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677A4E4" w14:textId="77777777" w:rsidR="006B39F8" w:rsidRPr="009D0106" w:rsidRDefault="00A53BFA" w:rsidP="00514B66">
      <w:pPr>
        <w:keepNext/>
        <w:keepLines/>
        <w:shd w:val="clear" w:color="auto" w:fill="A8D08D" w:themeFill="accent6" w:themeFillTint="99"/>
        <w:spacing w:before="480" w:after="0" w:line="276" w:lineRule="auto"/>
        <w:ind w:left="-567" w:right="-755"/>
        <w:jc w:val="center"/>
        <w:outlineLvl w:val="0"/>
        <w:rPr>
          <w:rFonts w:eastAsia="Calibri" w:hAnsiTheme="minorHAnsi" w:cstheme="minorHAnsi"/>
          <w:b/>
          <w:noProof/>
          <w:sz w:val="24"/>
          <w:szCs w:val="24"/>
          <w:lang w:eastAsia="en-US"/>
        </w:rPr>
      </w:pPr>
      <w:bookmarkStart w:id="0" w:name="_Toc479144044"/>
      <w:bookmarkStart w:id="1" w:name="_Hlk483827834"/>
      <w:r w:rsidRPr="009D0106">
        <w:rPr>
          <w:rFonts w:eastAsia="Calibri" w:hAnsiTheme="minorHAnsi" w:cstheme="minorHAnsi"/>
          <w:b/>
          <w:bCs/>
          <w:sz w:val="24"/>
          <w:szCs w:val="24"/>
          <w:lang w:eastAsia="en-US"/>
        </w:rPr>
        <w:t xml:space="preserve">FIȘA DE EVALUARE A </w:t>
      </w:r>
      <w:r w:rsidRPr="009D0106">
        <w:rPr>
          <w:rFonts w:eastAsia="Calibri" w:hAnsiTheme="minorHAnsi" w:cstheme="minorHAnsi"/>
          <w:b/>
          <w:noProof/>
          <w:sz w:val="24"/>
          <w:szCs w:val="24"/>
          <w:lang w:eastAsia="en-US"/>
        </w:rPr>
        <w:t>CRITERIILOR DE ELIGIBILITATE ALE PROIECTULUI</w:t>
      </w:r>
      <w:r w:rsidR="006B39F8" w:rsidRPr="009D0106">
        <w:rPr>
          <w:rFonts w:eastAsia="Calibri" w:hAnsiTheme="minorHAnsi" w:cstheme="minorHAnsi"/>
          <w:b/>
          <w:noProof/>
          <w:sz w:val="24"/>
          <w:szCs w:val="24"/>
          <w:lang w:eastAsia="en-US"/>
        </w:rPr>
        <w:t xml:space="preserve"> </w:t>
      </w:r>
      <w:bookmarkStart w:id="2" w:name="_Hlk482876423"/>
      <w:bookmarkEnd w:id="0"/>
    </w:p>
    <w:p w14:paraId="7C7F986F" w14:textId="3C6A6B9D" w:rsidR="006B39F8" w:rsidRPr="009D0106" w:rsidRDefault="006B39F8" w:rsidP="00514B66">
      <w:pPr>
        <w:keepNext/>
        <w:keepLines/>
        <w:shd w:val="clear" w:color="auto" w:fill="A8D08D" w:themeFill="accent6" w:themeFillTint="99"/>
        <w:spacing w:after="0" w:line="276" w:lineRule="auto"/>
        <w:ind w:left="-567" w:right="-755"/>
        <w:jc w:val="center"/>
        <w:outlineLvl w:val="0"/>
        <w:rPr>
          <w:rFonts w:hAnsiTheme="minorHAnsi" w:cstheme="minorHAnsi"/>
          <w:b/>
          <w:i/>
          <w:noProof/>
          <w:sz w:val="24"/>
          <w:szCs w:val="24"/>
          <w:lang w:eastAsia="en-US"/>
        </w:rPr>
      </w:pPr>
      <w:r w:rsidRPr="009D0106">
        <w:rPr>
          <w:rFonts w:hAnsiTheme="minorHAnsi" w:cstheme="minorHAnsi"/>
          <w:b/>
          <w:noProof/>
          <w:sz w:val="24"/>
          <w:szCs w:val="24"/>
        </w:rPr>
        <w:t>M</w:t>
      </w:r>
      <w:r w:rsidR="00307C54">
        <w:rPr>
          <w:rFonts w:hAnsiTheme="minorHAnsi" w:cstheme="minorHAnsi"/>
          <w:b/>
          <w:noProof/>
          <w:sz w:val="24"/>
          <w:szCs w:val="24"/>
        </w:rPr>
        <w:t>3.2</w:t>
      </w:r>
      <w:r w:rsidRPr="009D0106">
        <w:rPr>
          <w:rFonts w:hAnsiTheme="minorHAnsi" w:cstheme="minorHAnsi"/>
          <w:b/>
          <w:noProof/>
          <w:sz w:val="24"/>
          <w:szCs w:val="24"/>
        </w:rPr>
        <w:t xml:space="preserve"> – Dezvoltarea de întreprinderi mici</w:t>
      </w:r>
      <w:r w:rsidRPr="009D0106">
        <w:rPr>
          <w:rFonts w:hAnsiTheme="minorHAnsi" w:cstheme="minorHAnsi"/>
          <w:b/>
          <w:i/>
          <w:noProof/>
          <w:sz w:val="24"/>
          <w:szCs w:val="24"/>
          <w:lang w:eastAsia="en-US"/>
        </w:rPr>
        <w:t xml:space="preserve"> </w:t>
      </w:r>
    </w:p>
    <w:p w14:paraId="408E6C95" w14:textId="49EC7747" w:rsidR="005B50C6" w:rsidRPr="009D0106" w:rsidRDefault="005B50C6" w:rsidP="005B50C6">
      <w:pPr>
        <w:tabs>
          <w:tab w:val="left" w:pos="0"/>
        </w:tabs>
        <w:spacing w:after="120" w:line="240" w:lineRule="auto"/>
        <w:ind w:right="-109"/>
        <w:jc w:val="center"/>
        <w:rPr>
          <w:rFonts w:hAnsiTheme="minorHAnsi" w:cstheme="minorHAnsi"/>
          <w:b/>
          <w:noProof/>
          <w:sz w:val="24"/>
          <w:szCs w:val="24"/>
          <w:lang w:eastAsia="en-US"/>
        </w:rPr>
      </w:pPr>
      <w:bookmarkStart w:id="3" w:name="_Hlk483827712"/>
      <w:bookmarkEnd w:id="1"/>
      <w:bookmarkEnd w:id="2"/>
      <w:r w:rsidRPr="009D0106">
        <w:rPr>
          <w:rFonts w:hAnsiTheme="minorHAnsi" w:cstheme="minorHAnsi"/>
          <w:b/>
          <w:i/>
          <w:noProof/>
          <w:sz w:val="24"/>
          <w:szCs w:val="24"/>
          <w:lang w:eastAsia="en-US"/>
        </w:rPr>
        <w:t>cu obiective care se încadrează în prevederile art. 19,  alin. (1), lit. (b)</w:t>
      </w:r>
      <w:r w:rsidR="00B62CB0" w:rsidRPr="009D0106">
        <w:rPr>
          <w:rFonts w:hAnsiTheme="minorHAnsi" w:cstheme="minorHAnsi"/>
          <w:b/>
          <w:i/>
          <w:noProof/>
          <w:sz w:val="24"/>
          <w:szCs w:val="24"/>
          <w:lang w:eastAsia="en-US"/>
        </w:rPr>
        <w:t xml:space="preserve"> </w:t>
      </w:r>
      <w:r w:rsidR="00B62CB0" w:rsidRPr="009D0106">
        <w:rPr>
          <w:rFonts w:hAnsiTheme="minorHAnsi" w:cstheme="minorHAnsi"/>
          <w:b/>
          <w:i/>
          <w:noProof/>
          <w:sz w:val="24"/>
          <w:szCs w:val="24"/>
        </w:rPr>
        <w:t>din Reg. (UE) nr. 1305/2013</w:t>
      </w:r>
      <w:r w:rsidRPr="009D0106">
        <w:rPr>
          <w:rFonts w:hAnsiTheme="minorHAnsi" w:cstheme="minorHAnsi"/>
          <w:b/>
          <w:i/>
          <w:noProof/>
          <w:sz w:val="24"/>
          <w:szCs w:val="24"/>
          <w:lang w:eastAsia="en-US"/>
        </w:rPr>
        <w:t xml:space="preserve"> corespondență SM 6.4 ––,, Investiţii în crearea şi dezvoltarea de activităţi neagricole”</w:t>
      </w:r>
    </w:p>
    <w:p w14:paraId="1D857CD9" w14:textId="77777777" w:rsidR="00E420AA" w:rsidRPr="009D0106" w:rsidRDefault="00E420AA" w:rsidP="00E420AA">
      <w:pPr>
        <w:overflowPunct w:val="0"/>
        <w:autoSpaceDE w:val="0"/>
        <w:autoSpaceDN w:val="0"/>
        <w:adjustRightInd w:val="0"/>
        <w:spacing w:after="0" w:line="276" w:lineRule="auto"/>
        <w:textAlignment w:val="baseline"/>
        <w:rPr>
          <w:rFonts w:hAnsiTheme="minorHAnsi" w:cstheme="minorHAnsi"/>
          <w:bCs/>
          <w:noProof/>
          <w:sz w:val="24"/>
          <w:szCs w:val="24"/>
          <w:lang w:eastAsia="fr-FR"/>
        </w:rPr>
      </w:pPr>
      <w:r w:rsidRPr="009D0106">
        <w:rPr>
          <w:rFonts w:hAnsiTheme="minorHAnsi" w:cstheme="minorHAnsi"/>
          <w:bCs/>
          <w:noProof/>
          <w:sz w:val="24"/>
          <w:szCs w:val="24"/>
          <w:lang w:eastAsia="fr-FR"/>
        </w:rPr>
        <w:t>Denumirea solicitantului: ...……………………………………………………...............................................</w:t>
      </w:r>
    </w:p>
    <w:p w14:paraId="71162683" w14:textId="01790A64" w:rsidR="00E420AA" w:rsidRPr="009D0106" w:rsidRDefault="00E420AA" w:rsidP="00E420AA">
      <w:pPr>
        <w:overflowPunct w:val="0"/>
        <w:autoSpaceDE w:val="0"/>
        <w:autoSpaceDN w:val="0"/>
        <w:adjustRightInd w:val="0"/>
        <w:spacing w:after="0" w:line="276" w:lineRule="auto"/>
        <w:textAlignment w:val="baseline"/>
        <w:rPr>
          <w:rFonts w:hAnsiTheme="minorHAnsi" w:cstheme="minorHAnsi"/>
          <w:bCs/>
          <w:noProof/>
          <w:sz w:val="24"/>
          <w:szCs w:val="24"/>
          <w:lang w:eastAsia="fr-FR"/>
        </w:rPr>
      </w:pPr>
      <w:r w:rsidRPr="009D0106">
        <w:rPr>
          <w:rFonts w:hAnsiTheme="minorHAnsi" w:cstheme="minorHAnsi"/>
          <w:bCs/>
          <w:noProof/>
          <w:sz w:val="24"/>
          <w:szCs w:val="24"/>
          <w:lang w:eastAsia="fr-FR"/>
        </w:rPr>
        <w:t>Titlul proiectului:  ...……………………………………………………............................</w:t>
      </w:r>
      <w:r w:rsidR="00E2728B">
        <w:rPr>
          <w:rFonts w:hAnsiTheme="minorHAnsi" w:cstheme="minorHAnsi"/>
          <w:bCs/>
          <w:noProof/>
          <w:sz w:val="24"/>
          <w:szCs w:val="24"/>
          <w:lang w:eastAsia="fr-FR"/>
        </w:rPr>
        <w:t>...............................</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2"/>
        <w:gridCol w:w="709"/>
        <w:gridCol w:w="567"/>
      </w:tblGrid>
      <w:tr w:rsidR="006B39F8" w:rsidRPr="009D0106" w14:paraId="1AAC963E" w14:textId="77777777" w:rsidTr="00514B66">
        <w:trPr>
          <w:trHeight w:val="53"/>
        </w:trPr>
        <w:tc>
          <w:tcPr>
            <w:tcW w:w="9072" w:type="dxa"/>
            <w:vMerge w:val="restart"/>
            <w:shd w:val="clear" w:color="auto" w:fill="auto"/>
          </w:tcPr>
          <w:p w14:paraId="1708F51B" w14:textId="77777777" w:rsidR="006B39F8" w:rsidRPr="009D0106" w:rsidRDefault="006B39F8" w:rsidP="006B39F8">
            <w:pPr>
              <w:spacing w:after="120" w:line="240" w:lineRule="auto"/>
              <w:rPr>
                <w:rFonts w:hAnsiTheme="minorHAnsi" w:cstheme="minorHAnsi"/>
                <w:noProof/>
                <w:sz w:val="24"/>
                <w:szCs w:val="24"/>
                <w:lang w:eastAsia="en-US"/>
              </w:rPr>
            </w:pPr>
          </w:p>
          <w:p w14:paraId="4DAFC24F" w14:textId="77777777" w:rsidR="006B39F8" w:rsidRPr="009D0106" w:rsidRDefault="006B39F8" w:rsidP="006B39F8">
            <w:pPr>
              <w:spacing w:after="120" w:line="240" w:lineRule="auto"/>
              <w:rPr>
                <w:rFonts w:hAnsiTheme="minorHAnsi" w:cstheme="minorHAnsi"/>
                <w:b/>
                <w:noProof/>
                <w:sz w:val="24"/>
                <w:szCs w:val="24"/>
                <w:u w:val="single"/>
                <w:lang w:eastAsia="en-US"/>
              </w:rPr>
            </w:pPr>
            <w:r w:rsidRPr="009D0106">
              <w:rPr>
                <w:rFonts w:hAnsiTheme="minorHAnsi" w:cstheme="minorHAnsi"/>
                <w:noProof/>
                <w:sz w:val="24"/>
                <w:szCs w:val="24"/>
                <w:lang w:eastAsia="en-US"/>
              </w:rPr>
              <w:t>1. Verificarea eligibilităţii solicitantului</w:t>
            </w:r>
          </w:p>
        </w:tc>
        <w:tc>
          <w:tcPr>
            <w:tcW w:w="1276" w:type="dxa"/>
            <w:gridSpan w:val="2"/>
          </w:tcPr>
          <w:p w14:paraId="6ABE1EB3" w14:textId="77777777" w:rsidR="006B39F8" w:rsidRPr="009D0106" w:rsidRDefault="006B39F8" w:rsidP="006B39F8">
            <w:pPr>
              <w:spacing w:after="120" w:line="240" w:lineRule="auto"/>
              <w:rPr>
                <w:rFonts w:hAnsiTheme="minorHAnsi" w:cstheme="minorHAnsi"/>
                <w:noProof/>
                <w:sz w:val="24"/>
                <w:szCs w:val="24"/>
                <w:u w:val="single"/>
                <w:lang w:eastAsia="en-US"/>
              </w:rPr>
            </w:pPr>
            <w:r w:rsidRPr="009D0106">
              <w:rPr>
                <w:rFonts w:hAnsiTheme="minorHAnsi" w:cstheme="minorHAnsi"/>
                <w:noProof/>
                <w:sz w:val="24"/>
                <w:szCs w:val="24"/>
                <w:lang w:eastAsia="en-US"/>
              </w:rPr>
              <w:t>Verificare efectuată</w:t>
            </w:r>
          </w:p>
        </w:tc>
      </w:tr>
      <w:tr w:rsidR="006B39F8" w:rsidRPr="009D0106" w14:paraId="35DB9731" w14:textId="77777777" w:rsidTr="00514B66">
        <w:trPr>
          <w:trHeight w:val="53"/>
        </w:trPr>
        <w:tc>
          <w:tcPr>
            <w:tcW w:w="9072" w:type="dxa"/>
            <w:vMerge/>
            <w:shd w:val="clear" w:color="auto" w:fill="auto"/>
          </w:tcPr>
          <w:p w14:paraId="6A0C7A80" w14:textId="77777777" w:rsidR="006B39F8" w:rsidRPr="009D0106" w:rsidRDefault="006B39F8" w:rsidP="006B39F8">
            <w:pPr>
              <w:spacing w:after="120" w:line="240" w:lineRule="auto"/>
              <w:rPr>
                <w:rFonts w:hAnsiTheme="minorHAnsi" w:cstheme="minorHAnsi"/>
                <w:b/>
                <w:noProof/>
                <w:sz w:val="24"/>
                <w:szCs w:val="24"/>
                <w:u w:val="single"/>
                <w:lang w:eastAsia="en-US"/>
              </w:rPr>
            </w:pPr>
          </w:p>
        </w:tc>
        <w:tc>
          <w:tcPr>
            <w:tcW w:w="709" w:type="dxa"/>
            <w:shd w:val="clear" w:color="auto" w:fill="auto"/>
          </w:tcPr>
          <w:p w14:paraId="7BC46041" w14:textId="77777777" w:rsidR="006B39F8" w:rsidRPr="009D0106" w:rsidRDefault="006B39F8" w:rsidP="006B39F8">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t>DA</w:t>
            </w:r>
          </w:p>
        </w:tc>
        <w:tc>
          <w:tcPr>
            <w:tcW w:w="567" w:type="dxa"/>
          </w:tcPr>
          <w:p w14:paraId="1B55639F" w14:textId="0BD88B52" w:rsidR="006B39F8" w:rsidRPr="000335C2" w:rsidRDefault="006B39F8" w:rsidP="006B39F8">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t>NU</w:t>
            </w:r>
          </w:p>
        </w:tc>
      </w:tr>
      <w:tr w:rsidR="006B39F8" w:rsidRPr="009D0106" w14:paraId="489DDBD7" w14:textId="77777777" w:rsidTr="00514B66">
        <w:trPr>
          <w:trHeight w:val="195"/>
        </w:trPr>
        <w:tc>
          <w:tcPr>
            <w:tcW w:w="9072" w:type="dxa"/>
            <w:tcBorders>
              <w:bottom w:val="single" w:sz="4" w:space="0" w:color="auto"/>
            </w:tcBorders>
            <w:shd w:val="clear" w:color="auto" w:fill="auto"/>
          </w:tcPr>
          <w:p w14:paraId="0CFCDCE4" w14:textId="77777777" w:rsidR="006B39F8" w:rsidRPr="009D0106" w:rsidRDefault="006B39F8" w:rsidP="006B39F8">
            <w:pPr>
              <w:jc w:val="both"/>
              <w:rPr>
                <w:rFonts w:hAnsiTheme="minorHAnsi" w:cstheme="minorHAnsi"/>
                <w:noProof/>
                <w:sz w:val="24"/>
                <w:szCs w:val="24"/>
              </w:rPr>
            </w:pPr>
            <w:r w:rsidRPr="009D0106">
              <w:rPr>
                <w:rFonts w:hAnsiTheme="minorHAnsi" w:cstheme="minorHAnsi"/>
                <w:bCs/>
                <w:noProof/>
                <w:sz w:val="24"/>
                <w:szCs w:val="24"/>
                <w:lang w:eastAsia="fr-FR"/>
              </w:rPr>
              <w:t>Solicitantul a bifat punctele obligatorii și cele specifice, dupa caz, în Declaratia pe propria raspundere F din cuprinsul Cererii de Finanțare și a semnat această declarație?</w:t>
            </w:r>
          </w:p>
        </w:tc>
        <w:tc>
          <w:tcPr>
            <w:tcW w:w="709" w:type="dxa"/>
            <w:tcBorders>
              <w:bottom w:val="single" w:sz="4" w:space="0" w:color="auto"/>
            </w:tcBorders>
            <w:shd w:val="clear" w:color="auto" w:fill="auto"/>
            <w:vAlign w:val="center"/>
          </w:tcPr>
          <w:p w14:paraId="5BB2D159" w14:textId="77777777" w:rsidR="006B39F8" w:rsidRPr="009D0106" w:rsidRDefault="006B39F8" w:rsidP="006B39F8">
            <w:pPr>
              <w:numPr>
                <w:ilvl w:val="0"/>
                <w:numId w:val="1"/>
              </w:numPr>
              <w:overflowPunct w:val="0"/>
              <w:autoSpaceDE w:val="0"/>
              <w:autoSpaceDN w:val="0"/>
              <w:adjustRightInd w:val="0"/>
              <w:spacing w:after="0" w:line="240" w:lineRule="auto"/>
              <w:ind w:left="371"/>
              <w:jc w:val="center"/>
              <w:textAlignment w:val="baseline"/>
              <w:rPr>
                <w:rFonts w:hAnsiTheme="minorHAnsi" w:cstheme="minorHAnsi"/>
                <w:noProof/>
                <w:sz w:val="24"/>
                <w:szCs w:val="24"/>
                <w:lang w:eastAsia="en-US"/>
              </w:rPr>
            </w:pPr>
          </w:p>
        </w:tc>
        <w:tc>
          <w:tcPr>
            <w:tcW w:w="567" w:type="dxa"/>
            <w:tcBorders>
              <w:bottom w:val="single" w:sz="4" w:space="0" w:color="auto"/>
            </w:tcBorders>
            <w:vAlign w:val="center"/>
          </w:tcPr>
          <w:p w14:paraId="761617D9" w14:textId="77777777" w:rsidR="006B39F8" w:rsidRPr="009D0106" w:rsidRDefault="006B39F8" w:rsidP="006B39F8">
            <w:pPr>
              <w:spacing w:after="120" w:line="240" w:lineRule="auto"/>
              <w:ind w:left="11"/>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r>
    </w:tbl>
    <w:p w14:paraId="1C82CEF0" w14:textId="77777777" w:rsidR="006B39F8" w:rsidRPr="009D0106" w:rsidRDefault="006B39F8" w:rsidP="006B39F8">
      <w:pPr>
        <w:rPr>
          <w:rFonts w:hAnsiTheme="minorHAnsi" w:cstheme="minorHAnsi"/>
          <w:sz w:val="24"/>
          <w:szCs w:val="24"/>
        </w:rPr>
      </w:pP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5"/>
        <w:gridCol w:w="709"/>
        <w:gridCol w:w="708"/>
        <w:gridCol w:w="1276"/>
      </w:tblGrid>
      <w:tr w:rsidR="006B39F8" w:rsidRPr="009D0106" w14:paraId="7C6713C9" w14:textId="77777777" w:rsidTr="00514B66">
        <w:trPr>
          <w:trHeight w:val="317"/>
        </w:trPr>
        <w:tc>
          <w:tcPr>
            <w:tcW w:w="7655" w:type="dxa"/>
            <w:vMerge w:val="restart"/>
            <w:tcBorders>
              <w:top w:val="single" w:sz="4" w:space="0" w:color="auto"/>
            </w:tcBorders>
            <w:shd w:val="clear" w:color="auto" w:fill="auto"/>
            <w:vAlign w:val="center"/>
          </w:tcPr>
          <w:p w14:paraId="61498276" w14:textId="77777777" w:rsidR="006B39F8" w:rsidRPr="009D0106" w:rsidRDefault="006B39F8" w:rsidP="006B39F8">
            <w:pPr>
              <w:overflowPunct w:val="0"/>
              <w:autoSpaceDE w:val="0"/>
              <w:autoSpaceDN w:val="0"/>
              <w:adjustRightInd w:val="0"/>
              <w:spacing w:after="0" w:line="240" w:lineRule="auto"/>
              <w:textAlignment w:val="baseline"/>
              <w:rPr>
                <w:rFonts w:hAnsiTheme="minorHAnsi" w:cstheme="minorHAnsi"/>
                <w:b/>
                <w:bCs/>
                <w:sz w:val="24"/>
                <w:szCs w:val="24"/>
                <w:lang w:eastAsia="fr-FR"/>
              </w:rPr>
            </w:pPr>
          </w:p>
          <w:p w14:paraId="5C1EC853" w14:textId="77777777" w:rsidR="006B39F8" w:rsidRPr="009D0106" w:rsidRDefault="006B39F8" w:rsidP="006B39F8">
            <w:pPr>
              <w:overflowPunct w:val="0"/>
              <w:autoSpaceDE w:val="0"/>
              <w:autoSpaceDN w:val="0"/>
              <w:adjustRightInd w:val="0"/>
              <w:spacing w:after="0" w:line="240" w:lineRule="auto"/>
              <w:textAlignment w:val="baseline"/>
              <w:rPr>
                <w:rFonts w:hAnsiTheme="minorHAnsi" w:cstheme="minorHAnsi"/>
                <w:b/>
                <w:bCs/>
                <w:sz w:val="24"/>
                <w:szCs w:val="24"/>
                <w:lang w:eastAsia="fr-FR"/>
              </w:rPr>
            </w:pPr>
            <w:r w:rsidRPr="009D0106">
              <w:rPr>
                <w:rFonts w:hAnsiTheme="minorHAnsi" w:cstheme="minorHAnsi"/>
                <w:b/>
                <w:bCs/>
                <w:sz w:val="24"/>
                <w:szCs w:val="24"/>
                <w:lang w:eastAsia="fr-FR"/>
              </w:rPr>
              <w:t>2.Verificarea condițiilor  de eligibilitate.</w:t>
            </w:r>
          </w:p>
        </w:tc>
        <w:tc>
          <w:tcPr>
            <w:tcW w:w="2693" w:type="dxa"/>
            <w:gridSpan w:val="3"/>
            <w:tcBorders>
              <w:top w:val="single" w:sz="4" w:space="0" w:color="auto"/>
            </w:tcBorders>
            <w:vAlign w:val="center"/>
          </w:tcPr>
          <w:p w14:paraId="23F801BA"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sz w:val="24"/>
                <w:szCs w:val="24"/>
                <w:lang w:eastAsia="fr-FR"/>
              </w:rPr>
            </w:pPr>
            <w:r w:rsidRPr="009D0106">
              <w:rPr>
                <w:rFonts w:hAnsiTheme="minorHAnsi" w:cstheme="minorHAnsi"/>
                <w:b/>
                <w:bCs/>
                <w:sz w:val="24"/>
                <w:szCs w:val="24"/>
                <w:lang w:eastAsia="fr-FR"/>
              </w:rPr>
              <w:t>Verificare efectuată</w:t>
            </w:r>
          </w:p>
        </w:tc>
      </w:tr>
      <w:tr w:rsidR="006B39F8" w:rsidRPr="009D0106" w14:paraId="17711A77" w14:textId="77777777" w:rsidTr="00514B66">
        <w:trPr>
          <w:trHeight w:val="833"/>
        </w:trPr>
        <w:tc>
          <w:tcPr>
            <w:tcW w:w="7655" w:type="dxa"/>
            <w:vMerge/>
            <w:shd w:val="clear" w:color="auto" w:fill="auto"/>
            <w:vAlign w:val="center"/>
          </w:tcPr>
          <w:p w14:paraId="196EF058" w14:textId="77777777" w:rsidR="006B39F8" w:rsidRPr="009D0106" w:rsidRDefault="006B39F8" w:rsidP="006B39F8">
            <w:pPr>
              <w:overflowPunct w:val="0"/>
              <w:autoSpaceDE w:val="0"/>
              <w:autoSpaceDN w:val="0"/>
              <w:adjustRightInd w:val="0"/>
              <w:spacing w:after="0" w:line="240" w:lineRule="auto"/>
              <w:textAlignment w:val="baseline"/>
              <w:rPr>
                <w:rFonts w:hAnsiTheme="minorHAnsi" w:cstheme="minorHAnsi"/>
                <w:b/>
                <w:bCs/>
                <w:sz w:val="24"/>
                <w:szCs w:val="24"/>
                <w:lang w:eastAsia="fr-FR"/>
              </w:rPr>
            </w:pPr>
          </w:p>
        </w:tc>
        <w:tc>
          <w:tcPr>
            <w:tcW w:w="709" w:type="dxa"/>
            <w:shd w:val="clear" w:color="auto" w:fill="auto"/>
            <w:vAlign w:val="center"/>
          </w:tcPr>
          <w:p w14:paraId="50073037"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t>DA</w:t>
            </w:r>
          </w:p>
        </w:tc>
        <w:tc>
          <w:tcPr>
            <w:tcW w:w="708" w:type="dxa"/>
            <w:shd w:val="clear" w:color="auto" w:fill="auto"/>
            <w:vAlign w:val="center"/>
          </w:tcPr>
          <w:p w14:paraId="3ED19C6D"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t>NU</w:t>
            </w:r>
          </w:p>
        </w:tc>
        <w:tc>
          <w:tcPr>
            <w:tcW w:w="1276" w:type="dxa"/>
            <w:vAlign w:val="center"/>
          </w:tcPr>
          <w:p w14:paraId="3EEFFAB0" w14:textId="02F72146" w:rsidR="006B39F8" w:rsidRPr="009D0106" w:rsidRDefault="006B39F8" w:rsidP="00E2728B">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9D0106">
              <w:rPr>
                <w:rFonts w:hAnsiTheme="minorHAnsi" w:cstheme="minorHAnsi"/>
                <w:b/>
                <w:bCs/>
                <w:sz w:val="24"/>
                <w:szCs w:val="24"/>
                <w:lang w:eastAsia="fr-FR"/>
              </w:rPr>
              <w:t xml:space="preserve">Solicitare </w:t>
            </w:r>
            <w:r w:rsidR="00E2728B" w:rsidRPr="009D0106">
              <w:rPr>
                <w:rFonts w:hAnsiTheme="minorHAnsi" w:cstheme="minorHAnsi"/>
                <w:b/>
                <w:bCs/>
                <w:sz w:val="24"/>
                <w:szCs w:val="24"/>
                <w:lang w:eastAsia="fr-FR"/>
              </w:rPr>
              <w:t>informații</w:t>
            </w:r>
            <w:r w:rsidRPr="009D0106">
              <w:rPr>
                <w:rFonts w:hAnsiTheme="minorHAnsi" w:cstheme="minorHAnsi"/>
                <w:b/>
                <w:bCs/>
                <w:sz w:val="24"/>
                <w:szCs w:val="24"/>
                <w:lang w:eastAsia="fr-FR"/>
              </w:rPr>
              <w:t xml:space="preserve"> suplimentare</w:t>
            </w:r>
          </w:p>
        </w:tc>
      </w:tr>
      <w:tr w:rsidR="006B39F8" w:rsidRPr="009D0106" w14:paraId="6358F2A8" w14:textId="77777777" w:rsidTr="00514B66">
        <w:trPr>
          <w:trHeight w:val="881"/>
        </w:trPr>
        <w:tc>
          <w:tcPr>
            <w:tcW w:w="7655" w:type="dxa"/>
            <w:shd w:val="clear" w:color="auto" w:fill="F7CAAC" w:themeFill="accent2" w:themeFillTint="66"/>
            <w:vAlign w:val="center"/>
          </w:tcPr>
          <w:p w14:paraId="4DAAC9B0" w14:textId="77777777" w:rsidR="006B39F8" w:rsidRPr="009D0106" w:rsidRDefault="006B39F8" w:rsidP="006B39F8">
            <w:pPr>
              <w:tabs>
                <w:tab w:val="left" w:pos="270"/>
                <w:tab w:val="left" w:pos="450"/>
                <w:tab w:val="left" w:pos="630"/>
              </w:tabs>
              <w:spacing w:after="0" w:line="276" w:lineRule="auto"/>
              <w:jc w:val="both"/>
              <w:rPr>
                <w:rFonts w:hAnsiTheme="minorHAnsi" w:cstheme="minorHAnsi"/>
                <w:sz w:val="24"/>
                <w:szCs w:val="24"/>
                <w:lang w:eastAsia="en-US"/>
              </w:rPr>
            </w:pPr>
            <w:r w:rsidRPr="009D0106">
              <w:rPr>
                <w:rFonts w:hAnsiTheme="minorHAnsi" w:cstheme="minorHAnsi"/>
                <w:b/>
                <w:bCs/>
                <w:sz w:val="24"/>
                <w:szCs w:val="24"/>
                <w:lang w:eastAsia="en-US"/>
              </w:rPr>
              <w:t>EG1 -</w:t>
            </w:r>
            <w:r w:rsidRPr="009D0106">
              <w:rPr>
                <w:rFonts w:hAnsiTheme="minorHAnsi" w:cstheme="minorHAnsi"/>
                <w:b/>
                <w:sz w:val="24"/>
                <w:szCs w:val="24"/>
                <w:lang w:eastAsia="en-US"/>
              </w:rPr>
              <w:t xml:space="preserve"> </w:t>
            </w:r>
            <w:r w:rsidRPr="009D0106">
              <w:rPr>
                <w:rFonts w:hAnsiTheme="minorHAnsi" w:cstheme="minorHAnsi"/>
                <w:b/>
                <w:bCs/>
                <w:sz w:val="24"/>
                <w:szCs w:val="24"/>
                <w:lang w:eastAsia="fr-FR"/>
              </w:rPr>
              <w:t>Solicitantul trebuie să</w:t>
            </w:r>
            <w:r w:rsidRPr="009D0106">
              <w:rPr>
                <w:rFonts w:hAnsiTheme="minorHAnsi" w:cstheme="minorHAnsi"/>
                <w:b/>
                <w:sz w:val="24"/>
                <w:szCs w:val="24"/>
                <w:lang w:eastAsia="en-US"/>
              </w:rPr>
              <w:t xml:space="preserve"> </w:t>
            </w:r>
            <w:r w:rsidRPr="009D0106">
              <w:rPr>
                <w:rFonts w:hAnsiTheme="minorHAnsi" w:cstheme="minorHAnsi"/>
                <w:b/>
                <w:bCs/>
                <w:sz w:val="24"/>
                <w:szCs w:val="24"/>
                <w:lang w:eastAsia="fr-FR"/>
              </w:rPr>
              <w:t>se încadreze în categoria beneficiarilor eligibili</w:t>
            </w:r>
          </w:p>
        </w:tc>
        <w:tc>
          <w:tcPr>
            <w:tcW w:w="709" w:type="dxa"/>
            <w:shd w:val="clear" w:color="auto" w:fill="F7CAAC" w:themeFill="accent2" w:themeFillTint="66"/>
            <w:vAlign w:val="center"/>
          </w:tcPr>
          <w:p w14:paraId="2C08563B" w14:textId="77777777" w:rsidR="006B39F8" w:rsidRPr="009D0106" w:rsidRDefault="006B39F8" w:rsidP="006B39F8">
            <w:pPr>
              <w:spacing w:after="0" w:line="240" w:lineRule="auto"/>
              <w:jc w:val="center"/>
              <w:rPr>
                <w:rFonts w:hAnsiTheme="minorHAnsi" w:cstheme="minorHAnsi"/>
                <w:sz w:val="24"/>
                <w:szCs w:val="24"/>
                <w:lang w:eastAsia="en-US"/>
              </w:rPr>
            </w:pPr>
            <w:r w:rsidRPr="009D0106">
              <w:rPr>
                <w:rFonts w:hAnsiTheme="minorHAnsi" w:cstheme="minorHAnsi"/>
                <w:b/>
                <w:sz w:val="24"/>
                <w:szCs w:val="24"/>
                <w:lang w:eastAsia="en-US"/>
              </w:rPr>
              <w:sym w:font="Wingdings" w:char="F06F"/>
            </w:r>
          </w:p>
        </w:tc>
        <w:tc>
          <w:tcPr>
            <w:tcW w:w="708" w:type="dxa"/>
            <w:shd w:val="clear" w:color="auto" w:fill="F7CAAC" w:themeFill="accent2" w:themeFillTint="66"/>
            <w:vAlign w:val="center"/>
          </w:tcPr>
          <w:p w14:paraId="56E0E17C" w14:textId="77777777" w:rsidR="006B39F8" w:rsidRPr="009D0106" w:rsidRDefault="006B39F8" w:rsidP="006B39F8">
            <w:pPr>
              <w:spacing w:after="0" w:line="276" w:lineRule="auto"/>
              <w:jc w:val="center"/>
              <w:rPr>
                <w:rFonts w:hAnsiTheme="minorHAnsi" w:cstheme="minorHAnsi"/>
                <w:sz w:val="24"/>
                <w:szCs w:val="24"/>
                <w:lang w:eastAsia="en-US"/>
              </w:rPr>
            </w:pPr>
            <w:r w:rsidRPr="009D0106">
              <w:rPr>
                <w:rFonts w:hAnsiTheme="minorHAnsi" w:cstheme="minorHAnsi"/>
                <w:b/>
                <w:sz w:val="24"/>
                <w:szCs w:val="24"/>
                <w:lang w:eastAsia="en-US"/>
              </w:rPr>
              <w:sym w:font="Wingdings" w:char="F06F"/>
            </w:r>
          </w:p>
        </w:tc>
        <w:tc>
          <w:tcPr>
            <w:tcW w:w="1276" w:type="dxa"/>
            <w:shd w:val="clear" w:color="auto" w:fill="F7CAAC" w:themeFill="accent2" w:themeFillTint="66"/>
            <w:vAlign w:val="center"/>
          </w:tcPr>
          <w:p w14:paraId="3DB4FCF4" w14:textId="77777777" w:rsidR="006B39F8" w:rsidRPr="009D0106" w:rsidRDefault="006B39F8" w:rsidP="006B39F8">
            <w:pPr>
              <w:spacing w:after="0" w:line="276" w:lineRule="auto"/>
              <w:jc w:val="center"/>
              <w:rPr>
                <w:rFonts w:hAnsiTheme="minorHAnsi" w:cstheme="minorHAnsi"/>
                <w:b/>
                <w:sz w:val="24"/>
                <w:szCs w:val="24"/>
                <w:lang w:eastAsia="en-US"/>
              </w:rPr>
            </w:pPr>
            <w:r w:rsidRPr="009D0106">
              <w:rPr>
                <w:rFonts w:hAnsiTheme="minorHAnsi" w:cstheme="minorHAnsi"/>
                <w:b/>
                <w:sz w:val="24"/>
                <w:szCs w:val="24"/>
                <w:lang w:eastAsia="en-US"/>
              </w:rPr>
              <w:sym w:font="Wingdings" w:char="F06F"/>
            </w:r>
          </w:p>
        </w:tc>
      </w:tr>
      <w:tr w:rsidR="006B39F8" w:rsidRPr="009D0106" w14:paraId="01F524A7" w14:textId="77777777" w:rsidTr="00514B66">
        <w:trPr>
          <w:trHeight w:val="77"/>
        </w:trPr>
        <w:tc>
          <w:tcPr>
            <w:tcW w:w="7655" w:type="dxa"/>
            <w:shd w:val="clear" w:color="auto" w:fill="auto"/>
            <w:vAlign w:val="center"/>
          </w:tcPr>
          <w:p w14:paraId="666204F3" w14:textId="77777777" w:rsidR="006B39F8" w:rsidRPr="009D0106" w:rsidDel="009E78C3" w:rsidRDefault="006B39F8" w:rsidP="00E2728B">
            <w:pPr>
              <w:spacing w:after="0" w:line="276" w:lineRule="auto"/>
              <w:rPr>
                <w:rFonts w:hAnsiTheme="minorHAnsi" w:cstheme="minorHAnsi"/>
                <w:sz w:val="24"/>
                <w:szCs w:val="24"/>
                <w:lang w:eastAsia="en-US"/>
              </w:rPr>
            </w:pPr>
            <w:r w:rsidRPr="009D0106">
              <w:rPr>
                <w:rFonts w:hAnsiTheme="minorHAnsi" w:cstheme="minorHAnsi"/>
                <w:b/>
                <w:sz w:val="24"/>
                <w:szCs w:val="24"/>
                <w:lang w:eastAsia="en-US"/>
              </w:rPr>
              <w:t>Persoană fizică autorizată</w:t>
            </w:r>
            <w:r w:rsidRPr="009D0106">
              <w:rPr>
                <w:rFonts w:hAnsiTheme="minorHAnsi" w:cstheme="minorHAnsi"/>
                <w:sz w:val="24"/>
                <w:szCs w:val="24"/>
                <w:lang w:eastAsia="en-US"/>
              </w:rPr>
              <w:t xml:space="preserve"> (OUG nr. 44/2008)</w:t>
            </w:r>
          </w:p>
        </w:tc>
        <w:tc>
          <w:tcPr>
            <w:tcW w:w="709" w:type="dxa"/>
            <w:shd w:val="clear" w:color="auto" w:fill="auto"/>
            <w:vAlign w:val="center"/>
          </w:tcPr>
          <w:p w14:paraId="5964CA06"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0AA729AA"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49F61E4C"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43584547" w14:textId="77777777" w:rsidTr="00514B66">
        <w:trPr>
          <w:trHeight w:val="111"/>
        </w:trPr>
        <w:tc>
          <w:tcPr>
            <w:tcW w:w="7655" w:type="dxa"/>
            <w:shd w:val="clear" w:color="auto" w:fill="auto"/>
            <w:vAlign w:val="center"/>
          </w:tcPr>
          <w:p w14:paraId="348BC262" w14:textId="77777777" w:rsidR="006B39F8" w:rsidRPr="009D0106" w:rsidDel="009E78C3" w:rsidRDefault="006B39F8" w:rsidP="006B39F8">
            <w:pPr>
              <w:spacing w:after="0" w:line="276" w:lineRule="auto"/>
              <w:rPr>
                <w:rFonts w:hAnsiTheme="minorHAnsi" w:cstheme="minorHAnsi"/>
                <w:sz w:val="24"/>
                <w:szCs w:val="24"/>
                <w:lang w:eastAsia="en-US"/>
              </w:rPr>
            </w:pPr>
            <w:proofErr w:type="spellStart"/>
            <w:r w:rsidRPr="009D0106">
              <w:rPr>
                <w:rFonts w:hAnsiTheme="minorHAnsi" w:cstheme="minorHAnsi"/>
                <w:b/>
                <w:sz w:val="24"/>
                <w:szCs w:val="24"/>
                <w:lang w:eastAsia="en-US"/>
              </w:rPr>
              <w:t>Intreprindere</w:t>
            </w:r>
            <w:proofErr w:type="spellEnd"/>
            <w:r w:rsidRPr="009D0106">
              <w:rPr>
                <w:rFonts w:hAnsiTheme="minorHAnsi" w:cstheme="minorHAnsi"/>
                <w:b/>
                <w:sz w:val="24"/>
                <w:szCs w:val="24"/>
                <w:lang w:eastAsia="en-US"/>
              </w:rPr>
              <w:t xml:space="preserve"> individuală</w:t>
            </w:r>
            <w:r w:rsidRPr="009D0106">
              <w:rPr>
                <w:rFonts w:hAnsiTheme="minorHAnsi" w:cstheme="minorHAnsi"/>
                <w:sz w:val="24"/>
                <w:szCs w:val="24"/>
                <w:lang w:eastAsia="en-US"/>
              </w:rPr>
              <w:t xml:space="preserve"> (OUG nr. 44/ 2008) </w:t>
            </w:r>
          </w:p>
        </w:tc>
        <w:tc>
          <w:tcPr>
            <w:tcW w:w="709" w:type="dxa"/>
            <w:shd w:val="clear" w:color="auto" w:fill="auto"/>
            <w:vAlign w:val="center"/>
          </w:tcPr>
          <w:p w14:paraId="70ACE76B"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3436DF18"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381972DC"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0E368D86" w14:textId="77777777" w:rsidTr="00514B66">
        <w:trPr>
          <w:trHeight w:val="91"/>
        </w:trPr>
        <w:tc>
          <w:tcPr>
            <w:tcW w:w="7655" w:type="dxa"/>
            <w:shd w:val="clear" w:color="auto" w:fill="auto"/>
            <w:vAlign w:val="center"/>
          </w:tcPr>
          <w:p w14:paraId="2C668917" w14:textId="77777777" w:rsidR="006B39F8" w:rsidRPr="009D0106" w:rsidDel="009E78C3" w:rsidRDefault="006B39F8" w:rsidP="006B39F8">
            <w:pPr>
              <w:spacing w:after="0" w:line="276" w:lineRule="auto"/>
              <w:rPr>
                <w:rFonts w:hAnsiTheme="minorHAnsi" w:cstheme="minorHAnsi"/>
                <w:sz w:val="24"/>
                <w:szCs w:val="24"/>
                <w:lang w:eastAsia="en-US"/>
              </w:rPr>
            </w:pPr>
            <w:proofErr w:type="spellStart"/>
            <w:r w:rsidRPr="009D0106">
              <w:rPr>
                <w:rFonts w:hAnsiTheme="minorHAnsi" w:cstheme="minorHAnsi"/>
                <w:b/>
                <w:sz w:val="24"/>
                <w:szCs w:val="24"/>
                <w:lang w:eastAsia="en-US"/>
              </w:rPr>
              <w:t>Intreprindere</w:t>
            </w:r>
            <w:proofErr w:type="spellEnd"/>
            <w:r w:rsidRPr="009D0106">
              <w:rPr>
                <w:rFonts w:hAnsiTheme="minorHAnsi" w:cstheme="minorHAnsi"/>
                <w:b/>
                <w:sz w:val="24"/>
                <w:szCs w:val="24"/>
                <w:lang w:eastAsia="en-US"/>
              </w:rPr>
              <w:t xml:space="preserve"> familială</w:t>
            </w:r>
            <w:r w:rsidRPr="009D0106">
              <w:rPr>
                <w:rFonts w:hAnsiTheme="minorHAnsi" w:cstheme="minorHAnsi"/>
                <w:sz w:val="24"/>
                <w:szCs w:val="24"/>
                <w:lang w:eastAsia="en-US"/>
              </w:rPr>
              <w:t xml:space="preserve"> (OUG NR. 44/2008) </w:t>
            </w:r>
          </w:p>
        </w:tc>
        <w:tc>
          <w:tcPr>
            <w:tcW w:w="709" w:type="dxa"/>
            <w:shd w:val="clear" w:color="auto" w:fill="auto"/>
            <w:vAlign w:val="center"/>
          </w:tcPr>
          <w:p w14:paraId="74A5F817"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1E2B882A"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071365D7"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0AE6AEA0" w14:textId="77777777" w:rsidTr="00514B66">
        <w:trPr>
          <w:trHeight w:val="384"/>
        </w:trPr>
        <w:tc>
          <w:tcPr>
            <w:tcW w:w="7655" w:type="dxa"/>
            <w:shd w:val="clear" w:color="auto" w:fill="auto"/>
            <w:vAlign w:val="center"/>
          </w:tcPr>
          <w:p w14:paraId="5DE00BCB" w14:textId="77777777" w:rsidR="006B39F8" w:rsidRPr="009D0106" w:rsidDel="009E78C3" w:rsidRDefault="006B39F8" w:rsidP="006B39F8">
            <w:pPr>
              <w:spacing w:after="0" w:line="276" w:lineRule="auto"/>
              <w:rPr>
                <w:rFonts w:hAnsiTheme="minorHAnsi" w:cstheme="minorHAnsi"/>
                <w:noProof/>
                <w:sz w:val="24"/>
                <w:szCs w:val="24"/>
                <w:lang w:eastAsia="en-US"/>
              </w:rPr>
            </w:pPr>
            <w:r w:rsidRPr="009D0106">
              <w:rPr>
                <w:rFonts w:hAnsiTheme="minorHAnsi" w:cstheme="minorHAnsi"/>
                <w:b/>
                <w:noProof/>
                <w:sz w:val="24"/>
                <w:szCs w:val="24"/>
                <w:lang w:eastAsia="en-US"/>
              </w:rPr>
              <w:t>Societate în nume colectiv</w:t>
            </w:r>
            <w:r w:rsidRPr="009D0106">
              <w:rPr>
                <w:rFonts w:hAnsiTheme="minorHAnsi" w:cstheme="minorHAnsi"/>
                <w:noProof/>
                <w:sz w:val="24"/>
                <w:szCs w:val="24"/>
                <w:lang w:eastAsia="en-US"/>
              </w:rPr>
              <w:t xml:space="preserve"> – SNC (</w:t>
            </w:r>
            <w:r w:rsidRPr="009D0106">
              <w:rPr>
                <w:rFonts w:hAnsiTheme="minorHAnsi" w:cstheme="minorHAnsi"/>
                <w:i/>
                <w:noProof/>
                <w:sz w:val="24"/>
                <w:szCs w:val="24"/>
                <w:lang w:eastAsia="en-US"/>
              </w:rPr>
              <w:t xml:space="preserve">înfiinţată în baza Legii nr. </w:t>
            </w:r>
            <w:r w:rsidRPr="009D0106">
              <w:rPr>
                <w:rFonts w:hAnsiTheme="minorHAnsi" w:cstheme="minorHAnsi"/>
                <w:noProof/>
                <w:sz w:val="24"/>
                <w:szCs w:val="24"/>
                <w:lang w:eastAsia="en-US"/>
              </w:rPr>
              <w:t>31/1990</w:t>
            </w:r>
            <w:r w:rsidRPr="009D0106">
              <w:rPr>
                <w:rFonts w:hAnsiTheme="minorHAnsi" w:cstheme="minorHAnsi"/>
                <w:i/>
                <w:noProof/>
                <w:sz w:val="24"/>
                <w:szCs w:val="24"/>
                <w:lang w:eastAsia="en-US"/>
              </w:rPr>
              <w:t>, cu modificările și completările ulterioare</w:t>
            </w:r>
            <w:r w:rsidRPr="009D0106">
              <w:rPr>
                <w:rFonts w:hAnsiTheme="minorHAnsi" w:cstheme="minorHAnsi"/>
                <w:noProof/>
                <w:sz w:val="24"/>
                <w:szCs w:val="24"/>
                <w:lang w:eastAsia="en-US"/>
              </w:rPr>
              <w:t>)</w:t>
            </w:r>
          </w:p>
        </w:tc>
        <w:tc>
          <w:tcPr>
            <w:tcW w:w="709" w:type="dxa"/>
            <w:shd w:val="clear" w:color="auto" w:fill="auto"/>
            <w:vAlign w:val="center"/>
          </w:tcPr>
          <w:p w14:paraId="77315AD6"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3B76B9C1"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54C0FE40"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36E6D0DF" w14:textId="77777777" w:rsidTr="00514B66">
        <w:trPr>
          <w:trHeight w:val="666"/>
        </w:trPr>
        <w:tc>
          <w:tcPr>
            <w:tcW w:w="7655" w:type="dxa"/>
            <w:shd w:val="clear" w:color="auto" w:fill="auto"/>
            <w:vAlign w:val="center"/>
          </w:tcPr>
          <w:p w14:paraId="4EC5EDA4" w14:textId="77777777" w:rsidR="006B39F8" w:rsidRPr="009D0106" w:rsidDel="009E78C3" w:rsidRDefault="006B39F8" w:rsidP="006B39F8">
            <w:pPr>
              <w:tabs>
                <w:tab w:val="left" w:pos="270"/>
                <w:tab w:val="left" w:pos="450"/>
                <w:tab w:val="left" w:pos="630"/>
              </w:tabs>
              <w:spacing w:after="0" w:line="276" w:lineRule="auto"/>
              <w:jc w:val="both"/>
              <w:rPr>
                <w:rFonts w:hAnsiTheme="minorHAnsi" w:cstheme="minorHAnsi"/>
                <w:noProof/>
                <w:sz w:val="24"/>
                <w:szCs w:val="24"/>
                <w:lang w:eastAsia="en-US"/>
              </w:rPr>
            </w:pPr>
            <w:r w:rsidRPr="009D0106">
              <w:rPr>
                <w:rFonts w:hAnsiTheme="minorHAnsi" w:cstheme="minorHAnsi"/>
                <w:b/>
                <w:noProof/>
                <w:sz w:val="24"/>
                <w:szCs w:val="24"/>
                <w:lang w:eastAsia="en-US"/>
              </w:rPr>
              <w:t>Societate în comandită simplă</w:t>
            </w:r>
            <w:r w:rsidRPr="009D0106">
              <w:rPr>
                <w:rFonts w:hAnsiTheme="minorHAnsi" w:cstheme="minorHAnsi"/>
                <w:noProof/>
                <w:sz w:val="24"/>
                <w:szCs w:val="24"/>
                <w:lang w:eastAsia="en-US"/>
              </w:rPr>
              <w:t xml:space="preserve"> – SCS (</w:t>
            </w:r>
            <w:r w:rsidRPr="009D0106">
              <w:rPr>
                <w:rFonts w:hAnsiTheme="minorHAnsi" w:cstheme="minorHAnsi"/>
                <w:i/>
                <w:noProof/>
                <w:sz w:val="24"/>
                <w:szCs w:val="24"/>
                <w:lang w:eastAsia="en-US"/>
              </w:rPr>
              <w:t xml:space="preserve">înfiinţată în baza Legii nr. </w:t>
            </w:r>
            <w:r w:rsidRPr="009D0106">
              <w:rPr>
                <w:rFonts w:hAnsiTheme="minorHAnsi" w:cstheme="minorHAnsi"/>
                <w:noProof/>
                <w:sz w:val="24"/>
                <w:szCs w:val="24"/>
                <w:lang w:eastAsia="en-US"/>
              </w:rPr>
              <w:t>31/ 1990</w:t>
            </w:r>
            <w:r w:rsidRPr="009D0106">
              <w:rPr>
                <w:rFonts w:hAnsiTheme="minorHAnsi" w:cstheme="minorHAnsi"/>
                <w:i/>
                <w:noProof/>
                <w:sz w:val="24"/>
                <w:szCs w:val="24"/>
                <w:lang w:eastAsia="en-US"/>
              </w:rPr>
              <w:t>, cu modificările şi completările ulterioare</w:t>
            </w:r>
            <w:r w:rsidRPr="009D0106">
              <w:rPr>
                <w:rFonts w:hAnsiTheme="minorHAnsi" w:cstheme="minorHAnsi"/>
                <w:noProof/>
                <w:sz w:val="24"/>
                <w:szCs w:val="24"/>
                <w:lang w:eastAsia="en-US"/>
              </w:rPr>
              <w:t>)</w:t>
            </w:r>
          </w:p>
        </w:tc>
        <w:tc>
          <w:tcPr>
            <w:tcW w:w="709" w:type="dxa"/>
            <w:shd w:val="clear" w:color="auto" w:fill="auto"/>
            <w:vAlign w:val="center"/>
          </w:tcPr>
          <w:p w14:paraId="1A3A8B4A"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52FE6023"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03BAF8C8"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2E0CEE94" w14:textId="77777777" w:rsidTr="00514B66">
        <w:trPr>
          <w:trHeight w:val="525"/>
        </w:trPr>
        <w:tc>
          <w:tcPr>
            <w:tcW w:w="7655" w:type="dxa"/>
            <w:shd w:val="clear" w:color="auto" w:fill="auto"/>
            <w:vAlign w:val="center"/>
          </w:tcPr>
          <w:p w14:paraId="4FE7C80A" w14:textId="77777777" w:rsidR="006B39F8" w:rsidRPr="009D0106" w:rsidDel="009E78C3" w:rsidRDefault="006B39F8" w:rsidP="006B39F8">
            <w:pPr>
              <w:tabs>
                <w:tab w:val="left" w:pos="270"/>
                <w:tab w:val="left" w:pos="450"/>
                <w:tab w:val="left" w:pos="630"/>
              </w:tabs>
              <w:spacing w:after="0" w:line="276" w:lineRule="auto"/>
              <w:jc w:val="both"/>
              <w:rPr>
                <w:rFonts w:hAnsiTheme="minorHAnsi" w:cstheme="minorHAnsi"/>
                <w:noProof/>
                <w:sz w:val="24"/>
                <w:szCs w:val="24"/>
                <w:lang w:eastAsia="en-US"/>
              </w:rPr>
            </w:pPr>
            <w:r w:rsidRPr="009D0106">
              <w:rPr>
                <w:rFonts w:hAnsiTheme="minorHAnsi" w:cstheme="minorHAnsi"/>
                <w:b/>
                <w:noProof/>
                <w:sz w:val="24"/>
                <w:szCs w:val="24"/>
                <w:lang w:eastAsia="en-US"/>
              </w:rPr>
              <w:t>Societate pe acţiuni</w:t>
            </w:r>
            <w:r w:rsidRPr="009D0106">
              <w:rPr>
                <w:rFonts w:hAnsiTheme="minorHAnsi" w:cstheme="minorHAnsi"/>
                <w:noProof/>
                <w:sz w:val="24"/>
                <w:szCs w:val="24"/>
                <w:lang w:eastAsia="en-US"/>
              </w:rPr>
              <w:t xml:space="preserve"> – SA (</w:t>
            </w:r>
            <w:r w:rsidRPr="009D0106">
              <w:rPr>
                <w:rFonts w:hAnsiTheme="minorHAnsi" w:cstheme="minorHAnsi"/>
                <w:i/>
                <w:noProof/>
                <w:sz w:val="24"/>
                <w:szCs w:val="24"/>
                <w:lang w:eastAsia="en-US"/>
              </w:rPr>
              <w:t xml:space="preserve">înfiinţată în baza Legii nr. </w:t>
            </w:r>
            <w:r w:rsidRPr="009D0106">
              <w:rPr>
                <w:rFonts w:hAnsiTheme="minorHAnsi" w:cstheme="minorHAnsi"/>
                <w:noProof/>
                <w:sz w:val="24"/>
                <w:szCs w:val="24"/>
                <w:lang w:eastAsia="en-US"/>
              </w:rPr>
              <w:t>31/ 1990</w:t>
            </w:r>
            <w:r w:rsidRPr="009D0106">
              <w:rPr>
                <w:rFonts w:hAnsiTheme="minorHAnsi" w:cstheme="minorHAnsi"/>
                <w:i/>
                <w:noProof/>
                <w:sz w:val="24"/>
                <w:szCs w:val="24"/>
                <w:lang w:eastAsia="en-US"/>
              </w:rPr>
              <w:t>, cu modificarile şi completările ulterioare</w:t>
            </w:r>
            <w:r w:rsidRPr="009D0106">
              <w:rPr>
                <w:rFonts w:hAnsiTheme="minorHAnsi" w:cstheme="minorHAnsi"/>
                <w:noProof/>
                <w:sz w:val="24"/>
                <w:szCs w:val="24"/>
                <w:lang w:eastAsia="en-US"/>
              </w:rPr>
              <w:t>)</w:t>
            </w:r>
          </w:p>
        </w:tc>
        <w:tc>
          <w:tcPr>
            <w:tcW w:w="709" w:type="dxa"/>
            <w:shd w:val="clear" w:color="auto" w:fill="auto"/>
            <w:vAlign w:val="center"/>
          </w:tcPr>
          <w:p w14:paraId="09F1F6FC"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229CE2BD"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77B3212F"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37C1FDB3" w14:textId="77777777" w:rsidTr="00514B66">
        <w:trPr>
          <w:trHeight w:val="558"/>
        </w:trPr>
        <w:tc>
          <w:tcPr>
            <w:tcW w:w="7655" w:type="dxa"/>
            <w:shd w:val="clear" w:color="auto" w:fill="auto"/>
            <w:vAlign w:val="center"/>
          </w:tcPr>
          <w:p w14:paraId="412969D3" w14:textId="77777777" w:rsidR="006B39F8" w:rsidRPr="009D0106" w:rsidDel="009E78C3" w:rsidRDefault="006B39F8" w:rsidP="006B39F8">
            <w:pPr>
              <w:tabs>
                <w:tab w:val="left" w:pos="270"/>
                <w:tab w:val="left" w:pos="450"/>
                <w:tab w:val="left" w:pos="630"/>
              </w:tabs>
              <w:spacing w:after="0" w:line="276" w:lineRule="auto"/>
              <w:jc w:val="both"/>
              <w:rPr>
                <w:rFonts w:hAnsiTheme="minorHAnsi" w:cstheme="minorHAnsi"/>
                <w:noProof/>
                <w:sz w:val="24"/>
                <w:szCs w:val="24"/>
                <w:lang w:eastAsia="en-US"/>
              </w:rPr>
            </w:pPr>
            <w:r w:rsidRPr="009D0106">
              <w:rPr>
                <w:rFonts w:hAnsiTheme="minorHAnsi" w:cstheme="minorHAnsi"/>
                <w:b/>
                <w:noProof/>
                <w:sz w:val="24"/>
                <w:szCs w:val="24"/>
                <w:lang w:eastAsia="en-US"/>
              </w:rPr>
              <w:t>Societate în comandită pe acţiuni</w:t>
            </w:r>
            <w:r w:rsidRPr="009D0106">
              <w:rPr>
                <w:rFonts w:hAnsiTheme="minorHAnsi" w:cstheme="minorHAnsi"/>
                <w:noProof/>
                <w:sz w:val="24"/>
                <w:szCs w:val="24"/>
                <w:lang w:eastAsia="en-US"/>
              </w:rPr>
              <w:t xml:space="preserve"> – SCA (</w:t>
            </w:r>
            <w:r w:rsidRPr="009D0106">
              <w:rPr>
                <w:rFonts w:hAnsiTheme="minorHAnsi" w:cstheme="minorHAnsi"/>
                <w:i/>
                <w:noProof/>
                <w:sz w:val="24"/>
                <w:szCs w:val="24"/>
                <w:lang w:eastAsia="en-US"/>
              </w:rPr>
              <w:t xml:space="preserve">înfiinţată în baza Legii nr. </w:t>
            </w:r>
            <w:r w:rsidRPr="009D0106">
              <w:rPr>
                <w:rFonts w:hAnsiTheme="minorHAnsi" w:cstheme="minorHAnsi"/>
                <w:noProof/>
                <w:sz w:val="24"/>
                <w:szCs w:val="24"/>
                <w:lang w:eastAsia="en-US"/>
              </w:rPr>
              <w:t>31/ 1990</w:t>
            </w:r>
            <w:r w:rsidRPr="009D0106">
              <w:rPr>
                <w:rFonts w:hAnsiTheme="minorHAnsi" w:cstheme="minorHAnsi"/>
                <w:i/>
                <w:noProof/>
                <w:sz w:val="24"/>
                <w:szCs w:val="24"/>
                <w:lang w:eastAsia="en-US"/>
              </w:rPr>
              <w:t>, cu modificările şi completările ulterioare</w:t>
            </w:r>
            <w:r w:rsidRPr="009D0106">
              <w:rPr>
                <w:rFonts w:hAnsiTheme="minorHAnsi" w:cstheme="minorHAnsi"/>
                <w:noProof/>
                <w:sz w:val="24"/>
                <w:szCs w:val="24"/>
                <w:lang w:eastAsia="en-US"/>
              </w:rPr>
              <w:t>)</w:t>
            </w:r>
          </w:p>
        </w:tc>
        <w:tc>
          <w:tcPr>
            <w:tcW w:w="709" w:type="dxa"/>
            <w:shd w:val="clear" w:color="auto" w:fill="auto"/>
            <w:vAlign w:val="center"/>
          </w:tcPr>
          <w:p w14:paraId="6CCD971F"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262B6771"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6A2C122B"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3F479402" w14:textId="77777777" w:rsidTr="00514B66">
        <w:trPr>
          <w:trHeight w:val="689"/>
        </w:trPr>
        <w:tc>
          <w:tcPr>
            <w:tcW w:w="7655" w:type="dxa"/>
            <w:shd w:val="clear" w:color="auto" w:fill="auto"/>
            <w:vAlign w:val="center"/>
          </w:tcPr>
          <w:p w14:paraId="282E7C18" w14:textId="77777777" w:rsidR="006B39F8" w:rsidRPr="009D0106" w:rsidDel="009E78C3" w:rsidRDefault="006B39F8" w:rsidP="006B39F8">
            <w:pPr>
              <w:tabs>
                <w:tab w:val="left" w:pos="270"/>
                <w:tab w:val="left" w:pos="450"/>
                <w:tab w:val="left" w:pos="630"/>
              </w:tabs>
              <w:spacing w:after="0" w:line="276" w:lineRule="auto"/>
              <w:jc w:val="both"/>
              <w:rPr>
                <w:rFonts w:hAnsiTheme="minorHAnsi" w:cstheme="minorHAnsi"/>
                <w:noProof/>
                <w:sz w:val="24"/>
                <w:szCs w:val="24"/>
                <w:lang w:eastAsia="en-US"/>
              </w:rPr>
            </w:pPr>
            <w:r w:rsidRPr="009D0106">
              <w:rPr>
                <w:rFonts w:hAnsiTheme="minorHAnsi" w:cstheme="minorHAnsi"/>
                <w:b/>
                <w:noProof/>
                <w:sz w:val="24"/>
                <w:szCs w:val="24"/>
                <w:lang w:eastAsia="en-US"/>
              </w:rPr>
              <w:t>Societate cu răspundere limitată</w:t>
            </w:r>
            <w:r w:rsidRPr="009D0106">
              <w:rPr>
                <w:rFonts w:hAnsiTheme="minorHAnsi" w:cstheme="minorHAnsi"/>
                <w:noProof/>
                <w:sz w:val="24"/>
                <w:szCs w:val="24"/>
                <w:lang w:eastAsia="en-US"/>
              </w:rPr>
              <w:t xml:space="preserve"> – SRL (</w:t>
            </w:r>
            <w:r w:rsidRPr="009D0106">
              <w:rPr>
                <w:rFonts w:hAnsiTheme="minorHAnsi" w:cstheme="minorHAnsi"/>
                <w:i/>
                <w:noProof/>
                <w:sz w:val="24"/>
                <w:szCs w:val="24"/>
                <w:lang w:eastAsia="en-US"/>
              </w:rPr>
              <w:t xml:space="preserve">înfiinţată în baza Legii nr. </w:t>
            </w:r>
            <w:r w:rsidRPr="009D0106">
              <w:rPr>
                <w:rFonts w:hAnsiTheme="minorHAnsi" w:cstheme="minorHAnsi"/>
                <w:noProof/>
                <w:sz w:val="24"/>
                <w:szCs w:val="24"/>
                <w:lang w:eastAsia="en-US"/>
              </w:rPr>
              <w:t>31/ 1990</w:t>
            </w:r>
            <w:r w:rsidRPr="009D0106">
              <w:rPr>
                <w:rFonts w:hAnsiTheme="minorHAnsi" w:cstheme="minorHAnsi"/>
                <w:i/>
                <w:noProof/>
                <w:sz w:val="24"/>
                <w:szCs w:val="24"/>
                <w:lang w:eastAsia="en-US"/>
              </w:rPr>
              <w:t>, cu modificările şi completările ulterioare</w:t>
            </w:r>
            <w:r w:rsidRPr="009D0106">
              <w:rPr>
                <w:rFonts w:hAnsiTheme="minorHAnsi" w:cstheme="minorHAnsi"/>
                <w:noProof/>
                <w:sz w:val="24"/>
                <w:szCs w:val="24"/>
                <w:lang w:eastAsia="en-US"/>
              </w:rPr>
              <w:t>)</w:t>
            </w:r>
          </w:p>
        </w:tc>
        <w:tc>
          <w:tcPr>
            <w:tcW w:w="709" w:type="dxa"/>
            <w:shd w:val="clear" w:color="auto" w:fill="auto"/>
            <w:vAlign w:val="center"/>
          </w:tcPr>
          <w:p w14:paraId="1A5B63D0"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3F10D3CA"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0399D330"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0B888E89" w14:textId="77777777" w:rsidTr="00514B66">
        <w:trPr>
          <w:trHeight w:val="545"/>
        </w:trPr>
        <w:tc>
          <w:tcPr>
            <w:tcW w:w="7655" w:type="dxa"/>
            <w:shd w:val="clear" w:color="auto" w:fill="auto"/>
            <w:vAlign w:val="center"/>
          </w:tcPr>
          <w:p w14:paraId="3805D3B7" w14:textId="77777777" w:rsidR="006B39F8" w:rsidRPr="009D0106" w:rsidDel="009E78C3" w:rsidRDefault="006B39F8" w:rsidP="006B39F8">
            <w:pPr>
              <w:tabs>
                <w:tab w:val="left" w:pos="270"/>
                <w:tab w:val="left" w:pos="450"/>
                <w:tab w:val="left" w:pos="630"/>
              </w:tabs>
              <w:spacing w:after="0" w:line="276" w:lineRule="auto"/>
              <w:jc w:val="both"/>
              <w:rPr>
                <w:rFonts w:hAnsiTheme="minorHAnsi" w:cstheme="minorHAnsi"/>
                <w:noProof/>
                <w:sz w:val="24"/>
                <w:szCs w:val="24"/>
                <w:lang w:eastAsia="en-US"/>
              </w:rPr>
            </w:pPr>
            <w:r w:rsidRPr="009D0106">
              <w:rPr>
                <w:rFonts w:hAnsiTheme="minorHAnsi" w:cstheme="minorHAnsi"/>
                <w:b/>
                <w:noProof/>
                <w:sz w:val="24"/>
                <w:szCs w:val="24"/>
                <w:lang w:eastAsia="en-US"/>
              </w:rPr>
              <w:t>Societate comercială cu capital privat</w:t>
            </w:r>
            <w:r w:rsidRPr="009D0106">
              <w:rPr>
                <w:rFonts w:hAnsiTheme="minorHAnsi" w:cstheme="minorHAnsi"/>
                <w:noProof/>
                <w:sz w:val="24"/>
                <w:szCs w:val="24"/>
                <w:lang w:eastAsia="en-US"/>
              </w:rPr>
              <w:t xml:space="preserve"> (</w:t>
            </w:r>
            <w:r w:rsidRPr="009D0106">
              <w:rPr>
                <w:rFonts w:hAnsiTheme="minorHAnsi" w:cstheme="minorHAnsi"/>
                <w:i/>
                <w:noProof/>
                <w:sz w:val="24"/>
                <w:szCs w:val="24"/>
                <w:lang w:eastAsia="en-US"/>
              </w:rPr>
              <w:t xml:space="preserve">înfiinţată în baza Legii nr. </w:t>
            </w:r>
            <w:r w:rsidRPr="009D0106">
              <w:rPr>
                <w:rFonts w:hAnsiTheme="minorHAnsi" w:cstheme="minorHAnsi"/>
                <w:noProof/>
                <w:sz w:val="24"/>
                <w:szCs w:val="24"/>
                <w:lang w:eastAsia="en-US"/>
              </w:rPr>
              <w:t>15/ 1990</w:t>
            </w:r>
            <w:r w:rsidRPr="009D0106">
              <w:rPr>
                <w:rFonts w:hAnsiTheme="minorHAnsi" w:cstheme="minorHAnsi"/>
                <w:i/>
                <w:noProof/>
                <w:sz w:val="24"/>
                <w:szCs w:val="24"/>
                <w:lang w:eastAsia="en-US"/>
              </w:rPr>
              <w:t>, cu modificarile şi completările ulterioare</w:t>
            </w:r>
            <w:r w:rsidRPr="009D0106">
              <w:rPr>
                <w:rFonts w:hAnsiTheme="minorHAnsi" w:cstheme="minorHAnsi"/>
                <w:noProof/>
                <w:sz w:val="24"/>
                <w:szCs w:val="24"/>
                <w:lang w:eastAsia="en-US"/>
              </w:rPr>
              <w:t>)</w:t>
            </w:r>
          </w:p>
        </w:tc>
        <w:tc>
          <w:tcPr>
            <w:tcW w:w="709" w:type="dxa"/>
            <w:shd w:val="clear" w:color="auto" w:fill="auto"/>
            <w:vAlign w:val="center"/>
          </w:tcPr>
          <w:p w14:paraId="5297D5CB"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25F19D12"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41238A97"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1D64587B" w14:textId="77777777" w:rsidTr="00514B66">
        <w:trPr>
          <w:trHeight w:val="542"/>
        </w:trPr>
        <w:tc>
          <w:tcPr>
            <w:tcW w:w="7655" w:type="dxa"/>
            <w:shd w:val="clear" w:color="auto" w:fill="auto"/>
            <w:vAlign w:val="center"/>
          </w:tcPr>
          <w:p w14:paraId="10D0E2C8" w14:textId="77777777" w:rsidR="006B39F8" w:rsidRPr="009D0106" w:rsidDel="009E78C3" w:rsidRDefault="006B39F8" w:rsidP="006B39F8">
            <w:pPr>
              <w:tabs>
                <w:tab w:val="left" w:pos="270"/>
                <w:tab w:val="left" w:pos="450"/>
                <w:tab w:val="left" w:pos="630"/>
                <w:tab w:val="num" w:pos="720"/>
              </w:tabs>
              <w:spacing w:after="0" w:line="276" w:lineRule="auto"/>
              <w:jc w:val="both"/>
              <w:rPr>
                <w:rFonts w:hAnsiTheme="minorHAnsi" w:cstheme="minorHAnsi"/>
                <w:noProof/>
                <w:sz w:val="24"/>
                <w:szCs w:val="24"/>
                <w:lang w:eastAsia="en-US"/>
              </w:rPr>
            </w:pPr>
            <w:r w:rsidRPr="009D0106">
              <w:rPr>
                <w:rFonts w:hAnsiTheme="minorHAnsi" w:cstheme="minorHAnsi"/>
                <w:b/>
                <w:noProof/>
                <w:sz w:val="24"/>
                <w:szCs w:val="24"/>
                <w:lang w:eastAsia="en-US"/>
              </w:rPr>
              <w:t>Societate agricolă</w:t>
            </w:r>
            <w:r w:rsidRPr="009D0106">
              <w:rPr>
                <w:rFonts w:hAnsiTheme="minorHAnsi" w:cstheme="minorHAnsi"/>
                <w:noProof/>
                <w:sz w:val="24"/>
                <w:szCs w:val="24"/>
                <w:lang w:eastAsia="en-US"/>
              </w:rPr>
              <w:t xml:space="preserve"> (</w:t>
            </w:r>
            <w:r w:rsidRPr="009D0106">
              <w:rPr>
                <w:rFonts w:hAnsiTheme="minorHAnsi" w:cstheme="minorHAnsi"/>
                <w:i/>
                <w:noProof/>
                <w:sz w:val="24"/>
                <w:szCs w:val="24"/>
                <w:lang w:eastAsia="en-US"/>
              </w:rPr>
              <w:t xml:space="preserve">înfiinţată în baza Legii nr. </w:t>
            </w:r>
            <w:r w:rsidRPr="009D0106">
              <w:rPr>
                <w:rFonts w:hAnsiTheme="minorHAnsi" w:cstheme="minorHAnsi"/>
                <w:noProof/>
                <w:sz w:val="24"/>
                <w:szCs w:val="24"/>
                <w:lang w:eastAsia="en-US"/>
              </w:rPr>
              <w:t xml:space="preserve">36/1991) cu modificările şi completările ulterioare </w:t>
            </w:r>
          </w:p>
        </w:tc>
        <w:tc>
          <w:tcPr>
            <w:tcW w:w="709" w:type="dxa"/>
            <w:shd w:val="clear" w:color="auto" w:fill="auto"/>
            <w:vAlign w:val="center"/>
          </w:tcPr>
          <w:p w14:paraId="3898D14C"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59A224C1"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3C68D947"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1B2FCFC3" w14:textId="77777777" w:rsidTr="00514B66">
        <w:trPr>
          <w:trHeight w:val="1192"/>
        </w:trPr>
        <w:tc>
          <w:tcPr>
            <w:tcW w:w="7655" w:type="dxa"/>
            <w:shd w:val="clear" w:color="auto" w:fill="auto"/>
            <w:vAlign w:val="center"/>
          </w:tcPr>
          <w:p w14:paraId="2DA31870" w14:textId="77777777" w:rsidR="006B39F8" w:rsidRPr="009D0106" w:rsidDel="009E78C3" w:rsidRDefault="006B39F8" w:rsidP="006B39F8">
            <w:pPr>
              <w:tabs>
                <w:tab w:val="left" w:pos="284"/>
              </w:tabs>
              <w:spacing w:after="0" w:line="276" w:lineRule="auto"/>
              <w:jc w:val="both"/>
              <w:rPr>
                <w:rFonts w:hAnsiTheme="minorHAnsi" w:cstheme="minorHAnsi"/>
                <w:noProof/>
                <w:sz w:val="24"/>
                <w:szCs w:val="24"/>
                <w:lang w:eastAsia="en-US"/>
              </w:rPr>
            </w:pPr>
            <w:r w:rsidRPr="009D0106">
              <w:rPr>
                <w:rFonts w:hAnsiTheme="minorHAnsi" w:cstheme="minorHAnsi"/>
                <w:b/>
                <w:noProof/>
                <w:sz w:val="24"/>
                <w:szCs w:val="24"/>
                <w:lang w:eastAsia="en-US"/>
              </w:rPr>
              <w:lastRenderedPageBreak/>
              <w:t>Societate cooperativă agricolă</w:t>
            </w:r>
            <w:r w:rsidRPr="009D0106">
              <w:rPr>
                <w:rFonts w:hAnsiTheme="minorHAnsi" w:cstheme="minorHAnsi"/>
                <w:noProof/>
                <w:sz w:val="24"/>
                <w:szCs w:val="24"/>
                <w:lang w:eastAsia="en-US"/>
              </w:rPr>
              <w:t xml:space="preserve"> </w:t>
            </w:r>
            <w:r w:rsidRPr="009D0106">
              <w:rPr>
                <w:rFonts w:hAnsiTheme="minorHAnsi" w:cstheme="minorHAnsi"/>
                <w:b/>
                <w:noProof/>
                <w:color w:val="000000"/>
                <w:sz w:val="24"/>
                <w:szCs w:val="24"/>
                <w:lang w:eastAsia="en-US"/>
              </w:rPr>
              <w:t>de gradul 1 si societati cooperative meșteșugărești și de consum</w:t>
            </w:r>
            <w:r w:rsidRPr="009D0106">
              <w:rPr>
                <w:rFonts w:hAnsiTheme="minorHAnsi" w:cstheme="minorHAnsi"/>
                <w:noProof/>
                <w:color w:val="000000"/>
                <w:sz w:val="24"/>
                <w:szCs w:val="24"/>
                <w:lang w:eastAsia="en-US"/>
              </w:rPr>
              <w:t xml:space="preserve"> de gradul 1 </w:t>
            </w:r>
            <w:r w:rsidRPr="009D0106">
              <w:rPr>
                <w:rFonts w:hAnsiTheme="minorHAnsi" w:cstheme="minorHAnsi"/>
                <w:noProof/>
                <w:sz w:val="24"/>
                <w:szCs w:val="24"/>
                <w:lang w:eastAsia="en-US"/>
              </w:rPr>
              <w:t>(</w:t>
            </w:r>
            <w:r w:rsidRPr="009D0106">
              <w:rPr>
                <w:rFonts w:hAnsiTheme="minorHAnsi" w:cstheme="minorHAnsi"/>
                <w:i/>
                <w:noProof/>
                <w:sz w:val="24"/>
                <w:szCs w:val="24"/>
                <w:lang w:eastAsia="en-US"/>
              </w:rPr>
              <w:t xml:space="preserve">înfiinţate în baza Legii nr. </w:t>
            </w:r>
            <w:r w:rsidRPr="009D0106">
              <w:rPr>
                <w:rFonts w:hAnsiTheme="minorHAnsi" w:cstheme="minorHAnsi"/>
                <w:noProof/>
                <w:sz w:val="24"/>
                <w:szCs w:val="24"/>
                <w:lang w:eastAsia="en-US"/>
              </w:rPr>
              <w:t xml:space="preserve">1/ 2005), </w:t>
            </w:r>
            <w:r w:rsidRPr="009D0106">
              <w:rPr>
                <w:rFonts w:hAnsiTheme="minorHAnsi" w:cstheme="minorHAnsi"/>
                <w:sz w:val="24"/>
                <w:szCs w:val="24"/>
                <w:lang w:eastAsia="en-US"/>
              </w:rPr>
              <w:t xml:space="preserve">care au prevăzute în actul constitutiv ca obiectiv </w:t>
            </w:r>
            <w:proofErr w:type="spellStart"/>
            <w:r w:rsidRPr="009D0106">
              <w:rPr>
                <w:rFonts w:hAnsiTheme="minorHAnsi" w:cstheme="minorHAnsi"/>
                <w:sz w:val="24"/>
                <w:szCs w:val="24"/>
                <w:lang w:eastAsia="en-US"/>
              </w:rPr>
              <w:t>infiintarea</w:t>
            </w:r>
            <w:proofErr w:type="spellEnd"/>
            <w:r w:rsidRPr="009D0106">
              <w:rPr>
                <w:rFonts w:hAnsiTheme="minorHAnsi" w:cstheme="minorHAnsi"/>
                <w:sz w:val="24"/>
                <w:szCs w:val="24"/>
                <w:lang w:eastAsia="en-US"/>
              </w:rPr>
              <w:t xml:space="preserve"> de </w:t>
            </w:r>
            <w:proofErr w:type="spellStart"/>
            <w:r w:rsidRPr="009D0106">
              <w:rPr>
                <w:rFonts w:hAnsiTheme="minorHAnsi" w:cstheme="minorHAnsi"/>
                <w:sz w:val="24"/>
                <w:szCs w:val="24"/>
                <w:lang w:eastAsia="en-US"/>
              </w:rPr>
              <w:t>activităţi</w:t>
            </w:r>
            <w:proofErr w:type="spellEnd"/>
            <w:r w:rsidRPr="009D0106">
              <w:rPr>
                <w:rFonts w:hAnsiTheme="minorHAnsi" w:cstheme="minorHAnsi"/>
                <w:sz w:val="24"/>
                <w:szCs w:val="24"/>
                <w:lang w:eastAsia="en-US"/>
              </w:rPr>
              <w:t xml:space="preserve"> neagricole </w:t>
            </w:r>
            <w:r w:rsidRPr="009D0106">
              <w:rPr>
                <w:rFonts w:hAnsiTheme="minorHAnsi" w:cstheme="minorHAnsi"/>
                <w:noProof/>
                <w:color w:val="000000"/>
                <w:sz w:val="24"/>
                <w:szCs w:val="24"/>
                <w:lang w:eastAsia="en-US"/>
              </w:rPr>
              <w:t xml:space="preserve"> </w:t>
            </w:r>
          </w:p>
        </w:tc>
        <w:tc>
          <w:tcPr>
            <w:tcW w:w="709" w:type="dxa"/>
            <w:shd w:val="clear" w:color="auto" w:fill="auto"/>
            <w:vAlign w:val="center"/>
          </w:tcPr>
          <w:p w14:paraId="64ED4B8A"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7E77D894"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56BC91BC"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3D7456AB" w14:textId="77777777" w:rsidTr="00514B66">
        <w:trPr>
          <w:trHeight w:val="609"/>
        </w:trPr>
        <w:tc>
          <w:tcPr>
            <w:tcW w:w="7655" w:type="dxa"/>
            <w:shd w:val="clear" w:color="auto" w:fill="auto"/>
            <w:vAlign w:val="center"/>
          </w:tcPr>
          <w:p w14:paraId="144225FD" w14:textId="77777777" w:rsidR="006B39F8" w:rsidRPr="009D0106" w:rsidDel="009E78C3" w:rsidRDefault="006B39F8" w:rsidP="006B39F8">
            <w:pPr>
              <w:spacing w:after="0" w:line="240" w:lineRule="auto"/>
              <w:rPr>
                <w:rFonts w:hAnsiTheme="minorHAnsi" w:cstheme="minorHAnsi"/>
                <w:sz w:val="24"/>
                <w:szCs w:val="24"/>
                <w:lang w:eastAsia="en-US"/>
              </w:rPr>
            </w:pPr>
            <w:r w:rsidRPr="009D0106">
              <w:rPr>
                <w:rFonts w:hAnsiTheme="minorHAnsi" w:cstheme="minorHAnsi"/>
                <w:b/>
                <w:noProof/>
                <w:sz w:val="24"/>
                <w:szCs w:val="24"/>
                <w:lang w:eastAsia="en-US"/>
              </w:rPr>
              <w:t>Cooperativă agricolă</w:t>
            </w:r>
            <w:r w:rsidRPr="009D0106">
              <w:rPr>
                <w:rFonts w:hAnsiTheme="minorHAnsi" w:cstheme="minorHAnsi"/>
                <w:noProof/>
                <w:sz w:val="24"/>
                <w:szCs w:val="24"/>
                <w:lang w:eastAsia="en-US"/>
              </w:rPr>
              <w:t xml:space="preserve"> de grad 1 (</w:t>
            </w:r>
            <w:r w:rsidRPr="009D0106">
              <w:rPr>
                <w:rFonts w:hAnsiTheme="minorHAnsi" w:cstheme="minorHAnsi"/>
                <w:i/>
                <w:noProof/>
                <w:sz w:val="24"/>
                <w:szCs w:val="24"/>
                <w:lang w:eastAsia="en-US"/>
              </w:rPr>
              <w:t>înfiinţată în baza Legii nr. 566/ 2004)</w:t>
            </w:r>
            <w:r w:rsidRPr="009D0106">
              <w:rPr>
                <w:rFonts w:hAnsiTheme="minorHAnsi" w:cstheme="minorHAnsi"/>
                <w:noProof/>
                <w:sz w:val="24"/>
                <w:szCs w:val="24"/>
                <w:lang w:eastAsia="en-US"/>
              </w:rPr>
              <w:t xml:space="preserve"> de </w:t>
            </w:r>
            <w:r w:rsidRPr="009D0106">
              <w:rPr>
                <w:rFonts w:hAnsiTheme="minorHAnsi" w:cstheme="minorHAnsi"/>
                <w:sz w:val="24"/>
                <w:szCs w:val="24"/>
                <w:lang w:eastAsia="en-US"/>
              </w:rPr>
              <w:t>exploatare şi gestionare a terenurilor agricole şi a efectivelor de animale.</w:t>
            </w:r>
          </w:p>
        </w:tc>
        <w:tc>
          <w:tcPr>
            <w:tcW w:w="709" w:type="dxa"/>
            <w:shd w:val="clear" w:color="auto" w:fill="auto"/>
            <w:vAlign w:val="center"/>
          </w:tcPr>
          <w:p w14:paraId="48B80C96"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57C7C0BD"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253A023B"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2AA7AD69" w14:textId="77777777" w:rsidTr="00514B66">
        <w:trPr>
          <w:trHeight w:val="881"/>
        </w:trPr>
        <w:tc>
          <w:tcPr>
            <w:tcW w:w="7655" w:type="dxa"/>
            <w:shd w:val="clear" w:color="auto" w:fill="auto"/>
            <w:vAlign w:val="center"/>
          </w:tcPr>
          <w:p w14:paraId="332DB1AB" w14:textId="77777777" w:rsidR="006B39F8" w:rsidRPr="009D0106" w:rsidRDefault="006B39F8" w:rsidP="006B39F8">
            <w:pPr>
              <w:spacing w:after="0" w:line="240" w:lineRule="auto"/>
              <w:rPr>
                <w:rFonts w:hAnsiTheme="minorHAnsi" w:cstheme="minorHAnsi"/>
                <w:b/>
                <w:noProof/>
                <w:sz w:val="24"/>
                <w:szCs w:val="24"/>
                <w:lang w:eastAsia="en-US"/>
              </w:rPr>
            </w:pPr>
            <w:r w:rsidRPr="009D0106">
              <w:rPr>
                <w:rFonts w:hAnsiTheme="minorHAnsi" w:cstheme="minorHAnsi"/>
                <w:sz w:val="24"/>
                <w:szCs w:val="24"/>
                <w:lang w:eastAsia="en-US"/>
              </w:rPr>
              <w:t xml:space="preserve">Medicul veterinar cu drept de liberă practică, care este </w:t>
            </w:r>
            <w:r w:rsidRPr="009D0106">
              <w:rPr>
                <w:rFonts w:hAnsiTheme="minorHAnsi" w:cstheme="minorHAnsi"/>
                <w:noProof/>
                <w:sz w:val="24"/>
                <w:szCs w:val="24"/>
                <w:lang w:eastAsia="en-US"/>
              </w:rPr>
              <w:t>organizat</w:t>
            </w:r>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şi</w:t>
            </w:r>
            <w:proofErr w:type="spellEnd"/>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funcţionează</w:t>
            </w:r>
            <w:proofErr w:type="spellEnd"/>
            <w:r w:rsidRPr="009D0106">
              <w:rPr>
                <w:rFonts w:hAnsiTheme="minorHAnsi" w:cstheme="minorHAnsi"/>
                <w:sz w:val="24"/>
                <w:szCs w:val="24"/>
                <w:lang w:eastAsia="en-US"/>
              </w:rPr>
              <w:t xml:space="preserve"> în cadrul unui cabinet medical veterinar individual în conformitate cu Legea 160/1998 pentru organizarea şi exercitarea  profesiunii de medic veterinar;</w:t>
            </w:r>
          </w:p>
        </w:tc>
        <w:tc>
          <w:tcPr>
            <w:tcW w:w="709" w:type="dxa"/>
            <w:shd w:val="clear" w:color="auto" w:fill="auto"/>
            <w:vAlign w:val="center"/>
          </w:tcPr>
          <w:p w14:paraId="7B05B4E6"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24F9DC35"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2081B273"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0A3FB3F3" w14:textId="77777777" w:rsidTr="00514B66">
        <w:trPr>
          <w:trHeight w:val="881"/>
        </w:trPr>
        <w:tc>
          <w:tcPr>
            <w:tcW w:w="7655" w:type="dxa"/>
            <w:shd w:val="clear" w:color="auto" w:fill="auto"/>
            <w:vAlign w:val="center"/>
          </w:tcPr>
          <w:p w14:paraId="7DB4617E" w14:textId="77777777" w:rsidR="006B39F8" w:rsidRPr="009D0106" w:rsidRDefault="006B39F8" w:rsidP="006B39F8">
            <w:pPr>
              <w:spacing w:after="0" w:line="240" w:lineRule="auto"/>
              <w:rPr>
                <w:rFonts w:hAnsiTheme="minorHAnsi" w:cstheme="minorHAnsi"/>
                <w:b/>
                <w:noProof/>
                <w:sz w:val="24"/>
                <w:szCs w:val="24"/>
                <w:lang w:eastAsia="en-US"/>
              </w:rPr>
            </w:pPr>
            <w:r w:rsidRPr="009D0106">
              <w:rPr>
                <w:rFonts w:hAnsiTheme="minorHAnsi" w:cstheme="minorHAnsi"/>
                <w:sz w:val="24"/>
                <w:szCs w:val="24"/>
                <w:lang w:eastAsia="en-US"/>
              </w:rPr>
              <w:t xml:space="preserve">Medicul uman cu drept de liberă practică care este organizat </w:t>
            </w:r>
            <w:proofErr w:type="spellStart"/>
            <w:r w:rsidRPr="009D0106">
              <w:rPr>
                <w:rFonts w:hAnsiTheme="minorHAnsi" w:cstheme="minorHAnsi"/>
                <w:sz w:val="24"/>
                <w:szCs w:val="24"/>
                <w:lang w:eastAsia="en-US"/>
              </w:rPr>
              <w:t>şi</w:t>
            </w:r>
            <w:proofErr w:type="spellEnd"/>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funcţioneză</w:t>
            </w:r>
            <w:proofErr w:type="spellEnd"/>
            <w:r w:rsidRPr="009D0106">
              <w:rPr>
                <w:rFonts w:hAnsiTheme="minorHAnsi" w:cstheme="minorHAnsi"/>
                <w:sz w:val="24"/>
                <w:szCs w:val="24"/>
                <w:lang w:eastAsia="en-US"/>
              </w:rPr>
              <w:t xml:space="preserve"> în cadrul unui cabinet medical individual în conformitate cu Ordonanţa Guvernului nr 124/1998 privind organizarea </w:t>
            </w:r>
            <w:proofErr w:type="spellStart"/>
            <w:r w:rsidRPr="009D0106">
              <w:rPr>
                <w:rFonts w:hAnsiTheme="minorHAnsi" w:cstheme="minorHAnsi"/>
                <w:sz w:val="24"/>
                <w:szCs w:val="24"/>
                <w:lang w:eastAsia="en-US"/>
              </w:rPr>
              <w:t>şi</w:t>
            </w:r>
            <w:proofErr w:type="spellEnd"/>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funcţionarea</w:t>
            </w:r>
            <w:proofErr w:type="spellEnd"/>
            <w:r w:rsidRPr="009D0106">
              <w:rPr>
                <w:rFonts w:hAnsiTheme="minorHAnsi" w:cstheme="minorHAnsi"/>
                <w:sz w:val="24"/>
                <w:szCs w:val="24"/>
                <w:lang w:eastAsia="en-US"/>
              </w:rPr>
              <w:t xml:space="preserve"> cabinetelor medicale.</w:t>
            </w:r>
          </w:p>
        </w:tc>
        <w:tc>
          <w:tcPr>
            <w:tcW w:w="709" w:type="dxa"/>
            <w:shd w:val="clear" w:color="auto" w:fill="auto"/>
            <w:vAlign w:val="center"/>
          </w:tcPr>
          <w:p w14:paraId="0C0D2280"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r w:rsidRPr="009D0106">
              <w:rPr>
                <w:rFonts w:hAnsiTheme="minorHAnsi" w:cstheme="minorHAnsi"/>
                <w:bCs/>
                <w:sz w:val="24"/>
                <w:szCs w:val="24"/>
                <w:lang w:eastAsia="fr-FR"/>
              </w:rPr>
              <w:sym w:font="Wingdings" w:char="F06F"/>
            </w:r>
          </w:p>
        </w:tc>
        <w:tc>
          <w:tcPr>
            <w:tcW w:w="708" w:type="dxa"/>
            <w:shd w:val="clear" w:color="auto" w:fill="auto"/>
            <w:vAlign w:val="center"/>
          </w:tcPr>
          <w:p w14:paraId="6EF14890"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3979A1C4" w14:textId="77777777" w:rsidR="006B39F8" w:rsidRPr="009D0106" w:rsidRDefault="006B39F8" w:rsidP="006B39F8">
            <w:pPr>
              <w:overflowPunct w:val="0"/>
              <w:autoSpaceDE w:val="0"/>
              <w:autoSpaceDN w:val="0"/>
              <w:adjustRightInd w:val="0"/>
              <w:spacing w:after="200" w:line="276" w:lineRule="auto"/>
              <w:jc w:val="center"/>
              <w:textAlignment w:val="baseline"/>
              <w:rPr>
                <w:rFonts w:hAnsiTheme="minorHAnsi" w:cstheme="minorHAnsi"/>
                <w:bCs/>
                <w:sz w:val="24"/>
                <w:szCs w:val="24"/>
                <w:lang w:eastAsia="fr-FR"/>
              </w:rPr>
            </w:pPr>
          </w:p>
        </w:tc>
      </w:tr>
      <w:tr w:rsidR="006B39F8" w:rsidRPr="009D0106" w14:paraId="16F626DF" w14:textId="77777777" w:rsidTr="00514B66">
        <w:trPr>
          <w:trHeight w:val="1500"/>
        </w:trPr>
        <w:tc>
          <w:tcPr>
            <w:tcW w:w="7655" w:type="dxa"/>
            <w:shd w:val="clear" w:color="auto" w:fill="auto"/>
            <w:vAlign w:val="center"/>
          </w:tcPr>
          <w:p w14:paraId="48E7194A" w14:textId="77777777" w:rsidR="006B39F8" w:rsidRPr="009D0106" w:rsidRDefault="006B39F8" w:rsidP="006B39F8">
            <w:pPr>
              <w:tabs>
                <w:tab w:val="left" w:pos="360"/>
              </w:tabs>
              <w:spacing w:after="0" w:line="240" w:lineRule="auto"/>
              <w:jc w:val="both"/>
              <w:rPr>
                <w:rFonts w:hAnsiTheme="minorHAnsi" w:cstheme="minorHAnsi"/>
                <w:sz w:val="24"/>
                <w:szCs w:val="24"/>
                <w:lang w:eastAsia="en-US"/>
              </w:rPr>
            </w:pPr>
            <w:r w:rsidRPr="009D0106">
              <w:rPr>
                <w:rFonts w:hAnsiTheme="minorHAnsi" w:cstheme="minorHAnsi"/>
                <w:b/>
                <w:sz w:val="24"/>
                <w:szCs w:val="24"/>
                <w:lang w:eastAsia="en-US"/>
              </w:rPr>
              <w:t>Cererea de Finanțare</w:t>
            </w:r>
            <w:r w:rsidRPr="009D0106">
              <w:rPr>
                <w:rFonts w:hAnsiTheme="minorHAnsi" w:cstheme="minorHAnsi"/>
                <w:sz w:val="24"/>
                <w:szCs w:val="24"/>
                <w:lang w:eastAsia="en-US"/>
              </w:rPr>
              <w:t xml:space="preserve"> – Secțiunea B1</w:t>
            </w:r>
          </w:p>
          <w:p w14:paraId="64C20592" w14:textId="05C4E1F6" w:rsidR="006B39F8" w:rsidRPr="009D0106" w:rsidRDefault="006B39F8" w:rsidP="006B39F8">
            <w:pPr>
              <w:tabs>
                <w:tab w:val="left" w:pos="360"/>
              </w:tabs>
              <w:spacing w:after="0" w:line="240" w:lineRule="auto"/>
              <w:jc w:val="both"/>
              <w:rPr>
                <w:rFonts w:hAnsiTheme="minorHAnsi" w:cstheme="minorHAnsi"/>
                <w:sz w:val="24"/>
                <w:szCs w:val="24"/>
                <w:lang w:eastAsia="en-US"/>
              </w:rPr>
            </w:pPr>
            <w:r w:rsidRPr="009D0106">
              <w:rPr>
                <w:rFonts w:hAnsiTheme="minorHAnsi" w:cstheme="minorHAnsi"/>
                <w:b/>
                <w:sz w:val="24"/>
                <w:szCs w:val="24"/>
                <w:lang w:eastAsia="en-US"/>
              </w:rPr>
              <w:t>Doc.</w:t>
            </w:r>
            <w:r w:rsidR="00622DD4" w:rsidRPr="009D0106">
              <w:rPr>
                <w:rFonts w:hAnsiTheme="minorHAnsi" w:cstheme="minorHAnsi"/>
                <w:b/>
                <w:sz w:val="24"/>
                <w:szCs w:val="24"/>
                <w:lang w:eastAsia="en-US"/>
              </w:rPr>
              <w:t>6, Doc 6.1, 6.2</w:t>
            </w:r>
          </w:p>
          <w:p w14:paraId="35DECC59" w14:textId="77777777" w:rsidR="006B39F8" w:rsidRPr="009D0106" w:rsidRDefault="006B39F8" w:rsidP="006B39F8">
            <w:pPr>
              <w:tabs>
                <w:tab w:val="left" w:pos="360"/>
              </w:tabs>
              <w:spacing w:after="0" w:line="240" w:lineRule="auto"/>
              <w:jc w:val="both"/>
              <w:rPr>
                <w:rFonts w:hAnsiTheme="minorHAnsi" w:cstheme="minorHAnsi"/>
                <w:sz w:val="24"/>
                <w:szCs w:val="24"/>
                <w:lang w:eastAsia="en-US"/>
              </w:rPr>
            </w:pPr>
            <w:proofErr w:type="spellStart"/>
            <w:r w:rsidRPr="009D0106">
              <w:rPr>
                <w:rFonts w:hAnsiTheme="minorHAnsi" w:cstheme="minorHAnsi"/>
                <w:b/>
                <w:sz w:val="24"/>
                <w:szCs w:val="24"/>
                <w:lang w:eastAsia="en-US"/>
              </w:rPr>
              <w:t>Declaratii</w:t>
            </w:r>
            <w:proofErr w:type="spellEnd"/>
            <w:r w:rsidRPr="009D0106">
              <w:rPr>
                <w:rFonts w:hAnsiTheme="minorHAnsi" w:cstheme="minorHAnsi"/>
                <w:sz w:val="24"/>
                <w:szCs w:val="24"/>
                <w:lang w:eastAsia="en-US"/>
              </w:rPr>
              <w:t xml:space="preserve"> partea F a Cererii de </w:t>
            </w:r>
            <w:proofErr w:type="spellStart"/>
            <w:r w:rsidRPr="009D0106">
              <w:rPr>
                <w:rFonts w:hAnsiTheme="minorHAnsi" w:cstheme="minorHAnsi"/>
                <w:sz w:val="24"/>
                <w:szCs w:val="24"/>
                <w:lang w:eastAsia="en-US"/>
              </w:rPr>
              <w:t>Finantare</w:t>
            </w:r>
            <w:proofErr w:type="spellEnd"/>
          </w:p>
          <w:p w14:paraId="3F523FD0" w14:textId="1ACBD4A6" w:rsidR="006B39F8" w:rsidRPr="009D0106" w:rsidRDefault="006B39F8" w:rsidP="006B39F8">
            <w:pPr>
              <w:tabs>
                <w:tab w:val="left" w:pos="360"/>
              </w:tabs>
              <w:spacing w:after="0" w:line="240" w:lineRule="auto"/>
              <w:jc w:val="both"/>
              <w:rPr>
                <w:rFonts w:hAnsiTheme="minorHAnsi" w:cstheme="minorHAnsi"/>
                <w:sz w:val="24"/>
                <w:szCs w:val="24"/>
                <w:lang w:eastAsia="en-US"/>
              </w:rPr>
            </w:pPr>
            <w:r w:rsidRPr="009D0106">
              <w:rPr>
                <w:rFonts w:hAnsiTheme="minorHAnsi" w:cstheme="minorHAnsi"/>
                <w:b/>
                <w:sz w:val="24"/>
                <w:szCs w:val="24"/>
                <w:lang w:eastAsia="en-US"/>
              </w:rPr>
              <w:t>Doc 1</w:t>
            </w:r>
            <w:r w:rsidR="00622DD4" w:rsidRPr="009D0106">
              <w:rPr>
                <w:rFonts w:hAnsiTheme="minorHAnsi" w:cstheme="minorHAnsi"/>
                <w:b/>
                <w:sz w:val="24"/>
                <w:szCs w:val="24"/>
                <w:lang w:eastAsia="en-US"/>
              </w:rPr>
              <w:t>0</w:t>
            </w:r>
            <w:r w:rsidRPr="009D0106">
              <w:rPr>
                <w:rFonts w:hAnsiTheme="minorHAnsi" w:cstheme="minorHAnsi"/>
                <w:sz w:val="24"/>
                <w:szCs w:val="24"/>
                <w:lang w:eastAsia="en-US"/>
              </w:rPr>
              <w:t xml:space="preserve">-Declaratie </w:t>
            </w:r>
            <w:proofErr w:type="spellStart"/>
            <w:r w:rsidRPr="009D0106">
              <w:rPr>
                <w:rFonts w:hAnsiTheme="minorHAnsi" w:cstheme="minorHAnsi"/>
                <w:sz w:val="24"/>
                <w:szCs w:val="24"/>
                <w:lang w:eastAsia="en-US"/>
              </w:rPr>
              <w:t>incadrare</w:t>
            </w:r>
            <w:proofErr w:type="spellEnd"/>
            <w:r w:rsidRPr="009D0106">
              <w:rPr>
                <w:rFonts w:hAnsiTheme="minorHAnsi" w:cstheme="minorHAnsi"/>
                <w:sz w:val="24"/>
                <w:szCs w:val="24"/>
                <w:lang w:eastAsia="en-US"/>
              </w:rPr>
              <w:t xml:space="preserve"> in IMM-uri</w:t>
            </w:r>
          </w:p>
          <w:p w14:paraId="70930FC1" w14:textId="1890A586" w:rsidR="006B39F8" w:rsidRPr="009D0106" w:rsidRDefault="006B39F8" w:rsidP="006B39F8">
            <w:pPr>
              <w:tabs>
                <w:tab w:val="left" w:pos="90"/>
                <w:tab w:val="left" w:pos="243"/>
                <w:tab w:val="left" w:pos="365"/>
              </w:tabs>
              <w:spacing w:after="0" w:line="240" w:lineRule="auto"/>
              <w:jc w:val="both"/>
              <w:rPr>
                <w:rFonts w:eastAsia="Calibri" w:hAnsiTheme="minorHAnsi" w:cstheme="minorHAnsi"/>
                <w:bCs/>
                <w:sz w:val="24"/>
                <w:szCs w:val="24"/>
                <w:lang w:eastAsia="en-US"/>
              </w:rPr>
            </w:pPr>
            <w:r w:rsidRPr="009D0106">
              <w:rPr>
                <w:rFonts w:eastAsia="Calibri" w:hAnsiTheme="minorHAnsi" w:cstheme="minorHAnsi"/>
                <w:b/>
                <w:bCs/>
                <w:sz w:val="24"/>
                <w:szCs w:val="24"/>
                <w:lang w:eastAsia="en-US"/>
              </w:rPr>
              <w:t>Doc. 1</w:t>
            </w:r>
            <w:r w:rsidR="00622DD4" w:rsidRPr="009D0106">
              <w:rPr>
                <w:rFonts w:eastAsia="Calibri" w:hAnsiTheme="minorHAnsi" w:cstheme="minorHAnsi"/>
                <w:b/>
                <w:bCs/>
                <w:sz w:val="24"/>
                <w:szCs w:val="24"/>
                <w:lang w:eastAsia="en-US"/>
              </w:rPr>
              <w:t>1</w:t>
            </w:r>
            <w:r w:rsidRPr="009D0106">
              <w:rPr>
                <w:rFonts w:eastAsia="Calibri" w:hAnsiTheme="minorHAnsi" w:cstheme="minorHAnsi"/>
                <w:bCs/>
                <w:sz w:val="24"/>
                <w:szCs w:val="24"/>
                <w:lang w:eastAsia="en-US"/>
              </w:rPr>
              <w:t xml:space="preserve"> </w:t>
            </w:r>
            <w:proofErr w:type="spellStart"/>
            <w:r w:rsidRPr="009D0106">
              <w:rPr>
                <w:rFonts w:eastAsia="Calibri" w:hAnsiTheme="minorHAnsi" w:cstheme="minorHAnsi"/>
                <w:bCs/>
                <w:sz w:val="24"/>
                <w:szCs w:val="24"/>
                <w:lang w:eastAsia="en-US"/>
              </w:rPr>
              <w:t>Declaratie</w:t>
            </w:r>
            <w:proofErr w:type="spellEnd"/>
            <w:r w:rsidRPr="009D0106">
              <w:rPr>
                <w:rFonts w:eastAsia="Calibri" w:hAnsiTheme="minorHAnsi" w:cstheme="minorHAnsi"/>
                <w:bCs/>
                <w:sz w:val="24"/>
                <w:szCs w:val="24"/>
                <w:lang w:eastAsia="en-US"/>
              </w:rPr>
              <w:t xml:space="preserve"> pe propria </w:t>
            </w:r>
            <w:proofErr w:type="spellStart"/>
            <w:r w:rsidRPr="009D0106">
              <w:rPr>
                <w:rFonts w:eastAsia="Calibri" w:hAnsiTheme="minorHAnsi" w:cstheme="minorHAnsi"/>
                <w:bCs/>
                <w:sz w:val="24"/>
                <w:szCs w:val="24"/>
                <w:lang w:eastAsia="en-US"/>
              </w:rPr>
              <w:t>raspundere</w:t>
            </w:r>
            <w:proofErr w:type="spellEnd"/>
            <w:r w:rsidRPr="009D0106">
              <w:rPr>
                <w:rFonts w:eastAsia="Calibri" w:hAnsiTheme="minorHAnsi" w:cstheme="minorHAnsi"/>
                <w:bCs/>
                <w:sz w:val="24"/>
                <w:szCs w:val="24"/>
                <w:lang w:eastAsia="en-US"/>
              </w:rPr>
              <w:t xml:space="preserve"> privind ajutoarele minimis</w:t>
            </w:r>
          </w:p>
        </w:tc>
        <w:tc>
          <w:tcPr>
            <w:tcW w:w="709" w:type="dxa"/>
            <w:shd w:val="clear" w:color="auto" w:fill="auto"/>
            <w:vAlign w:val="center"/>
          </w:tcPr>
          <w:p w14:paraId="54D06370"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9D0106">
              <w:rPr>
                <w:rFonts w:hAnsiTheme="minorHAnsi" w:cstheme="minorHAnsi"/>
                <w:bCs/>
                <w:sz w:val="24"/>
                <w:szCs w:val="24"/>
                <w:lang w:eastAsia="fr-FR"/>
              </w:rPr>
              <w:sym w:font="Wingdings" w:char="F06F"/>
            </w:r>
          </w:p>
          <w:p w14:paraId="5D8BBD95"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9D0106">
              <w:rPr>
                <w:rFonts w:hAnsiTheme="minorHAnsi" w:cstheme="minorHAnsi"/>
                <w:bCs/>
                <w:sz w:val="24"/>
                <w:szCs w:val="24"/>
                <w:lang w:eastAsia="fr-FR"/>
              </w:rPr>
              <w:sym w:font="Wingdings" w:char="F06F"/>
            </w:r>
          </w:p>
          <w:p w14:paraId="59C0C717" w14:textId="2D547FA6" w:rsidR="006B39F8" w:rsidRPr="00E2728B" w:rsidRDefault="006B39F8" w:rsidP="00E2728B">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9D0106">
              <w:rPr>
                <w:rFonts w:hAnsiTheme="minorHAnsi" w:cstheme="minorHAnsi"/>
                <w:bCs/>
                <w:sz w:val="24"/>
                <w:szCs w:val="24"/>
                <w:lang w:eastAsia="fr-FR"/>
              </w:rPr>
              <w:sym w:font="Wingdings" w:char="F06F"/>
            </w:r>
          </w:p>
        </w:tc>
        <w:tc>
          <w:tcPr>
            <w:tcW w:w="708" w:type="dxa"/>
            <w:vAlign w:val="center"/>
          </w:tcPr>
          <w:p w14:paraId="53A2B0F8"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9D0106">
              <w:rPr>
                <w:rFonts w:hAnsiTheme="minorHAnsi" w:cstheme="minorHAnsi"/>
                <w:bCs/>
                <w:sz w:val="24"/>
                <w:szCs w:val="24"/>
                <w:lang w:eastAsia="fr-FR"/>
              </w:rPr>
              <w:sym w:font="Wingdings" w:char="F06F"/>
            </w:r>
          </w:p>
          <w:p w14:paraId="71509992"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9D0106">
              <w:rPr>
                <w:rFonts w:hAnsiTheme="minorHAnsi" w:cstheme="minorHAnsi"/>
                <w:bCs/>
                <w:sz w:val="24"/>
                <w:szCs w:val="24"/>
                <w:lang w:eastAsia="fr-FR"/>
              </w:rPr>
              <w:sym w:font="Wingdings" w:char="F06F"/>
            </w:r>
          </w:p>
          <w:p w14:paraId="4314A97A"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Cs/>
                <w:sz w:val="24"/>
                <w:szCs w:val="24"/>
                <w:lang w:eastAsia="fr-FR"/>
              </w:rPr>
              <w:sym w:font="Wingdings" w:char="F06F"/>
            </w:r>
          </w:p>
        </w:tc>
        <w:tc>
          <w:tcPr>
            <w:tcW w:w="1276" w:type="dxa"/>
            <w:vAlign w:val="center"/>
          </w:tcPr>
          <w:p w14:paraId="0AB68417"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tc>
      </w:tr>
      <w:tr w:rsidR="006B39F8" w:rsidRPr="009D0106" w14:paraId="015BEA4F" w14:textId="77777777" w:rsidTr="00514B66">
        <w:trPr>
          <w:trHeight w:val="1790"/>
        </w:trPr>
        <w:tc>
          <w:tcPr>
            <w:tcW w:w="7655" w:type="dxa"/>
            <w:shd w:val="clear" w:color="auto" w:fill="F7CAAC" w:themeFill="accent2" w:themeFillTint="66"/>
            <w:vAlign w:val="center"/>
          </w:tcPr>
          <w:p w14:paraId="7C3DFB8B" w14:textId="4CDBF12F" w:rsidR="006B39F8" w:rsidRPr="009D0106" w:rsidRDefault="006B39F8" w:rsidP="006B39F8">
            <w:pPr>
              <w:spacing w:after="0" w:line="240" w:lineRule="auto"/>
              <w:jc w:val="both"/>
              <w:rPr>
                <w:rFonts w:hAnsiTheme="minorHAnsi" w:cstheme="minorHAnsi"/>
                <w:b/>
                <w:sz w:val="24"/>
                <w:szCs w:val="24"/>
              </w:rPr>
            </w:pPr>
            <w:r w:rsidRPr="009D0106">
              <w:rPr>
                <w:rFonts w:hAnsiTheme="minorHAnsi" w:cstheme="minorHAnsi"/>
                <w:b/>
                <w:bCs/>
                <w:sz w:val="24"/>
                <w:szCs w:val="24"/>
                <w:lang w:eastAsia="fr-FR"/>
              </w:rPr>
              <w:t xml:space="preserve">EG2 </w:t>
            </w:r>
            <w:r w:rsidRPr="009D0106">
              <w:rPr>
                <w:rFonts w:hAnsiTheme="minorHAnsi" w:cstheme="minorHAnsi"/>
                <w:b/>
                <w:sz w:val="24"/>
                <w:szCs w:val="24"/>
              </w:rPr>
              <w:t xml:space="preserve">Investiția trebuie să se încadreze în </w:t>
            </w:r>
            <w:r w:rsidR="00747912" w:rsidRPr="009D0106">
              <w:rPr>
                <w:rFonts w:hAnsiTheme="minorHAnsi" w:cstheme="minorHAnsi"/>
                <w:b/>
                <w:sz w:val="24"/>
                <w:szCs w:val="24"/>
                <w:lang w:eastAsia="en-US"/>
              </w:rPr>
              <w:t xml:space="preserve">cel puțin unul din tipurile de sprijin prevăzute prin fisa măsurii </w:t>
            </w:r>
            <w:r w:rsidR="006C5296">
              <w:rPr>
                <w:rFonts w:hAnsiTheme="minorHAnsi" w:cstheme="minorHAnsi"/>
                <w:b/>
                <w:sz w:val="24"/>
                <w:szCs w:val="24"/>
                <w:lang w:eastAsia="en-US"/>
              </w:rPr>
              <w:t>3.2</w:t>
            </w:r>
          </w:p>
          <w:p w14:paraId="70E80F16" w14:textId="77777777" w:rsidR="006B39F8" w:rsidRPr="009D0106" w:rsidRDefault="006B39F8" w:rsidP="006B39F8">
            <w:pPr>
              <w:spacing w:before="240" w:after="240" w:line="240" w:lineRule="auto"/>
              <w:jc w:val="both"/>
              <w:rPr>
                <w:rFonts w:hAnsiTheme="minorHAnsi" w:cstheme="minorHAnsi"/>
                <w:b/>
                <w:sz w:val="24"/>
                <w:szCs w:val="24"/>
                <w:lang w:eastAsia="en-US"/>
              </w:rPr>
            </w:pPr>
            <w:r w:rsidRPr="009D0106">
              <w:rPr>
                <w:rFonts w:hAnsiTheme="minorHAnsi" w:cstheme="minorHAnsi"/>
                <w:b/>
                <w:sz w:val="24"/>
                <w:szCs w:val="24"/>
                <w:lang w:eastAsia="en-US"/>
              </w:rPr>
              <w:t>Investiții pentru producerea și comercializarea produselor neagricole</w:t>
            </w:r>
          </w:p>
          <w:p w14:paraId="1197A81F" w14:textId="77777777" w:rsidR="006B39F8" w:rsidRPr="009D0106" w:rsidRDefault="006B39F8" w:rsidP="006B39F8">
            <w:pPr>
              <w:spacing w:before="240" w:after="240" w:line="240" w:lineRule="auto"/>
              <w:jc w:val="both"/>
              <w:rPr>
                <w:rFonts w:hAnsiTheme="minorHAnsi" w:cstheme="minorHAnsi"/>
                <w:sz w:val="24"/>
                <w:szCs w:val="24"/>
                <w:lang w:eastAsia="en-US"/>
              </w:rPr>
            </w:pPr>
            <w:r w:rsidRPr="009D0106">
              <w:rPr>
                <w:rFonts w:hAnsiTheme="minorHAnsi" w:cstheme="minorHAnsi"/>
                <w:b/>
                <w:sz w:val="24"/>
                <w:szCs w:val="24"/>
                <w:lang w:eastAsia="en-US"/>
              </w:rPr>
              <w:t>Investiții pentru activități meșteșugărești</w:t>
            </w:r>
          </w:p>
          <w:p w14:paraId="02195ABF" w14:textId="77777777" w:rsidR="006B39F8" w:rsidRPr="009D0106" w:rsidRDefault="006B39F8" w:rsidP="006B39F8">
            <w:pPr>
              <w:spacing w:before="240" w:after="240" w:line="240" w:lineRule="auto"/>
              <w:jc w:val="both"/>
              <w:rPr>
                <w:rFonts w:hAnsiTheme="minorHAnsi" w:cstheme="minorHAnsi"/>
                <w:b/>
                <w:sz w:val="24"/>
                <w:szCs w:val="24"/>
                <w:lang w:eastAsia="en-US"/>
              </w:rPr>
            </w:pPr>
            <w:r w:rsidRPr="009D0106">
              <w:rPr>
                <w:rFonts w:hAnsiTheme="minorHAnsi" w:cstheme="minorHAnsi"/>
                <w:b/>
                <w:sz w:val="24"/>
                <w:szCs w:val="24"/>
                <w:lang w:eastAsia="en-US"/>
              </w:rPr>
              <w:t xml:space="preserve">Investiții legate de furnizarea de servicii, </w:t>
            </w:r>
            <w:r w:rsidRPr="009D0106">
              <w:rPr>
                <w:rFonts w:hAnsiTheme="minorHAnsi" w:cstheme="minorHAnsi"/>
                <w:b/>
                <w:sz w:val="24"/>
                <w:szCs w:val="24"/>
              </w:rPr>
              <w:t>inclusiv construcții, reconstrucții și/sau modernizarea spațiilor și zonelor aferente desfășurării activităților</w:t>
            </w:r>
            <w:r w:rsidRPr="009D0106">
              <w:rPr>
                <w:rFonts w:hAnsiTheme="minorHAnsi" w:cstheme="minorHAnsi"/>
                <w:sz w:val="24"/>
                <w:szCs w:val="24"/>
              </w:rPr>
              <w:t xml:space="preserve"> </w:t>
            </w:r>
          </w:p>
          <w:p w14:paraId="21BB0EAE" w14:textId="77777777" w:rsidR="006B39F8" w:rsidRPr="009D0106" w:rsidRDefault="006B39F8" w:rsidP="006B39F8">
            <w:pPr>
              <w:spacing w:before="240" w:after="240" w:line="240" w:lineRule="auto"/>
              <w:jc w:val="both"/>
              <w:rPr>
                <w:rFonts w:hAnsiTheme="minorHAnsi" w:cstheme="minorHAnsi"/>
                <w:b/>
                <w:sz w:val="24"/>
                <w:szCs w:val="24"/>
                <w:lang w:eastAsia="en-US"/>
              </w:rPr>
            </w:pPr>
            <w:r w:rsidRPr="009D0106">
              <w:rPr>
                <w:rFonts w:hAnsiTheme="minorHAnsi" w:cstheme="minorHAnsi"/>
                <w:b/>
                <w:sz w:val="24"/>
                <w:szCs w:val="24"/>
                <w:lang w:eastAsia="en-US"/>
              </w:rPr>
              <w:t xml:space="preserve">Investiții pentru infrastructură în </w:t>
            </w:r>
            <w:proofErr w:type="spellStart"/>
            <w:r w:rsidRPr="009D0106">
              <w:rPr>
                <w:rFonts w:hAnsiTheme="minorHAnsi" w:cstheme="minorHAnsi"/>
                <w:b/>
                <w:sz w:val="24"/>
                <w:szCs w:val="24"/>
                <w:lang w:eastAsia="en-US"/>
              </w:rPr>
              <w:t>unităţile</w:t>
            </w:r>
            <w:proofErr w:type="spellEnd"/>
            <w:r w:rsidRPr="009D0106">
              <w:rPr>
                <w:rFonts w:hAnsiTheme="minorHAnsi" w:cstheme="minorHAnsi"/>
                <w:b/>
                <w:sz w:val="24"/>
                <w:szCs w:val="24"/>
                <w:lang w:eastAsia="en-US"/>
              </w:rPr>
              <w:t xml:space="preserve"> de primire turistică de tip agro-turistic, proiecte pentru activități de agrement, inclusiv de tip alimentație publică;</w:t>
            </w:r>
          </w:p>
          <w:p w14:paraId="202EF305" w14:textId="77777777" w:rsidR="006B39F8" w:rsidRPr="009D0106" w:rsidRDefault="006B39F8" w:rsidP="006B39F8">
            <w:pPr>
              <w:spacing w:after="0" w:line="240" w:lineRule="auto"/>
              <w:jc w:val="both"/>
              <w:rPr>
                <w:rFonts w:hAnsiTheme="minorHAnsi" w:cstheme="minorHAnsi"/>
                <w:b/>
                <w:sz w:val="24"/>
                <w:szCs w:val="24"/>
                <w:lang w:eastAsia="en-US"/>
              </w:rPr>
            </w:pPr>
            <w:r w:rsidRPr="009D0106">
              <w:rPr>
                <w:rFonts w:hAnsiTheme="minorHAnsi" w:cstheme="minorHAnsi"/>
                <w:b/>
                <w:sz w:val="24"/>
                <w:szCs w:val="24"/>
                <w:lang w:eastAsia="en-US"/>
              </w:rPr>
              <w:t>Investiții pentru producția de combustibil din biomasă (în vederea comercializării.</w:t>
            </w:r>
          </w:p>
        </w:tc>
        <w:tc>
          <w:tcPr>
            <w:tcW w:w="709" w:type="dxa"/>
            <w:shd w:val="clear" w:color="auto" w:fill="F7CAAC" w:themeFill="accent2" w:themeFillTint="66"/>
            <w:vAlign w:val="center"/>
          </w:tcPr>
          <w:p w14:paraId="2C477EC7"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4DD763E5"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5B202C98"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7C5BAC57"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63EF7FBD"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7604527E"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1EDDAE00"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39690427"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0CD110F5"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4B8430BD"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294EA32B"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48D680A9"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6812BDA4"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32022C26"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1864730B" w14:textId="77777777" w:rsidR="006B39F8" w:rsidRPr="009D0106" w:rsidRDefault="006B39F8" w:rsidP="006B39F8">
            <w:pPr>
              <w:overflowPunct w:val="0"/>
              <w:autoSpaceDE w:val="0"/>
              <w:autoSpaceDN w:val="0"/>
              <w:adjustRightInd w:val="0"/>
              <w:spacing w:after="0" w:line="240" w:lineRule="auto"/>
              <w:textAlignment w:val="baseline"/>
              <w:rPr>
                <w:rFonts w:hAnsiTheme="minorHAnsi" w:cstheme="minorHAnsi"/>
                <w:b/>
                <w:bCs/>
                <w:sz w:val="24"/>
                <w:szCs w:val="24"/>
                <w:lang w:eastAsia="fr-FR"/>
              </w:rPr>
            </w:pPr>
          </w:p>
          <w:p w14:paraId="609E1A2D"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708" w:type="dxa"/>
            <w:shd w:val="clear" w:color="auto" w:fill="F7CAAC" w:themeFill="accent2" w:themeFillTint="66"/>
            <w:vAlign w:val="center"/>
          </w:tcPr>
          <w:p w14:paraId="5821A210"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1D5314EF"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1756D57D"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7948ECE1"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7DB47716"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0F4970DF"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0F7BC174"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19B93996"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71E2FD0A"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2C1268C3"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5949CBB1"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7F1830BF"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5E12FB5B"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1941C886"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0BB676D4"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71F954B1"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1276" w:type="dxa"/>
            <w:shd w:val="clear" w:color="auto" w:fill="F7CAAC" w:themeFill="accent2" w:themeFillTint="66"/>
            <w:vAlign w:val="center"/>
          </w:tcPr>
          <w:p w14:paraId="0EDC8E95"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3E5696F0"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1AE9407E"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tc>
      </w:tr>
      <w:tr w:rsidR="006B39F8" w:rsidRPr="009D0106" w14:paraId="3FDCBB2D" w14:textId="77777777" w:rsidTr="00514B66">
        <w:trPr>
          <w:trHeight w:val="383"/>
        </w:trPr>
        <w:tc>
          <w:tcPr>
            <w:tcW w:w="7655" w:type="dxa"/>
            <w:shd w:val="clear" w:color="auto" w:fill="auto"/>
            <w:vAlign w:val="center"/>
          </w:tcPr>
          <w:p w14:paraId="19697767" w14:textId="64CB9250" w:rsidR="006B39F8" w:rsidRPr="009D0106" w:rsidRDefault="006B39F8" w:rsidP="006B39F8">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D0106">
              <w:rPr>
                <w:rFonts w:hAnsiTheme="minorHAnsi" w:cstheme="minorHAnsi"/>
                <w:b/>
                <w:sz w:val="24"/>
                <w:szCs w:val="24"/>
                <w:lang w:eastAsia="en-US"/>
              </w:rPr>
              <w:t>Anexa 7</w:t>
            </w:r>
            <w:r w:rsidRPr="009D0106">
              <w:rPr>
                <w:rFonts w:hAnsiTheme="minorHAnsi" w:cstheme="minorHAnsi"/>
                <w:sz w:val="24"/>
                <w:szCs w:val="24"/>
                <w:lang w:eastAsia="en-US"/>
              </w:rPr>
              <w:t xml:space="preserve"> Lista codurilor  CAEN eligibile pentru </w:t>
            </w:r>
            <w:proofErr w:type="spellStart"/>
            <w:r w:rsidRPr="009D0106">
              <w:rPr>
                <w:rFonts w:hAnsiTheme="minorHAnsi" w:cstheme="minorHAnsi"/>
                <w:sz w:val="24"/>
                <w:szCs w:val="24"/>
                <w:lang w:eastAsia="en-US"/>
              </w:rPr>
              <w:t>finantare</w:t>
            </w:r>
            <w:proofErr w:type="spellEnd"/>
            <w:r w:rsidRPr="009D0106">
              <w:rPr>
                <w:rFonts w:hAnsiTheme="minorHAnsi" w:cstheme="minorHAnsi"/>
                <w:sz w:val="24"/>
                <w:szCs w:val="24"/>
                <w:lang w:eastAsia="en-US"/>
              </w:rPr>
              <w:t xml:space="preserve"> in cadrul </w:t>
            </w:r>
            <w:r w:rsidR="00747912" w:rsidRPr="009D0106">
              <w:rPr>
                <w:rFonts w:hAnsiTheme="minorHAnsi" w:cstheme="minorHAnsi"/>
                <w:sz w:val="24"/>
                <w:szCs w:val="24"/>
                <w:lang w:eastAsia="en-US"/>
              </w:rPr>
              <w:t>M</w:t>
            </w:r>
            <w:r w:rsidR="00061CBF">
              <w:rPr>
                <w:rFonts w:hAnsiTheme="minorHAnsi" w:cstheme="minorHAnsi"/>
                <w:sz w:val="24"/>
                <w:szCs w:val="24"/>
                <w:lang w:eastAsia="en-US"/>
              </w:rPr>
              <w:t>3.2</w:t>
            </w:r>
          </w:p>
          <w:p w14:paraId="7E167A4A" w14:textId="77777777" w:rsidR="006B39F8" w:rsidRPr="009D0106" w:rsidRDefault="006B39F8" w:rsidP="006B39F8">
            <w:pPr>
              <w:overflowPunct w:val="0"/>
              <w:autoSpaceDE w:val="0"/>
              <w:autoSpaceDN w:val="0"/>
              <w:adjustRightInd w:val="0"/>
              <w:spacing w:after="0" w:line="240" w:lineRule="auto"/>
              <w:jc w:val="both"/>
              <w:textAlignment w:val="baseline"/>
              <w:rPr>
                <w:rFonts w:hAnsiTheme="minorHAnsi" w:cstheme="minorHAnsi"/>
                <w:sz w:val="24"/>
                <w:szCs w:val="24"/>
                <w:lang w:eastAsia="en-US"/>
              </w:rPr>
            </w:pPr>
            <w:r w:rsidRPr="009D0106">
              <w:rPr>
                <w:rFonts w:hAnsiTheme="minorHAnsi" w:cstheme="minorHAnsi"/>
                <w:b/>
                <w:sz w:val="24"/>
                <w:szCs w:val="24"/>
                <w:lang w:eastAsia="en-US"/>
              </w:rPr>
              <w:t>Doc.1</w:t>
            </w:r>
            <w:r w:rsidRPr="009D0106">
              <w:rPr>
                <w:rFonts w:hAnsiTheme="minorHAnsi" w:cstheme="minorHAnsi"/>
                <w:sz w:val="24"/>
                <w:szCs w:val="24"/>
                <w:lang w:eastAsia="en-US"/>
              </w:rPr>
              <w:t xml:space="preserve"> Studiu de fezabilitate </w:t>
            </w:r>
          </w:p>
          <w:p w14:paraId="3F5E5AD9" w14:textId="77777777" w:rsidR="006B39F8" w:rsidRPr="009D0106" w:rsidRDefault="006B39F8" w:rsidP="006B39F8">
            <w:pPr>
              <w:overflowPunct w:val="0"/>
              <w:autoSpaceDE w:val="0"/>
              <w:autoSpaceDN w:val="0"/>
              <w:adjustRightInd w:val="0"/>
              <w:spacing w:after="0" w:line="240" w:lineRule="auto"/>
              <w:jc w:val="both"/>
              <w:textAlignment w:val="baseline"/>
              <w:rPr>
                <w:rFonts w:hAnsiTheme="minorHAnsi" w:cstheme="minorHAnsi"/>
                <w:bCs/>
                <w:sz w:val="24"/>
                <w:szCs w:val="24"/>
                <w:lang w:eastAsia="fr-FR"/>
              </w:rPr>
            </w:pPr>
            <w:r w:rsidRPr="009D0106">
              <w:rPr>
                <w:rFonts w:hAnsiTheme="minorHAnsi" w:cstheme="minorHAnsi"/>
                <w:b/>
                <w:bCs/>
                <w:sz w:val="24"/>
                <w:szCs w:val="24"/>
                <w:lang w:eastAsia="fr-FR"/>
              </w:rPr>
              <w:t>Doc 3</w:t>
            </w:r>
            <w:r w:rsidRPr="009D0106">
              <w:rPr>
                <w:rFonts w:hAnsiTheme="minorHAnsi" w:cstheme="minorHAnsi"/>
                <w:bCs/>
                <w:sz w:val="24"/>
                <w:szCs w:val="24"/>
                <w:lang w:eastAsia="fr-FR"/>
              </w:rPr>
              <w:t xml:space="preserve"> Act de proprietate a </w:t>
            </w:r>
            <w:proofErr w:type="spellStart"/>
            <w:r w:rsidRPr="009D0106">
              <w:rPr>
                <w:rFonts w:hAnsiTheme="minorHAnsi" w:cstheme="minorHAnsi"/>
                <w:bCs/>
                <w:sz w:val="24"/>
                <w:szCs w:val="24"/>
                <w:lang w:eastAsia="fr-FR"/>
              </w:rPr>
              <w:t>cladirii</w:t>
            </w:r>
            <w:proofErr w:type="spellEnd"/>
            <w:r w:rsidRPr="009D0106">
              <w:rPr>
                <w:rFonts w:hAnsiTheme="minorHAnsi" w:cstheme="minorHAnsi"/>
                <w:bCs/>
                <w:sz w:val="24"/>
                <w:szCs w:val="24"/>
                <w:lang w:eastAsia="fr-FR"/>
              </w:rPr>
              <w:t xml:space="preserve"> sau terenului pe care se </w:t>
            </w:r>
            <w:proofErr w:type="spellStart"/>
            <w:r w:rsidRPr="009D0106">
              <w:rPr>
                <w:rFonts w:hAnsiTheme="minorHAnsi" w:cstheme="minorHAnsi"/>
                <w:bCs/>
                <w:sz w:val="24"/>
                <w:szCs w:val="24"/>
                <w:lang w:eastAsia="fr-FR"/>
              </w:rPr>
              <w:t>realizeaza</w:t>
            </w:r>
            <w:proofErr w:type="spellEnd"/>
            <w:r w:rsidRPr="009D0106">
              <w:rPr>
                <w:rFonts w:hAnsiTheme="minorHAnsi" w:cstheme="minorHAnsi"/>
                <w:bCs/>
                <w:sz w:val="24"/>
                <w:szCs w:val="24"/>
                <w:lang w:eastAsia="fr-FR"/>
              </w:rPr>
              <w:t xml:space="preserve"> </w:t>
            </w:r>
            <w:proofErr w:type="spellStart"/>
            <w:r w:rsidRPr="009D0106">
              <w:rPr>
                <w:rFonts w:hAnsiTheme="minorHAnsi" w:cstheme="minorHAnsi"/>
                <w:bCs/>
                <w:sz w:val="24"/>
                <w:szCs w:val="24"/>
                <w:lang w:eastAsia="fr-FR"/>
              </w:rPr>
              <w:t>cladirea</w:t>
            </w:r>
            <w:proofErr w:type="spellEnd"/>
          </w:p>
          <w:p w14:paraId="21D01B50" w14:textId="6B19C24A" w:rsidR="006B39F8" w:rsidRPr="009D0106" w:rsidRDefault="006B39F8" w:rsidP="006B39F8">
            <w:pPr>
              <w:spacing w:after="0" w:line="240" w:lineRule="auto"/>
              <w:jc w:val="both"/>
              <w:rPr>
                <w:rFonts w:hAnsiTheme="minorHAnsi" w:cstheme="minorHAnsi"/>
                <w:sz w:val="24"/>
                <w:szCs w:val="24"/>
                <w:lang w:eastAsia="en-US"/>
              </w:rPr>
            </w:pPr>
            <w:r w:rsidRPr="009D0106">
              <w:rPr>
                <w:rFonts w:hAnsiTheme="minorHAnsi" w:cstheme="minorHAnsi"/>
                <w:b/>
                <w:bCs/>
                <w:sz w:val="24"/>
                <w:szCs w:val="24"/>
                <w:lang w:eastAsia="en-US"/>
              </w:rPr>
              <w:t>Doc.1</w:t>
            </w:r>
            <w:r w:rsidR="00747912" w:rsidRPr="009D0106">
              <w:rPr>
                <w:rFonts w:hAnsiTheme="minorHAnsi" w:cstheme="minorHAnsi"/>
                <w:b/>
                <w:bCs/>
                <w:sz w:val="24"/>
                <w:szCs w:val="24"/>
                <w:lang w:eastAsia="en-US"/>
              </w:rPr>
              <w:t>5</w:t>
            </w:r>
            <w:r w:rsidRPr="009D0106">
              <w:rPr>
                <w:rFonts w:hAnsiTheme="minorHAnsi" w:cstheme="minorHAnsi"/>
                <w:bCs/>
                <w:sz w:val="24"/>
                <w:szCs w:val="24"/>
                <w:lang w:eastAsia="en-US"/>
              </w:rPr>
              <w:t xml:space="preserve"> Aviz specific privind amplasamentul </w:t>
            </w:r>
            <w:proofErr w:type="spellStart"/>
            <w:r w:rsidRPr="009D0106">
              <w:rPr>
                <w:rFonts w:hAnsiTheme="minorHAnsi" w:cstheme="minorHAnsi"/>
                <w:bCs/>
                <w:sz w:val="24"/>
                <w:szCs w:val="24"/>
                <w:lang w:eastAsia="en-US"/>
              </w:rPr>
              <w:t>şi</w:t>
            </w:r>
            <w:proofErr w:type="spellEnd"/>
            <w:r w:rsidRPr="009D0106">
              <w:rPr>
                <w:rFonts w:hAnsiTheme="minorHAnsi" w:cstheme="minorHAnsi"/>
                <w:bCs/>
                <w:sz w:val="24"/>
                <w:szCs w:val="24"/>
                <w:lang w:eastAsia="en-US"/>
              </w:rPr>
              <w:t xml:space="preserve"> </w:t>
            </w:r>
            <w:proofErr w:type="spellStart"/>
            <w:r w:rsidRPr="009D0106">
              <w:rPr>
                <w:rFonts w:hAnsiTheme="minorHAnsi" w:cstheme="minorHAnsi"/>
                <w:bCs/>
                <w:sz w:val="24"/>
                <w:szCs w:val="24"/>
                <w:lang w:eastAsia="en-US"/>
              </w:rPr>
              <w:t>functionalitatea</w:t>
            </w:r>
            <w:proofErr w:type="spellEnd"/>
            <w:r w:rsidRPr="009D0106">
              <w:rPr>
                <w:rFonts w:hAnsiTheme="minorHAnsi" w:cstheme="minorHAnsi"/>
                <w:bCs/>
                <w:sz w:val="24"/>
                <w:szCs w:val="24"/>
                <w:lang w:eastAsia="en-US"/>
              </w:rPr>
              <w:t xml:space="preserve"> obiectivului eliberat de ANT ) pentru</w:t>
            </w:r>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construcţia</w:t>
            </w:r>
            <w:proofErr w:type="spellEnd"/>
            <w:r w:rsidRPr="009D0106">
              <w:rPr>
                <w:rFonts w:hAnsiTheme="minorHAnsi" w:cstheme="minorHAnsi"/>
                <w:sz w:val="24"/>
                <w:szCs w:val="24"/>
                <w:lang w:eastAsia="en-US"/>
              </w:rPr>
              <w:t xml:space="preserve"> / modernizarea sau extinderea structurii de primire turistica, după caz, </w:t>
            </w:r>
          </w:p>
          <w:p w14:paraId="47B495CB" w14:textId="5CC54C28" w:rsidR="006B39F8" w:rsidRPr="009D0106" w:rsidRDefault="006B39F8" w:rsidP="006B39F8">
            <w:pPr>
              <w:spacing w:after="0" w:line="240" w:lineRule="auto"/>
              <w:jc w:val="both"/>
              <w:rPr>
                <w:rFonts w:hAnsiTheme="minorHAnsi" w:cstheme="minorHAnsi"/>
                <w:sz w:val="24"/>
                <w:szCs w:val="24"/>
                <w:lang w:eastAsia="en-US"/>
              </w:rPr>
            </w:pPr>
            <w:r w:rsidRPr="009D0106">
              <w:rPr>
                <w:rFonts w:hAnsiTheme="minorHAnsi" w:cstheme="minorHAnsi"/>
                <w:b/>
                <w:bCs/>
                <w:sz w:val="24"/>
                <w:szCs w:val="24"/>
                <w:lang w:eastAsia="en-US"/>
              </w:rPr>
              <w:t>Doc.1</w:t>
            </w:r>
            <w:r w:rsidR="00747912" w:rsidRPr="009D0106">
              <w:rPr>
                <w:rFonts w:hAnsiTheme="minorHAnsi" w:cstheme="minorHAnsi"/>
                <w:b/>
                <w:bCs/>
                <w:sz w:val="24"/>
                <w:szCs w:val="24"/>
                <w:lang w:eastAsia="en-US"/>
              </w:rPr>
              <w:t>6</w:t>
            </w:r>
            <w:r w:rsidRPr="009D0106">
              <w:rPr>
                <w:rFonts w:hAnsiTheme="minorHAnsi" w:cstheme="minorHAnsi"/>
                <w:bCs/>
                <w:sz w:val="24"/>
                <w:szCs w:val="24"/>
                <w:lang w:eastAsia="en-US"/>
              </w:rPr>
              <w:t xml:space="preserve"> Certificat de clasificare</w:t>
            </w:r>
            <w:r w:rsidRPr="009D0106">
              <w:rPr>
                <w:rFonts w:hAnsiTheme="minorHAnsi" w:cstheme="minorHAnsi"/>
                <w:sz w:val="24"/>
                <w:szCs w:val="24"/>
                <w:lang w:eastAsia="en-US"/>
              </w:rPr>
              <w:t xml:space="preserve"> eliberat de ANT pentru structura de primire turistică respectivă (în cazul modernizării/extinderii).</w:t>
            </w:r>
          </w:p>
          <w:p w14:paraId="75E35C64" w14:textId="77777777" w:rsidR="006B39F8" w:rsidRPr="009D0106" w:rsidRDefault="006B39F8" w:rsidP="006B39F8">
            <w:pPr>
              <w:spacing w:after="0" w:line="240" w:lineRule="auto"/>
              <w:jc w:val="both"/>
              <w:rPr>
                <w:rFonts w:hAnsiTheme="minorHAnsi" w:cstheme="minorHAnsi"/>
                <w:sz w:val="24"/>
                <w:szCs w:val="24"/>
                <w:lang w:eastAsia="en-US"/>
              </w:rPr>
            </w:pPr>
            <w:r w:rsidRPr="009D0106">
              <w:rPr>
                <w:rFonts w:hAnsiTheme="minorHAnsi" w:cstheme="minorHAnsi"/>
                <w:sz w:val="24"/>
                <w:szCs w:val="24"/>
                <w:lang w:eastAsia="en-US"/>
              </w:rPr>
              <w:t>Site-ul ANSVSA</w:t>
            </w:r>
          </w:p>
        </w:tc>
        <w:tc>
          <w:tcPr>
            <w:tcW w:w="709" w:type="dxa"/>
            <w:shd w:val="clear" w:color="auto" w:fill="auto"/>
            <w:vAlign w:val="center"/>
          </w:tcPr>
          <w:p w14:paraId="2E5C6BC1"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2A9E95AB"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20E090B2"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621BD2C1"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60712B00"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708B86A0"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33B889FC"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499244B7"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0B62F4DA"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6E5816E6"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44736F3D"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708" w:type="dxa"/>
            <w:vAlign w:val="center"/>
          </w:tcPr>
          <w:p w14:paraId="1B7F5067"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7E3C3FB4"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6864D6BF"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7F8F4F0D"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37D8949E"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0ACA44A6"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0CB84037"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13844265"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53F3C9F2"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4A973E07"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273368B6"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1276" w:type="dxa"/>
            <w:vAlign w:val="center"/>
          </w:tcPr>
          <w:p w14:paraId="7A44E39B"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tc>
      </w:tr>
      <w:tr w:rsidR="006B39F8" w:rsidRPr="009D0106" w14:paraId="2E4B9959" w14:textId="77777777" w:rsidTr="00514B66">
        <w:trPr>
          <w:trHeight w:val="283"/>
        </w:trPr>
        <w:tc>
          <w:tcPr>
            <w:tcW w:w="7655" w:type="dxa"/>
            <w:shd w:val="clear" w:color="auto" w:fill="F7CAAC" w:themeFill="accent2" w:themeFillTint="66"/>
            <w:vAlign w:val="center"/>
          </w:tcPr>
          <w:p w14:paraId="1C987551" w14:textId="525CE41E" w:rsidR="006B39F8" w:rsidRPr="0085633E" w:rsidRDefault="006B39F8" w:rsidP="0085633E">
            <w:pPr>
              <w:spacing w:after="0" w:line="240" w:lineRule="auto"/>
              <w:jc w:val="both"/>
              <w:rPr>
                <w:rFonts w:hAnsiTheme="minorHAnsi" w:cstheme="minorHAnsi"/>
                <w:sz w:val="24"/>
                <w:szCs w:val="24"/>
                <w:lang w:eastAsia="en-US"/>
              </w:rPr>
            </w:pPr>
            <w:r w:rsidRPr="009D0106">
              <w:rPr>
                <w:rFonts w:hAnsiTheme="minorHAnsi" w:cstheme="minorHAnsi"/>
                <w:b/>
                <w:bCs/>
                <w:sz w:val="24"/>
                <w:szCs w:val="24"/>
                <w:lang w:eastAsia="fr-FR"/>
              </w:rPr>
              <w:t>EG3-</w:t>
            </w:r>
            <w:r w:rsidRPr="009D0106">
              <w:rPr>
                <w:rFonts w:hAnsiTheme="minorHAnsi" w:cstheme="minorHAnsi"/>
                <w:sz w:val="24"/>
                <w:szCs w:val="24"/>
                <w:lang w:eastAsia="en-US"/>
              </w:rPr>
              <w:t xml:space="preserve"> </w:t>
            </w:r>
            <w:r w:rsidRPr="009D0106">
              <w:rPr>
                <w:rFonts w:hAnsiTheme="minorHAnsi" w:cstheme="minorHAnsi"/>
                <w:b/>
                <w:sz w:val="24"/>
                <w:szCs w:val="24"/>
                <w:lang w:eastAsia="en-US"/>
              </w:rPr>
              <w:t xml:space="preserve">Solicitantul trebuie să își desfășoare activitatea aferentă investiției finanțate </w:t>
            </w:r>
            <w:bookmarkStart w:id="4" w:name="_Hlk483826816"/>
            <w:r w:rsidRPr="009D0106">
              <w:rPr>
                <w:rFonts w:hAnsiTheme="minorHAnsi" w:cstheme="minorHAnsi"/>
                <w:b/>
                <w:color w:val="538135" w:themeColor="accent6" w:themeShade="BF"/>
                <w:sz w:val="24"/>
                <w:szCs w:val="24"/>
                <w:lang w:eastAsia="en-US"/>
              </w:rPr>
              <w:t>pe teritoriul GAL</w:t>
            </w:r>
            <w:bookmarkEnd w:id="4"/>
          </w:p>
        </w:tc>
        <w:tc>
          <w:tcPr>
            <w:tcW w:w="709" w:type="dxa"/>
            <w:shd w:val="clear" w:color="auto" w:fill="F7CAAC" w:themeFill="accent2" w:themeFillTint="66"/>
            <w:vAlign w:val="center"/>
          </w:tcPr>
          <w:p w14:paraId="749D1615"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49650BDB"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708" w:type="dxa"/>
            <w:shd w:val="clear" w:color="auto" w:fill="F7CAAC" w:themeFill="accent2" w:themeFillTint="66"/>
            <w:vAlign w:val="center"/>
          </w:tcPr>
          <w:p w14:paraId="2E9B72F9"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54B05CB7" w14:textId="1DEEBD0B" w:rsidR="006B39F8" w:rsidRPr="009D0106" w:rsidRDefault="006B39F8" w:rsidP="0085633E">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1276" w:type="dxa"/>
            <w:shd w:val="clear" w:color="auto" w:fill="F7CAAC" w:themeFill="accent2" w:themeFillTint="66"/>
            <w:vAlign w:val="center"/>
          </w:tcPr>
          <w:p w14:paraId="4BEFA987"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03DF7301" w14:textId="20363082" w:rsidR="006B39F8" w:rsidRPr="0085633E" w:rsidRDefault="006B39F8" w:rsidP="0085633E">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r>
      <w:tr w:rsidR="006B39F8" w:rsidRPr="009D0106" w14:paraId="3296B115" w14:textId="77777777" w:rsidTr="00514B66">
        <w:trPr>
          <w:trHeight w:val="283"/>
        </w:trPr>
        <w:tc>
          <w:tcPr>
            <w:tcW w:w="7655" w:type="dxa"/>
            <w:shd w:val="clear" w:color="auto" w:fill="FFFFFF" w:themeFill="background1"/>
            <w:vAlign w:val="center"/>
          </w:tcPr>
          <w:p w14:paraId="2546B6B6" w14:textId="77777777" w:rsidR="006B39F8" w:rsidRPr="009D0106" w:rsidRDefault="006B39F8" w:rsidP="006B39F8">
            <w:pPr>
              <w:overflowPunct w:val="0"/>
              <w:autoSpaceDE w:val="0"/>
              <w:autoSpaceDN w:val="0"/>
              <w:adjustRightInd w:val="0"/>
              <w:spacing w:after="0" w:line="240" w:lineRule="auto"/>
              <w:jc w:val="both"/>
              <w:textAlignment w:val="baseline"/>
              <w:rPr>
                <w:rFonts w:hAnsiTheme="minorHAnsi" w:cstheme="minorHAnsi"/>
                <w:bCs/>
                <w:sz w:val="24"/>
                <w:szCs w:val="24"/>
                <w:lang w:eastAsia="fr-FR"/>
              </w:rPr>
            </w:pPr>
            <w:r w:rsidRPr="009D0106">
              <w:rPr>
                <w:rFonts w:hAnsiTheme="minorHAnsi" w:cstheme="minorHAnsi"/>
                <w:b/>
                <w:bCs/>
                <w:sz w:val="24"/>
                <w:szCs w:val="24"/>
                <w:lang w:eastAsia="fr-FR"/>
              </w:rPr>
              <w:t>Doc 1</w:t>
            </w:r>
            <w:r w:rsidRPr="009D0106">
              <w:rPr>
                <w:rFonts w:hAnsiTheme="minorHAnsi" w:cstheme="minorHAnsi"/>
                <w:bCs/>
                <w:sz w:val="24"/>
                <w:szCs w:val="24"/>
                <w:lang w:eastAsia="fr-FR"/>
              </w:rPr>
              <w:t xml:space="preserve"> Studiul de fezabilitate</w:t>
            </w:r>
          </w:p>
          <w:p w14:paraId="24DC339E" w14:textId="77777777" w:rsidR="006B39F8" w:rsidRPr="009D0106" w:rsidRDefault="006B39F8" w:rsidP="006B39F8">
            <w:pPr>
              <w:overflowPunct w:val="0"/>
              <w:autoSpaceDE w:val="0"/>
              <w:autoSpaceDN w:val="0"/>
              <w:adjustRightInd w:val="0"/>
              <w:spacing w:after="0" w:line="240" w:lineRule="auto"/>
              <w:jc w:val="both"/>
              <w:textAlignment w:val="baseline"/>
              <w:rPr>
                <w:rFonts w:hAnsiTheme="minorHAnsi" w:cstheme="minorHAnsi"/>
                <w:bCs/>
                <w:sz w:val="24"/>
                <w:szCs w:val="24"/>
                <w:lang w:eastAsia="fr-FR"/>
              </w:rPr>
            </w:pPr>
            <w:r w:rsidRPr="009D0106">
              <w:rPr>
                <w:rFonts w:hAnsiTheme="minorHAnsi" w:cstheme="minorHAnsi"/>
                <w:b/>
                <w:bCs/>
                <w:sz w:val="24"/>
                <w:szCs w:val="24"/>
                <w:lang w:eastAsia="fr-FR"/>
              </w:rPr>
              <w:lastRenderedPageBreak/>
              <w:t>Doc 3</w:t>
            </w:r>
            <w:r w:rsidRPr="009D0106">
              <w:rPr>
                <w:rFonts w:hAnsiTheme="minorHAnsi" w:cstheme="minorHAnsi"/>
                <w:bCs/>
                <w:sz w:val="24"/>
                <w:szCs w:val="24"/>
                <w:lang w:eastAsia="fr-FR"/>
              </w:rPr>
              <w:t>.</w:t>
            </w:r>
            <w:r w:rsidRPr="009D0106">
              <w:rPr>
                <w:rFonts w:hAnsiTheme="minorHAnsi" w:cstheme="minorHAnsi"/>
                <w:sz w:val="24"/>
                <w:szCs w:val="24"/>
                <w:lang w:eastAsia="en-US"/>
              </w:rPr>
              <w:t xml:space="preserve"> Documente solicitate pentru imobilul (clădirile şi/ sau terenurile) pe care sunt/ vor fi realizate </w:t>
            </w:r>
            <w:proofErr w:type="spellStart"/>
            <w:r w:rsidRPr="009D0106">
              <w:rPr>
                <w:rFonts w:hAnsiTheme="minorHAnsi" w:cstheme="minorHAnsi"/>
                <w:sz w:val="24"/>
                <w:szCs w:val="24"/>
                <w:lang w:eastAsia="en-US"/>
              </w:rPr>
              <w:t>investiţiile</w:t>
            </w:r>
            <w:proofErr w:type="spellEnd"/>
            <w:r w:rsidRPr="009D0106">
              <w:rPr>
                <w:rFonts w:hAnsiTheme="minorHAnsi" w:cstheme="minorHAnsi"/>
                <w:sz w:val="24"/>
                <w:szCs w:val="24"/>
                <w:lang w:eastAsia="en-US"/>
              </w:rPr>
              <w:t xml:space="preserve">, </w:t>
            </w:r>
          </w:p>
          <w:p w14:paraId="7154FE53" w14:textId="58CD7C59" w:rsidR="006B39F8" w:rsidRPr="009D0106" w:rsidRDefault="006B39F8" w:rsidP="006B39F8">
            <w:pPr>
              <w:overflowPunct w:val="0"/>
              <w:autoSpaceDE w:val="0"/>
              <w:autoSpaceDN w:val="0"/>
              <w:adjustRightInd w:val="0"/>
              <w:spacing w:after="0" w:line="240" w:lineRule="auto"/>
              <w:jc w:val="both"/>
              <w:textAlignment w:val="baseline"/>
              <w:rPr>
                <w:rFonts w:hAnsiTheme="minorHAnsi" w:cstheme="minorHAnsi"/>
                <w:bCs/>
                <w:sz w:val="24"/>
                <w:szCs w:val="24"/>
                <w:lang w:eastAsia="fr-FR"/>
              </w:rPr>
            </w:pPr>
            <w:r w:rsidRPr="009D0106">
              <w:rPr>
                <w:rFonts w:hAnsiTheme="minorHAnsi" w:cstheme="minorHAnsi"/>
                <w:b/>
                <w:bCs/>
                <w:sz w:val="24"/>
                <w:szCs w:val="24"/>
                <w:lang w:eastAsia="fr-FR"/>
              </w:rPr>
              <w:t>Doc. 1</w:t>
            </w:r>
            <w:r w:rsidR="00747912" w:rsidRPr="009D0106">
              <w:rPr>
                <w:rFonts w:hAnsiTheme="minorHAnsi" w:cstheme="minorHAnsi"/>
                <w:b/>
                <w:bCs/>
                <w:sz w:val="24"/>
                <w:szCs w:val="24"/>
                <w:lang w:eastAsia="fr-FR"/>
              </w:rPr>
              <w:t>4</w:t>
            </w:r>
            <w:r w:rsidRPr="009D0106">
              <w:rPr>
                <w:rFonts w:hAnsiTheme="minorHAnsi" w:cstheme="minorHAnsi"/>
                <w:bCs/>
                <w:sz w:val="24"/>
                <w:szCs w:val="24"/>
                <w:lang w:eastAsia="fr-FR"/>
              </w:rPr>
              <w:t xml:space="preserve"> Certificat de urbanism/</w:t>
            </w:r>
            <w:proofErr w:type="spellStart"/>
            <w:r w:rsidRPr="009D0106">
              <w:rPr>
                <w:rFonts w:hAnsiTheme="minorHAnsi" w:cstheme="minorHAnsi"/>
                <w:bCs/>
                <w:sz w:val="24"/>
                <w:szCs w:val="24"/>
                <w:lang w:eastAsia="fr-FR"/>
              </w:rPr>
              <w:t>Autorizatie</w:t>
            </w:r>
            <w:proofErr w:type="spellEnd"/>
            <w:r w:rsidRPr="009D0106">
              <w:rPr>
                <w:rFonts w:hAnsiTheme="minorHAnsi" w:cstheme="minorHAnsi"/>
                <w:bCs/>
                <w:sz w:val="24"/>
                <w:szCs w:val="24"/>
                <w:lang w:eastAsia="fr-FR"/>
              </w:rPr>
              <w:t xml:space="preserve"> de construire (</w:t>
            </w:r>
            <w:r w:rsidRPr="009D0106">
              <w:rPr>
                <w:rFonts w:hAnsiTheme="minorHAnsi" w:cstheme="minorHAnsi"/>
                <w:sz w:val="24"/>
                <w:szCs w:val="24"/>
                <w:lang w:eastAsia="en-US"/>
              </w:rPr>
              <w:t>după caz</w:t>
            </w:r>
            <w:r w:rsidR="00747912" w:rsidRPr="009D0106">
              <w:rPr>
                <w:rFonts w:hAnsiTheme="minorHAnsi" w:cstheme="minorHAnsi"/>
                <w:bCs/>
                <w:sz w:val="24"/>
                <w:szCs w:val="24"/>
                <w:lang w:eastAsia="fr-FR"/>
              </w:rPr>
              <w:t>)</w:t>
            </w:r>
            <w:r w:rsidRPr="009D0106">
              <w:rPr>
                <w:rFonts w:hAnsiTheme="minorHAnsi" w:cstheme="minorHAnsi"/>
                <w:b/>
                <w:bCs/>
                <w:sz w:val="24"/>
                <w:szCs w:val="24"/>
                <w:lang w:eastAsia="fr-FR"/>
              </w:rPr>
              <w:t>.</w:t>
            </w:r>
          </w:p>
          <w:p w14:paraId="737C5DF1" w14:textId="77777777" w:rsidR="006B39F8" w:rsidRPr="009D0106" w:rsidRDefault="006B39F8" w:rsidP="006B39F8">
            <w:pPr>
              <w:spacing w:after="0" w:line="240" w:lineRule="auto"/>
              <w:jc w:val="both"/>
              <w:rPr>
                <w:rFonts w:hAnsiTheme="minorHAnsi" w:cstheme="minorHAnsi"/>
                <w:b/>
                <w:sz w:val="24"/>
                <w:szCs w:val="24"/>
                <w:lang w:eastAsia="en-US"/>
              </w:rPr>
            </w:pPr>
            <w:proofErr w:type="spellStart"/>
            <w:r w:rsidRPr="009D0106">
              <w:rPr>
                <w:rFonts w:hAnsiTheme="minorHAnsi" w:cstheme="minorHAnsi"/>
                <w:b/>
                <w:sz w:val="24"/>
                <w:szCs w:val="24"/>
              </w:rPr>
              <w:t>Declaratie</w:t>
            </w:r>
            <w:proofErr w:type="spellEnd"/>
            <w:r w:rsidRPr="009D0106">
              <w:rPr>
                <w:rFonts w:hAnsiTheme="minorHAnsi" w:cstheme="minorHAnsi"/>
                <w:b/>
                <w:sz w:val="24"/>
                <w:szCs w:val="24"/>
              </w:rPr>
              <w:t xml:space="preserve"> partea F </w:t>
            </w:r>
            <w:r w:rsidRPr="009D0106">
              <w:rPr>
                <w:rFonts w:hAnsiTheme="minorHAnsi" w:cstheme="minorHAnsi"/>
                <w:sz w:val="24"/>
                <w:szCs w:val="24"/>
              </w:rPr>
              <w:t xml:space="preserve">ca </w:t>
            </w:r>
            <w:proofErr w:type="spellStart"/>
            <w:r w:rsidRPr="009D0106">
              <w:rPr>
                <w:rFonts w:hAnsiTheme="minorHAnsi" w:cstheme="minorHAnsi"/>
                <w:sz w:val="24"/>
                <w:szCs w:val="24"/>
              </w:rPr>
              <w:t>isi</w:t>
            </w:r>
            <w:proofErr w:type="spellEnd"/>
            <w:r w:rsidRPr="009D0106">
              <w:rPr>
                <w:rFonts w:hAnsiTheme="minorHAnsi" w:cstheme="minorHAnsi"/>
                <w:sz w:val="24"/>
                <w:szCs w:val="24"/>
              </w:rPr>
              <w:t xml:space="preserve"> va deschide punct de lucru in </w:t>
            </w:r>
            <w:proofErr w:type="spellStart"/>
            <w:r w:rsidRPr="009D0106">
              <w:rPr>
                <w:rFonts w:hAnsiTheme="minorHAnsi" w:cstheme="minorHAnsi"/>
                <w:sz w:val="24"/>
                <w:szCs w:val="24"/>
              </w:rPr>
              <w:t>spatiul</w:t>
            </w:r>
            <w:proofErr w:type="spellEnd"/>
            <w:r w:rsidRPr="009D0106">
              <w:rPr>
                <w:rFonts w:hAnsiTheme="minorHAnsi" w:cstheme="minorHAnsi"/>
                <w:sz w:val="24"/>
                <w:szCs w:val="24"/>
              </w:rPr>
              <w:t xml:space="preserve"> rural</w:t>
            </w:r>
          </w:p>
        </w:tc>
        <w:tc>
          <w:tcPr>
            <w:tcW w:w="709" w:type="dxa"/>
            <w:shd w:val="clear" w:color="auto" w:fill="FFFFFF" w:themeFill="background1"/>
            <w:vAlign w:val="center"/>
          </w:tcPr>
          <w:p w14:paraId="052CEB7A"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lastRenderedPageBreak/>
              <w:sym w:font="Wingdings" w:char="F06F"/>
            </w:r>
          </w:p>
          <w:p w14:paraId="1ECB0644"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6DBC15EC"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63A1F9EA"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55E9B676" w14:textId="6AF956A4" w:rsidR="006B39F8" w:rsidRPr="009D0106" w:rsidRDefault="006B39F8" w:rsidP="00514B66">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708" w:type="dxa"/>
            <w:shd w:val="clear" w:color="auto" w:fill="FFFFFF" w:themeFill="background1"/>
            <w:vAlign w:val="center"/>
          </w:tcPr>
          <w:p w14:paraId="0209A357"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lastRenderedPageBreak/>
              <w:sym w:font="Wingdings" w:char="F06F"/>
            </w:r>
          </w:p>
          <w:p w14:paraId="172674EA"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395FE304"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2E94D829"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17CD9600" w14:textId="19E772EE" w:rsidR="006B39F8" w:rsidRPr="009D0106" w:rsidRDefault="006B39F8" w:rsidP="00514B66">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1276" w:type="dxa"/>
            <w:shd w:val="clear" w:color="auto" w:fill="FFFFFF" w:themeFill="background1"/>
            <w:vAlign w:val="center"/>
          </w:tcPr>
          <w:p w14:paraId="45002BA2"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tc>
      </w:tr>
      <w:tr w:rsidR="006B39F8" w:rsidRPr="009D0106" w14:paraId="7823549E" w14:textId="77777777" w:rsidTr="00514B66">
        <w:trPr>
          <w:trHeight w:val="145"/>
        </w:trPr>
        <w:tc>
          <w:tcPr>
            <w:tcW w:w="7655" w:type="dxa"/>
            <w:shd w:val="clear" w:color="auto" w:fill="F7CAAC" w:themeFill="accent2" w:themeFillTint="66"/>
            <w:vAlign w:val="center"/>
          </w:tcPr>
          <w:p w14:paraId="60A32A84" w14:textId="39A26BF9" w:rsidR="006B39F8" w:rsidRPr="0085633E" w:rsidRDefault="006B39F8" w:rsidP="0085633E">
            <w:pPr>
              <w:spacing w:after="0" w:line="240" w:lineRule="auto"/>
              <w:jc w:val="both"/>
              <w:rPr>
                <w:rFonts w:hAnsiTheme="minorHAnsi" w:cstheme="minorHAnsi"/>
                <w:b/>
                <w:sz w:val="24"/>
                <w:szCs w:val="24"/>
                <w:lang w:eastAsia="en-US"/>
              </w:rPr>
            </w:pPr>
            <w:r w:rsidRPr="009D0106">
              <w:rPr>
                <w:rFonts w:hAnsiTheme="minorHAnsi" w:cstheme="minorHAnsi"/>
                <w:b/>
                <w:bCs/>
                <w:sz w:val="24"/>
                <w:szCs w:val="24"/>
                <w:lang w:eastAsia="fr-FR"/>
              </w:rPr>
              <w:t xml:space="preserve">EG4– </w:t>
            </w:r>
            <w:r w:rsidRPr="009D0106">
              <w:rPr>
                <w:rFonts w:hAnsiTheme="minorHAnsi" w:cstheme="minorHAnsi"/>
                <w:b/>
                <w:sz w:val="24"/>
                <w:szCs w:val="24"/>
                <w:lang w:eastAsia="en-US"/>
              </w:rPr>
              <w:t>Solicitantul trebuie să demonstreze capacitatea de a asi</w:t>
            </w:r>
            <w:r w:rsidR="0085633E">
              <w:rPr>
                <w:rFonts w:hAnsiTheme="minorHAnsi" w:cstheme="minorHAnsi"/>
                <w:b/>
                <w:sz w:val="24"/>
                <w:szCs w:val="24"/>
                <w:lang w:eastAsia="en-US"/>
              </w:rPr>
              <w:t xml:space="preserve">gura </w:t>
            </w:r>
            <w:proofErr w:type="spellStart"/>
            <w:r w:rsidR="0085633E">
              <w:rPr>
                <w:rFonts w:hAnsiTheme="minorHAnsi" w:cstheme="minorHAnsi"/>
                <w:b/>
                <w:sz w:val="24"/>
                <w:szCs w:val="24"/>
                <w:lang w:eastAsia="en-US"/>
              </w:rPr>
              <w:t>co</w:t>
            </w:r>
            <w:proofErr w:type="spellEnd"/>
            <w:r w:rsidR="0085633E">
              <w:rPr>
                <w:rFonts w:hAnsiTheme="minorHAnsi" w:cstheme="minorHAnsi"/>
                <w:b/>
                <w:sz w:val="24"/>
                <w:szCs w:val="24"/>
                <w:lang w:eastAsia="en-US"/>
              </w:rPr>
              <w:t>-finanțarea investiției;</w:t>
            </w:r>
          </w:p>
        </w:tc>
        <w:tc>
          <w:tcPr>
            <w:tcW w:w="709" w:type="dxa"/>
            <w:shd w:val="clear" w:color="auto" w:fill="F7CAAC" w:themeFill="accent2" w:themeFillTint="66"/>
            <w:vAlign w:val="center"/>
          </w:tcPr>
          <w:p w14:paraId="7D1A711C"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708" w:type="dxa"/>
            <w:shd w:val="clear" w:color="auto" w:fill="F7CAAC" w:themeFill="accent2" w:themeFillTint="66"/>
            <w:vAlign w:val="center"/>
          </w:tcPr>
          <w:p w14:paraId="0A07ADDF"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1276" w:type="dxa"/>
            <w:shd w:val="clear" w:color="auto" w:fill="F7CAAC" w:themeFill="accent2" w:themeFillTint="66"/>
            <w:vAlign w:val="center"/>
          </w:tcPr>
          <w:p w14:paraId="289BB2B3"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9D0106">
              <w:rPr>
                <w:rFonts w:hAnsiTheme="minorHAnsi" w:cstheme="minorHAnsi"/>
                <w:b/>
                <w:bCs/>
                <w:sz w:val="24"/>
                <w:szCs w:val="24"/>
                <w:lang w:eastAsia="fr-FR"/>
              </w:rPr>
              <w:sym w:font="Wingdings" w:char="F06F"/>
            </w:r>
          </w:p>
        </w:tc>
      </w:tr>
      <w:tr w:rsidR="006B39F8" w:rsidRPr="009D0106" w14:paraId="650FDB18" w14:textId="77777777" w:rsidTr="00514B66">
        <w:trPr>
          <w:trHeight w:val="110"/>
        </w:trPr>
        <w:tc>
          <w:tcPr>
            <w:tcW w:w="7655" w:type="dxa"/>
            <w:shd w:val="clear" w:color="auto" w:fill="auto"/>
            <w:vAlign w:val="center"/>
          </w:tcPr>
          <w:p w14:paraId="7E721832" w14:textId="77777777" w:rsidR="006B39F8" w:rsidRPr="009D0106" w:rsidRDefault="006B39F8" w:rsidP="006B39F8">
            <w:pPr>
              <w:overflowPunct w:val="0"/>
              <w:autoSpaceDE w:val="0"/>
              <w:autoSpaceDN w:val="0"/>
              <w:adjustRightInd w:val="0"/>
              <w:spacing w:after="0" w:line="240" w:lineRule="auto"/>
              <w:jc w:val="both"/>
              <w:textAlignment w:val="baseline"/>
              <w:rPr>
                <w:rFonts w:hAnsiTheme="minorHAnsi" w:cstheme="minorHAnsi"/>
                <w:bCs/>
                <w:sz w:val="24"/>
                <w:szCs w:val="24"/>
                <w:lang w:eastAsia="fr-FR"/>
              </w:rPr>
            </w:pPr>
            <w:proofErr w:type="spellStart"/>
            <w:r w:rsidRPr="009D0106">
              <w:rPr>
                <w:rFonts w:hAnsiTheme="minorHAnsi" w:cstheme="minorHAnsi"/>
                <w:b/>
                <w:bCs/>
                <w:sz w:val="24"/>
                <w:szCs w:val="24"/>
                <w:lang w:eastAsia="fr-FR"/>
              </w:rPr>
              <w:t>Declaratia</w:t>
            </w:r>
            <w:proofErr w:type="spellEnd"/>
            <w:r w:rsidRPr="009D0106">
              <w:rPr>
                <w:rFonts w:hAnsiTheme="minorHAnsi" w:cstheme="minorHAnsi"/>
                <w:b/>
                <w:bCs/>
                <w:sz w:val="24"/>
                <w:szCs w:val="24"/>
                <w:lang w:eastAsia="fr-FR"/>
              </w:rPr>
              <w:t xml:space="preserve"> pe propria răspundere </w:t>
            </w:r>
            <w:r w:rsidRPr="009D0106">
              <w:rPr>
                <w:rFonts w:hAnsiTheme="minorHAnsi" w:cstheme="minorHAnsi"/>
                <w:bCs/>
                <w:sz w:val="24"/>
                <w:szCs w:val="24"/>
                <w:lang w:eastAsia="fr-FR"/>
              </w:rPr>
              <w:t xml:space="preserve">din Formularul F din Cererea de </w:t>
            </w:r>
            <w:proofErr w:type="spellStart"/>
            <w:r w:rsidRPr="009D0106">
              <w:rPr>
                <w:rFonts w:hAnsiTheme="minorHAnsi" w:cstheme="minorHAnsi"/>
                <w:bCs/>
                <w:sz w:val="24"/>
                <w:szCs w:val="24"/>
                <w:lang w:eastAsia="fr-FR"/>
              </w:rPr>
              <w:t>finantare</w:t>
            </w:r>
            <w:proofErr w:type="spellEnd"/>
          </w:p>
        </w:tc>
        <w:tc>
          <w:tcPr>
            <w:tcW w:w="709" w:type="dxa"/>
            <w:shd w:val="clear" w:color="auto" w:fill="auto"/>
            <w:vAlign w:val="center"/>
          </w:tcPr>
          <w:p w14:paraId="7A173E75"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tc>
        <w:tc>
          <w:tcPr>
            <w:tcW w:w="708" w:type="dxa"/>
            <w:vAlign w:val="center"/>
          </w:tcPr>
          <w:p w14:paraId="68C3F7ED"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tc>
        <w:tc>
          <w:tcPr>
            <w:tcW w:w="1276" w:type="dxa"/>
            <w:vAlign w:val="center"/>
          </w:tcPr>
          <w:p w14:paraId="410B2ED1"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tc>
      </w:tr>
      <w:tr w:rsidR="006B39F8" w:rsidRPr="009D0106" w14:paraId="13AC3B72" w14:textId="77777777" w:rsidTr="00514B66">
        <w:trPr>
          <w:trHeight w:val="53"/>
        </w:trPr>
        <w:tc>
          <w:tcPr>
            <w:tcW w:w="7655" w:type="dxa"/>
            <w:shd w:val="clear" w:color="auto" w:fill="F7CAAC" w:themeFill="accent2" w:themeFillTint="66"/>
            <w:vAlign w:val="center"/>
          </w:tcPr>
          <w:p w14:paraId="57BBB37F" w14:textId="77777777" w:rsidR="006B39F8" w:rsidRPr="009D0106" w:rsidRDefault="006B39F8" w:rsidP="006B39F8">
            <w:pPr>
              <w:spacing w:after="0" w:line="240" w:lineRule="auto"/>
              <w:jc w:val="both"/>
              <w:rPr>
                <w:rFonts w:hAnsiTheme="minorHAnsi" w:cstheme="minorHAnsi"/>
                <w:b/>
                <w:sz w:val="24"/>
                <w:szCs w:val="24"/>
                <w:lang w:eastAsia="en-US"/>
              </w:rPr>
            </w:pPr>
            <w:r w:rsidRPr="009D0106">
              <w:rPr>
                <w:rFonts w:hAnsiTheme="minorHAnsi" w:cstheme="minorHAnsi"/>
                <w:b/>
                <w:bCs/>
                <w:sz w:val="24"/>
                <w:szCs w:val="24"/>
                <w:lang w:eastAsia="fr-FR"/>
              </w:rPr>
              <w:t xml:space="preserve">EG5 </w:t>
            </w:r>
            <w:r w:rsidRPr="009D0106">
              <w:rPr>
                <w:rFonts w:hAnsiTheme="minorHAnsi" w:cstheme="minorHAnsi"/>
                <w:sz w:val="24"/>
                <w:szCs w:val="24"/>
                <w:lang w:eastAsia="en-US"/>
              </w:rPr>
              <w:t xml:space="preserve">– </w:t>
            </w:r>
            <w:r w:rsidRPr="009D0106">
              <w:rPr>
                <w:rFonts w:hAnsiTheme="minorHAnsi" w:cstheme="minorHAnsi"/>
                <w:b/>
                <w:sz w:val="24"/>
                <w:szCs w:val="24"/>
                <w:lang w:eastAsia="en-US"/>
              </w:rPr>
              <w:t xml:space="preserve">Viabilitatea economică a investiției trebuie să fie demonstrată pe baza prezentării unei documentații </w:t>
            </w:r>
            <w:proofErr w:type="spellStart"/>
            <w:r w:rsidRPr="009D0106">
              <w:rPr>
                <w:rFonts w:hAnsiTheme="minorHAnsi" w:cstheme="minorHAnsi"/>
                <w:b/>
                <w:sz w:val="24"/>
                <w:szCs w:val="24"/>
                <w:lang w:eastAsia="en-US"/>
              </w:rPr>
              <w:t>tehnico</w:t>
            </w:r>
            <w:proofErr w:type="spellEnd"/>
            <w:r w:rsidRPr="009D0106">
              <w:rPr>
                <w:rFonts w:hAnsiTheme="minorHAnsi" w:cstheme="minorHAnsi"/>
                <w:b/>
                <w:sz w:val="24"/>
                <w:szCs w:val="24"/>
                <w:lang w:eastAsia="en-US"/>
              </w:rPr>
              <w:t>-economice;</w:t>
            </w:r>
          </w:p>
        </w:tc>
        <w:tc>
          <w:tcPr>
            <w:tcW w:w="709" w:type="dxa"/>
            <w:shd w:val="clear" w:color="auto" w:fill="F7CAAC" w:themeFill="accent2" w:themeFillTint="66"/>
            <w:vAlign w:val="center"/>
          </w:tcPr>
          <w:p w14:paraId="56E1E262"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32B69BE0"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tc>
        <w:tc>
          <w:tcPr>
            <w:tcW w:w="708" w:type="dxa"/>
            <w:shd w:val="clear" w:color="auto" w:fill="F7CAAC" w:themeFill="accent2" w:themeFillTint="66"/>
            <w:vAlign w:val="center"/>
          </w:tcPr>
          <w:p w14:paraId="2286A4C9"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226C86A4"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tc>
        <w:tc>
          <w:tcPr>
            <w:tcW w:w="1276" w:type="dxa"/>
            <w:shd w:val="clear" w:color="auto" w:fill="F7CAAC" w:themeFill="accent2" w:themeFillTint="66"/>
            <w:vAlign w:val="center"/>
          </w:tcPr>
          <w:p w14:paraId="27EDDB12"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6AF9FEAE"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tc>
      </w:tr>
      <w:tr w:rsidR="006B39F8" w:rsidRPr="009D0106" w14:paraId="3D114A06" w14:textId="77777777" w:rsidTr="00514B66">
        <w:trPr>
          <w:trHeight w:val="53"/>
        </w:trPr>
        <w:tc>
          <w:tcPr>
            <w:tcW w:w="7655" w:type="dxa"/>
            <w:shd w:val="clear" w:color="auto" w:fill="auto"/>
            <w:vAlign w:val="center"/>
          </w:tcPr>
          <w:p w14:paraId="51713CFC" w14:textId="77777777" w:rsidR="006B39F8" w:rsidRPr="009D0106" w:rsidRDefault="006B39F8" w:rsidP="006B39F8">
            <w:pPr>
              <w:spacing w:after="0" w:line="240" w:lineRule="auto"/>
              <w:rPr>
                <w:rFonts w:hAnsiTheme="minorHAnsi" w:cstheme="minorHAnsi"/>
                <w:sz w:val="24"/>
                <w:szCs w:val="24"/>
                <w:lang w:eastAsia="en-US"/>
              </w:rPr>
            </w:pPr>
            <w:r w:rsidRPr="009D0106">
              <w:rPr>
                <w:rFonts w:hAnsiTheme="minorHAnsi" w:cstheme="minorHAnsi"/>
                <w:b/>
                <w:bCs/>
                <w:sz w:val="24"/>
                <w:szCs w:val="24"/>
                <w:lang w:eastAsia="en-US"/>
              </w:rPr>
              <w:t>Doc.1</w:t>
            </w:r>
            <w:r w:rsidRPr="009D0106">
              <w:rPr>
                <w:rFonts w:hAnsiTheme="minorHAnsi" w:cstheme="minorHAnsi"/>
                <w:sz w:val="24"/>
                <w:szCs w:val="24"/>
                <w:lang w:eastAsia="en-US"/>
              </w:rPr>
              <w:t xml:space="preserve">- Studiul de fezabilitate </w:t>
            </w:r>
          </w:p>
          <w:p w14:paraId="003D6EB6" w14:textId="77777777" w:rsidR="006B39F8" w:rsidRPr="009D0106" w:rsidRDefault="006B39F8" w:rsidP="006B39F8">
            <w:pPr>
              <w:spacing w:after="0" w:line="240" w:lineRule="auto"/>
              <w:rPr>
                <w:rFonts w:hAnsiTheme="minorHAnsi" w:cstheme="minorHAnsi"/>
                <w:sz w:val="24"/>
                <w:szCs w:val="24"/>
                <w:lang w:eastAsia="en-US"/>
              </w:rPr>
            </w:pPr>
            <w:r w:rsidRPr="009D0106">
              <w:rPr>
                <w:rFonts w:hAnsiTheme="minorHAnsi" w:cstheme="minorHAnsi"/>
                <w:b/>
                <w:bCs/>
                <w:sz w:val="24"/>
                <w:szCs w:val="24"/>
                <w:lang w:eastAsia="en-US"/>
              </w:rPr>
              <w:t xml:space="preserve">Doc 2 </w:t>
            </w:r>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Situatii</w:t>
            </w:r>
            <w:proofErr w:type="spellEnd"/>
            <w:r w:rsidRPr="009D0106">
              <w:rPr>
                <w:rFonts w:hAnsiTheme="minorHAnsi" w:cstheme="minorHAnsi"/>
                <w:sz w:val="24"/>
                <w:szCs w:val="24"/>
                <w:lang w:eastAsia="en-US"/>
              </w:rPr>
              <w:t xml:space="preserve"> financiare</w:t>
            </w:r>
          </w:p>
          <w:p w14:paraId="4FCCE374" w14:textId="77777777" w:rsidR="006B39F8" w:rsidRPr="009D0106" w:rsidRDefault="006B39F8" w:rsidP="006B39F8">
            <w:pPr>
              <w:spacing w:after="0" w:line="240" w:lineRule="auto"/>
              <w:rPr>
                <w:rFonts w:hAnsiTheme="minorHAnsi" w:cstheme="minorHAnsi"/>
                <w:sz w:val="24"/>
                <w:szCs w:val="24"/>
                <w:lang w:eastAsia="en-US"/>
              </w:rPr>
            </w:pPr>
            <w:r w:rsidRPr="009D0106">
              <w:rPr>
                <w:rFonts w:hAnsiTheme="minorHAnsi" w:cstheme="minorHAnsi"/>
                <w:b/>
                <w:sz w:val="24"/>
                <w:szCs w:val="24"/>
                <w:lang w:eastAsia="en-US"/>
              </w:rPr>
              <w:t>Matricea de verificare</w:t>
            </w:r>
            <w:r w:rsidRPr="009D0106">
              <w:rPr>
                <w:rFonts w:hAnsiTheme="minorHAnsi" w:cstheme="minorHAnsi"/>
                <w:sz w:val="24"/>
                <w:szCs w:val="24"/>
                <w:lang w:eastAsia="en-US"/>
              </w:rPr>
              <w:t xml:space="preserve"> a </w:t>
            </w:r>
            <w:proofErr w:type="spellStart"/>
            <w:r w:rsidRPr="009D0106">
              <w:rPr>
                <w:rFonts w:hAnsiTheme="minorHAnsi" w:cstheme="minorHAnsi"/>
                <w:sz w:val="24"/>
                <w:szCs w:val="24"/>
                <w:lang w:eastAsia="en-US"/>
              </w:rPr>
              <w:t>viabilitatii</w:t>
            </w:r>
            <w:proofErr w:type="spellEnd"/>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economico</w:t>
            </w:r>
            <w:proofErr w:type="spellEnd"/>
            <w:r w:rsidRPr="009D0106">
              <w:rPr>
                <w:rFonts w:hAnsiTheme="minorHAnsi" w:cstheme="minorHAnsi"/>
                <w:sz w:val="24"/>
                <w:szCs w:val="24"/>
                <w:lang w:eastAsia="en-US"/>
              </w:rPr>
              <w:t>-financiare a proiectului;</w:t>
            </w:r>
          </w:p>
        </w:tc>
        <w:tc>
          <w:tcPr>
            <w:tcW w:w="709" w:type="dxa"/>
            <w:shd w:val="clear" w:color="auto" w:fill="auto"/>
            <w:vAlign w:val="center"/>
          </w:tcPr>
          <w:p w14:paraId="023EC0D9"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tc>
        <w:tc>
          <w:tcPr>
            <w:tcW w:w="708" w:type="dxa"/>
            <w:vAlign w:val="center"/>
          </w:tcPr>
          <w:p w14:paraId="3C78EF51"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tc>
        <w:tc>
          <w:tcPr>
            <w:tcW w:w="1276" w:type="dxa"/>
            <w:vAlign w:val="center"/>
          </w:tcPr>
          <w:p w14:paraId="0681CFE5"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tc>
      </w:tr>
      <w:tr w:rsidR="006B39F8" w:rsidRPr="009D0106" w14:paraId="0F369F7B" w14:textId="77777777" w:rsidTr="00514B66">
        <w:trPr>
          <w:trHeight w:val="340"/>
        </w:trPr>
        <w:tc>
          <w:tcPr>
            <w:tcW w:w="7655" w:type="dxa"/>
            <w:shd w:val="clear" w:color="auto" w:fill="F7CAAC" w:themeFill="accent2" w:themeFillTint="66"/>
            <w:vAlign w:val="center"/>
          </w:tcPr>
          <w:p w14:paraId="08FAAB9F" w14:textId="7CB12EB9" w:rsidR="006B39F8" w:rsidRPr="0069413A" w:rsidRDefault="006B39F8" w:rsidP="0069413A">
            <w:pPr>
              <w:spacing w:after="0" w:line="240" w:lineRule="auto"/>
              <w:jc w:val="both"/>
              <w:rPr>
                <w:rFonts w:hAnsiTheme="minorHAnsi" w:cstheme="minorHAnsi"/>
                <w:b/>
                <w:sz w:val="24"/>
                <w:szCs w:val="24"/>
                <w:lang w:eastAsia="en-US"/>
              </w:rPr>
            </w:pPr>
            <w:r w:rsidRPr="009D0106">
              <w:rPr>
                <w:rFonts w:hAnsiTheme="minorHAnsi" w:cstheme="minorHAnsi"/>
                <w:b/>
                <w:bCs/>
                <w:sz w:val="24"/>
                <w:szCs w:val="24"/>
                <w:lang w:eastAsia="fr-FR"/>
              </w:rPr>
              <w:t>EG6</w:t>
            </w:r>
            <w:r w:rsidRPr="009D0106">
              <w:rPr>
                <w:rFonts w:hAnsiTheme="minorHAnsi" w:cstheme="minorHAnsi"/>
                <w:sz w:val="24"/>
                <w:szCs w:val="24"/>
                <w:lang w:eastAsia="en-US"/>
              </w:rPr>
              <w:t xml:space="preserve"> - </w:t>
            </w:r>
            <w:r w:rsidRPr="009D0106">
              <w:rPr>
                <w:rFonts w:hAnsiTheme="minorHAnsi" w:cstheme="minorHAnsi"/>
                <w:b/>
                <w:sz w:val="24"/>
                <w:szCs w:val="24"/>
                <w:lang w:eastAsia="en-US"/>
              </w:rPr>
              <w:t>Întreprinderea nu trebuie să fie în dificultate în conformitate cu Liniile directoare privind ajutorul de stat pentru salvarea şi restructurarea î</w:t>
            </w:r>
            <w:r w:rsidR="0069413A">
              <w:rPr>
                <w:rFonts w:hAnsiTheme="minorHAnsi" w:cstheme="minorHAnsi"/>
                <w:b/>
                <w:sz w:val="24"/>
                <w:szCs w:val="24"/>
                <w:lang w:eastAsia="en-US"/>
              </w:rPr>
              <w:t>ntreprinderilor în dificultate;</w:t>
            </w:r>
          </w:p>
        </w:tc>
        <w:tc>
          <w:tcPr>
            <w:tcW w:w="709" w:type="dxa"/>
            <w:shd w:val="clear" w:color="auto" w:fill="F7CAAC" w:themeFill="accent2" w:themeFillTint="66"/>
            <w:vAlign w:val="center"/>
          </w:tcPr>
          <w:p w14:paraId="16461A65" w14:textId="080FF40C" w:rsidR="006B39F8" w:rsidRPr="009D0106" w:rsidRDefault="006B39F8" w:rsidP="0069413A">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708" w:type="dxa"/>
            <w:shd w:val="clear" w:color="auto" w:fill="F7CAAC" w:themeFill="accent2" w:themeFillTint="66"/>
            <w:vAlign w:val="center"/>
          </w:tcPr>
          <w:p w14:paraId="3B080198" w14:textId="19A31D10" w:rsidR="006B39F8" w:rsidRPr="009D0106" w:rsidRDefault="006B39F8" w:rsidP="0069413A">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1276" w:type="dxa"/>
            <w:shd w:val="clear" w:color="auto" w:fill="F7CAAC" w:themeFill="accent2" w:themeFillTint="66"/>
            <w:vAlign w:val="center"/>
          </w:tcPr>
          <w:p w14:paraId="4187BBA6" w14:textId="321A7088" w:rsidR="006B39F8" w:rsidRPr="0069413A" w:rsidRDefault="006B39F8" w:rsidP="0069413A">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r>
      <w:tr w:rsidR="006B39F8" w:rsidRPr="009D0106" w14:paraId="50AACD09" w14:textId="77777777" w:rsidTr="00514B66">
        <w:trPr>
          <w:trHeight w:val="53"/>
        </w:trPr>
        <w:tc>
          <w:tcPr>
            <w:tcW w:w="7655" w:type="dxa"/>
            <w:shd w:val="clear" w:color="auto" w:fill="auto"/>
            <w:vAlign w:val="center"/>
          </w:tcPr>
          <w:p w14:paraId="3D90F2CC" w14:textId="77777777" w:rsidR="006B39F8" w:rsidRPr="009D0106" w:rsidRDefault="006B39F8" w:rsidP="006B39F8">
            <w:pPr>
              <w:spacing w:after="0" w:line="240" w:lineRule="auto"/>
              <w:jc w:val="both"/>
              <w:rPr>
                <w:rFonts w:hAnsiTheme="minorHAnsi" w:cstheme="minorHAnsi"/>
                <w:sz w:val="24"/>
                <w:szCs w:val="24"/>
                <w:lang w:eastAsia="en-US"/>
              </w:rPr>
            </w:pPr>
            <w:r w:rsidRPr="009D0106">
              <w:rPr>
                <w:rFonts w:hAnsiTheme="minorHAnsi" w:cstheme="minorHAnsi"/>
                <w:b/>
                <w:bCs/>
                <w:sz w:val="24"/>
                <w:szCs w:val="24"/>
                <w:lang w:eastAsia="en-US"/>
              </w:rPr>
              <w:t>Doc 2.-</w:t>
            </w:r>
            <w:r w:rsidRPr="009D0106">
              <w:rPr>
                <w:rFonts w:hAnsiTheme="minorHAnsi" w:cstheme="minorHAnsi"/>
                <w:bCs/>
                <w:sz w:val="24"/>
                <w:szCs w:val="24"/>
                <w:lang w:eastAsia="en-US"/>
              </w:rPr>
              <w:t xml:space="preserve"> </w:t>
            </w:r>
            <w:proofErr w:type="spellStart"/>
            <w:r w:rsidRPr="009D0106">
              <w:rPr>
                <w:rFonts w:hAnsiTheme="minorHAnsi" w:cstheme="minorHAnsi"/>
                <w:sz w:val="24"/>
                <w:szCs w:val="24"/>
                <w:lang w:eastAsia="en-US"/>
              </w:rPr>
              <w:t>Situaţiile</w:t>
            </w:r>
            <w:proofErr w:type="spellEnd"/>
            <w:r w:rsidRPr="009D0106">
              <w:rPr>
                <w:rFonts w:hAnsiTheme="minorHAnsi" w:cstheme="minorHAnsi"/>
                <w:sz w:val="24"/>
                <w:szCs w:val="24"/>
                <w:lang w:eastAsia="en-US"/>
              </w:rPr>
              <w:t xml:space="preserve"> financiare</w:t>
            </w:r>
            <w:r w:rsidRPr="009D0106">
              <w:rPr>
                <w:rFonts w:hAnsiTheme="minorHAnsi" w:cstheme="minorHAnsi"/>
                <w:bCs/>
                <w:sz w:val="24"/>
                <w:szCs w:val="24"/>
                <w:lang w:eastAsia="en-US"/>
              </w:rPr>
              <w:t xml:space="preserve"> </w:t>
            </w:r>
            <w:r w:rsidRPr="009D0106">
              <w:rPr>
                <w:rFonts w:hAnsiTheme="minorHAnsi" w:cstheme="minorHAnsi"/>
                <w:sz w:val="24"/>
                <w:szCs w:val="24"/>
                <w:lang w:eastAsia="en-US"/>
              </w:rPr>
              <w:t xml:space="preserve">pentru anii </w:t>
            </w:r>
            <w:r w:rsidRPr="009D0106">
              <w:rPr>
                <w:rFonts w:hAnsiTheme="minorHAnsi" w:cstheme="minorHAnsi"/>
                <w:b/>
                <w:sz w:val="24"/>
                <w:szCs w:val="24"/>
                <w:lang w:eastAsia="en-US"/>
              </w:rPr>
              <w:t>n, n-1 si n-2,</w:t>
            </w:r>
            <w:r w:rsidRPr="009D0106">
              <w:rPr>
                <w:rFonts w:hAnsiTheme="minorHAnsi" w:cstheme="minorHAnsi"/>
                <w:sz w:val="24"/>
                <w:szCs w:val="24"/>
                <w:lang w:eastAsia="en-US"/>
              </w:rPr>
              <w:t xml:space="preserve"> unde n este anul anterior depunerii cererii de </w:t>
            </w:r>
            <w:proofErr w:type="spellStart"/>
            <w:r w:rsidRPr="009D0106">
              <w:rPr>
                <w:rFonts w:hAnsiTheme="minorHAnsi" w:cstheme="minorHAnsi"/>
                <w:sz w:val="24"/>
                <w:szCs w:val="24"/>
                <w:lang w:eastAsia="en-US"/>
              </w:rPr>
              <w:t>finantare</w:t>
            </w:r>
            <w:proofErr w:type="spellEnd"/>
            <w:r w:rsidRPr="009D0106">
              <w:rPr>
                <w:rFonts w:hAnsiTheme="minorHAnsi" w:cstheme="minorHAnsi"/>
                <w:sz w:val="24"/>
                <w:szCs w:val="24"/>
                <w:lang w:eastAsia="en-US"/>
              </w:rPr>
              <w:t>;</w:t>
            </w:r>
          </w:p>
          <w:p w14:paraId="526E072A" w14:textId="4A336EEF" w:rsidR="006B39F8" w:rsidRPr="009D0106" w:rsidRDefault="006B39F8" w:rsidP="00D64B92">
            <w:pPr>
              <w:spacing w:after="0" w:line="240" w:lineRule="auto"/>
              <w:jc w:val="both"/>
              <w:rPr>
                <w:rFonts w:hAnsiTheme="minorHAnsi" w:cstheme="minorHAnsi"/>
                <w:bCs/>
                <w:sz w:val="24"/>
                <w:szCs w:val="24"/>
                <w:lang w:eastAsia="en-US"/>
              </w:rPr>
            </w:pPr>
            <w:r w:rsidRPr="009D0106">
              <w:rPr>
                <w:rFonts w:hAnsiTheme="minorHAnsi" w:cstheme="minorHAnsi"/>
                <w:b/>
                <w:sz w:val="24"/>
                <w:szCs w:val="24"/>
                <w:lang w:eastAsia="en-US"/>
              </w:rPr>
              <w:t>D</w:t>
            </w:r>
            <w:r w:rsidR="00D64B92" w:rsidRPr="009D0106">
              <w:rPr>
                <w:rFonts w:hAnsiTheme="minorHAnsi" w:cstheme="minorHAnsi"/>
                <w:b/>
                <w:bCs/>
                <w:sz w:val="24"/>
                <w:szCs w:val="24"/>
                <w:lang w:eastAsia="en-US"/>
              </w:rPr>
              <w:t>oc 17</w:t>
            </w:r>
            <w:r w:rsidRPr="009D0106">
              <w:rPr>
                <w:rFonts w:hAnsiTheme="minorHAnsi" w:cstheme="minorHAnsi"/>
                <w:sz w:val="24"/>
                <w:szCs w:val="24"/>
                <w:lang w:eastAsia="en-US"/>
              </w:rPr>
              <w:t xml:space="preserve"> - </w:t>
            </w:r>
            <w:proofErr w:type="spellStart"/>
            <w:r w:rsidRPr="009D0106">
              <w:rPr>
                <w:rFonts w:hAnsiTheme="minorHAnsi" w:cstheme="minorHAnsi"/>
                <w:bCs/>
                <w:sz w:val="24"/>
                <w:szCs w:val="24"/>
                <w:lang w:eastAsia="en-US"/>
              </w:rPr>
              <w:t>Declaraţie</w:t>
            </w:r>
            <w:proofErr w:type="spellEnd"/>
            <w:r w:rsidRPr="009D0106">
              <w:rPr>
                <w:rFonts w:hAnsiTheme="minorHAnsi" w:cstheme="minorHAnsi"/>
                <w:bCs/>
                <w:sz w:val="24"/>
                <w:szCs w:val="24"/>
                <w:lang w:eastAsia="en-US"/>
              </w:rPr>
              <w:t xml:space="preserve"> pe propria răspundere cu privire la neîncadrarea în ca</w:t>
            </w:r>
            <w:r w:rsidR="00D64B92" w:rsidRPr="009D0106">
              <w:rPr>
                <w:rFonts w:hAnsiTheme="minorHAnsi" w:cstheme="minorHAnsi"/>
                <w:bCs/>
                <w:sz w:val="24"/>
                <w:szCs w:val="24"/>
                <w:lang w:eastAsia="en-US"/>
              </w:rPr>
              <w:t xml:space="preserve">tegoria "firme în dificultate" </w:t>
            </w:r>
          </w:p>
        </w:tc>
        <w:tc>
          <w:tcPr>
            <w:tcW w:w="709" w:type="dxa"/>
            <w:shd w:val="clear" w:color="auto" w:fill="auto"/>
            <w:vAlign w:val="center"/>
          </w:tcPr>
          <w:p w14:paraId="6215C261"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77CEE132"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56A232D3"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2784A5A4"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tc>
        <w:tc>
          <w:tcPr>
            <w:tcW w:w="708" w:type="dxa"/>
            <w:vAlign w:val="center"/>
          </w:tcPr>
          <w:p w14:paraId="26D34804"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127E8737"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p w14:paraId="1B160094"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3620FF10"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tc>
        <w:tc>
          <w:tcPr>
            <w:tcW w:w="1276" w:type="dxa"/>
            <w:vAlign w:val="center"/>
          </w:tcPr>
          <w:p w14:paraId="2AE5E5BA"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tc>
      </w:tr>
      <w:tr w:rsidR="006B39F8" w:rsidRPr="009D0106" w14:paraId="73D8F6E2" w14:textId="77777777" w:rsidTr="00514B66">
        <w:trPr>
          <w:trHeight w:val="53"/>
        </w:trPr>
        <w:tc>
          <w:tcPr>
            <w:tcW w:w="7655" w:type="dxa"/>
            <w:shd w:val="clear" w:color="auto" w:fill="F7CAAC" w:themeFill="accent2" w:themeFillTint="66"/>
            <w:vAlign w:val="center"/>
          </w:tcPr>
          <w:p w14:paraId="6AE71C61" w14:textId="25FF1B62" w:rsidR="006B39F8" w:rsidRPr="0069413A" w:rsidRDefault="00B075B5" w:rsidP="00A15256">
            <w:pPr>
              <w:autoSpaceDE w:val="0"/>
              <w:autoSpaceDN w:val="0"/>
              <w:adjustRightInd w:val="0"/>
              <w:spacing w:after="0" w:line="276" w:lineRule="auto"/>
              <w:jc w:val="both"/>
              <w:rPr>
                <w:rFonts w:eastAsiaTheme="minorHAnsi" w:hAnsiTheme="minorHAnsi" w:cstheme="minorHAnsi"/>
                <w:b/>
                <w:bCs/>
                <w:color w:val="538135" w:themeColor="accent6" w:themeShade="BF"/>
                <w:sz w:val="24"/>
                <w:szCs w:val="24"/>
                <w:lang w:eastAsia="en-US"/>
              </w:rPr>
            </w:pPr>
            <w:bookmarkStart w:id="5" w:name="_Hlk482786763"/>
            <w:r w:rsidRPr="009D0106">
              <w:rPr>
                <w:rFonts w:eastAsiaTheme="minorHAnsi" w:hAnsiTheme="minorHAnsi" w:cstheme="minorHAnsi"/>
                <w:b/>
                <w:bCs/>
                <w:color w:val="538135" w:themeColor="accent6" w:themeShade="BF"/>
                <w:sz w:val="24"/>
                <w:szCs w:val="24"/>
                <w:lang w:eastAsia="en-US"/>
              </w:rPr>
              <w:t>EG7</w:t>
            </w:r>
            <w:r w:rsidR="006B39F8" w:rsidRPr="009D0106">
              <w:rPr>
                <w:rFonts w:eastAsiaTheme="minorHAnsi" w:hAnsiTheme="minorHAnsi" w:cstheme="minorHAnsi"/>
                <w:b/>
                <w:bCs/>
                <w:color w:val="538135" w:themeColor="accent6" w:themeShade="BF"/>
                <w:sz w:val="24"/>
                <w:szCs w:val="24"/>
                <w:lang w:eastAsia="en-US"/>
              </w:rPr>
              <w:t xml:space="preserve"> - Investiția trebuie să contribuie la atingerea obiectivelor prevăzute în Strategia de Dezvoltare Locală GAL „</w:t>
            </w:r>
            <w:r w:rsidR="00A15256">
              <w:rPr>
                <w:rFonts w:eastAsiaTheme="minorHAnsi" w:hAnsiTheme="minorHAnsi" w:cstheme="minorHAnsi"/>
                <w:b/>
                <w:bCs/>
                <w:color w:val="538135" w:themeColor="accent6" w:themeShade="BF"/>
                <w:sz w:val="24"/>
                <w:szCs w:val="24"/>
                <w:lang w:eastAsia="en-US"/>
              </w:rPr>
              <w:t>Stejarul</w:t>
            </w:r>
            <w:r w:rsidR="006B39F8" w:rsidRPr="009D0106">
              <w:rPr>
                <w:rFonts w:eastAsiaTheme="minorHAnsi" w:hAnsiTheme="minorHAnsi" w:cstheme="minorHAnsi"/>
                <w:b/>
                <w:bCs/>
                <w:color w:val="538135" w:themeColor="accent6" w:themeShade="BF"/>
                <w:sz w:val="24"/>
                <w:szCs w:val="24"/>
                <w:lang w:eastAsia="en-US"/>
              </w:rPr>
              <w:t>”.</w:t>
            </w:r>
            <w:bookmarkEnd w:id="5"/>
          </w:p>
        </w:tc>
        <w:tc>
          <w:tcPr>
            <w:tcW w:w="709" w:type="dxa"/>
            <w:shd w:val="clear" w:color="auto" w:fill="F7CAAC" w:themeFill="accent2" w:themeFillTint="66"/>
            <w:vAlign w:val="center"/>
          </w:tcPr>
          <w:p w14:paraId="7B50DBEB" w14:textId="0A5D119E" w:rsidR="006B39F8" w:rsidRPr="009D0106" w:rsidRDefault="006B39F8" w:rsidP="0069413A">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708" w:type="dxa"/>
            <w:shd w:val="clear" w:color="auto" w:fill="F7CAAC" w:themeFill="accent2" w:themeFillTint="66"/>
            <w:vAlign w:val="center"/>
          </w:tcPr>
          <w:p w14:paraId="0C3B2FBE" w14:textId="5DFFDC5A" w:rsidR="006B39F8" w:rsidRPr="009D0106" w:rsidRDefault="006B39F8" w:rsidP="0069413A">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tc>
        <w:tc>
          <w:tcPr>
            <w:tcW w:w="1276" w:type="dxa"/>
            <w:shd w:val="clear" w:color="auto" w:fill="F7CAAC" w:themeFill="accent2" w:themeFillTint="66"/>
            <w:vAlign w:val="center"/>
          </w:tcPr>
          <w:p w14:paraId="55A3469E"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tc>
      </w:tr>
      <w:tr w:rsidR="006B39F8" w:rsidRPr="009D0106" w14:paraId="15993758" w14:textId="77777777" w:rsidTr="00514B66">
        <w:trPr>
          <w:trHeight w:val="53"/>
        </w:trPr>
        <w:tc>
          <w:tcPr>
            <w:tcW w:w="7655" w:type="dxa"/>
            <w:shd w:val="clear" w:color="auto" w:fill="FFFFFF" w:themeFill="background1"/>
            <w:vAlign w:val="center"/>
          </w:tcPr>
          <w:p w14:paraId="658433FC" w14:textId="0453FA58" w:rsidR="006B39F8" w:rsidRPr="009D0106" w:rsidRDefault="006B39F8" w:rsidP="00514B66">
            <w:pPr>
              <w:spacing w:after="0"/>
              <w:rPr>
                <w:rFonts w:hAnsiTheme="minorHAnsi" w:cstheme="minorHAnsi"/>
                <w:color w:val="538135" w:themeColor="accent6" w:themeShade="BF"/>
                <w:sz w:val="24"/>
                <w:szCs w:val="24"/>
              </w:rPr>
            </w:pPr>
            <w:r w:rsidRPr="009D0106">
              <w:rPr>
                <w:rFonts w:hAnsiTheme="minorHAnsi" w:cstheme="minorHAnsi"/>
                <w:b/>
                <w:sz w:val="24"/>
                <w:szCs w:val="24"/>
              </w:rPr>
              <w:t>Doc.1-</w:t>
            </w:r>
            <w:r w:rsidRPr="009D0106">
              <w:rPr>
                <w:rFonts w:hAnsiTheme="minorHAnsi" w:cstheme="minorHAnsi"/>
                <w:sz w:val="24"/>
                <w:szCs w:val="24"/>
              </w:rPr>
              <w:t xml:space="preserve">Studiu de Fezabilitate  in care sa se detalieze </w:t>
            </w:r>
            <w:proofErr w:type="spellStart"/>
            <w:r w:rsidRPr="009D0106">
              <w:rPr>
                <w:rFonts w:hAnsiTheme="minorHAnsi" w:cstheme="minorHAnsi"/>
                <w:sz w:val="24"/>
                <w:szCs w:val="24"/>
              </w:rPr>
              <w:t>actiunile</w:t>
            </w:r>
            <w:proofErr w:type="spellEnd"/>
            <w:r w:rsidRPr="009D0106">
              <w:rPr>
                <w:rFonts w:hAnsiTheme="minorHAnsi" w:cstheme="minorHAnsi"/>
                <w:sz w:val="24"/>
                <w:szCs w:val="24"/>
              </w:rPr>
              <w:t xml:space="preserve"> privind concordanta </w:t>
            </w:r>
            <w:r w:rsidRPr="009D0106">
              <w:rPr>
                <w:rFonts w:hAnsiTheme="minorHAnsi" w:cstheme="minorHAnsi"/>
                <w:color w:val="538135" w:themeColor="accent6" w:themeShade="BF"/>
                <w:sz w:val="24"/>
                <w:szCs w:val="24"/>
              </w:rPr>
              <w:t>cu obiectivele din Strategia GAL</w:t>
            </w:r>
          </w:p>
          <w:p w14:paraId="24B7B260" w14:textId="5EBFF104" w:rsidR="008E0FC4" w:rsidRPr="009D0106" w:rsidRDefault="008E0FC4" w:rsidP="00514B66">
            <w:pPr>
              <w:spacing w:after="0"/>
              <w:rPr>
                <w:rFonts w:hAnsiTheme="minorHAnsi" w:cstheme="minorHAnsi"/>
                <w:b/>
                <w:sz w:val="24"/>
                <w:szCs w:val="24"/>
              </w:rPr>
            </w:pPr>
            <w:r w:rsidRPr="009D0106">
              <w:rPr>
                <w:rFonts w:hAnsiTheme="minorHAnsi" w:cstheme="minorHAnsi"/>
                <w:color w:val="538135" w:themeColor="accent6" w:themeShade="BF"/>
                <w:sz w:val="24"/>
                <w:szCs w:val="24"/>
              </w:rPr>
              <w:t xml:space="preserve">Cererea de </w:t>
            </w:r>
            <w:proofErr w:type="spellStart"/>
            <w:r w:rsidRPr="009D0106">
              <w:rPr>
                <w:rFonts w:hAnsiTheme="minorHAnsi" w:cstheme="minorHAnsi"/>
                <w:color w:val="538135" w:themeColor="accent6" w:themeShade="BF"/>
                <w:sz w:val="24"/>
                <w:szCs w:val="24"/>
              </w:rPr>
              <w:t>finantare</w:t>
            </w:r>
            <w:proofErr w:type="spellEnd"/>
          </w:p>
          <w:p w14:paraId="1BCB3C5E" w14:textId="781DFD14" w:rsidR="006B39F8" w:rsidRPr="009D0106" w:rsidRDefault="004921B2" w:rsidP="00A15256">
            <w:pPr>
              <w:spacing w:after="0"/>
              <w:rPr>
                <w:rFonts w:hAnsiTheme="minorHAnsi" w:cstheme="minorHAnsi"/>
                <w:b/>
                <w:sz w:val="24"/>
                <w:szCs w:val="24"/>
              </w:rPr>
            </w:pPr>
            <w:r w:rsidRPr="004921B2">
              <w:rPr>
                <w:rFonts w:hAnsiTheme="minorHAnsi" w:cstheme="minorHAnsi"/>
                <w:color w:val="538135" w:themeColor="accent6" w:themeShade="BF"/>
                <w:sz w:val="24"/>
                <w:szCs w:val="24"/>
              </w:rPr>
              <w:t>Strategia de Dezvoltare a Asociației GAL „</w:t>
            </w:r>
            <w:r w:rsidR="00A15256">
              <w:rPr>
                <w:rFonts w:hAnsiTheme="minorHAnsi" w:cstheme="minorHAnsi"/>
                <w:color w:val="538135" w:themeColor="accent6" w:themeShade="BF"/>
                <w:sz w:val="24"/>
                <w:szCs w:val="24"/>
              </w:rPr>
              <w:t>Stejarul</w:t>
            </w:r>
            <w:r w:rsidRPr="004921B2">
              <w:rPr>
                <w:rFonts w:hAnsiTheme="minorHAnsi" w:cstheme="minorHAnsi"/>
                <w:color w:val="538135" w:themeColor="accent6" w:themeShade="BF"/>
                <w:sz w:val="24"/>
                <w:szCs w:val="24"/>
              </w:rPr>
              <w:t>”</w:t>
            </w:r>
          </w:p>
        </w:tc>
        <w:tc>
          <w:tcPr>
            <w:tcW w:w="709" w:type="dxa"/>
            <w:shd w:val="clear" w:color="auto" w:fill="FFFFFF" w:themeFill="background1"/>
            <w:vAlign w:val="center"/>
          </w:tcPr>
          <w:p w14:paraId="5ED79240"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0F12929F"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tc>
        <w:tc>
          <w:tcPr>
            <w:tcW w:w="708" w:type="dxa"/>
            <w:shd w:val="clear" w:color="auto" w:fill="FFFFFF" w:themeFill="background1"/>
            <w:vAlign w:val="center"/>
          </w:tcPr>
          <w:p w14:paraId="568F8A6B"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sym w:font="Wingdings" w:char="F06F"/>
            </w:r>
          </w:p>
          <w:p w14:paraId="5BBE0E99"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p>
        </w:tc>
        <w:tc>
          <w:tcPr>
            <w:tcW w:w="1276" w:type="dxa"/>
            <w:shd w:val="clear" w:color="auto" w:fill="FFFFFF" w:themeFill="background1"/>
            <w:vAlign w:val="center"/>
          </w:tcPr>
          <w:p w14:paraId="2542FAB8"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tc>
      </w:tr>
    </w:tbl>
    <w:p w14:paraId="31ECDDEC" w14:textId="77777777" w:rsidR="006B39F8" w:rsidRPr="009D0106" w:rsidRDefault="006B39F8" w:rsidP="006B39F8">
      <w:pPr>
        <w:spacing w:after="120" w:line="240" w:lineRule="auto"/>
        <w:ind w:right="-1009"/>
        <w:jc w:val="both"/>
        <w:rPr>
          <w:rFonts w:hAnsiTheme="minorHAnsi" w:cstheme="minorHAnsi"/>
          <w:sz w:val="24"/>
          <w:szCs w:val="24"/>
          <w:u w:val="single"/>
          <w:lang w:eastAsia="en-US"/>
        </w:rPr>
      </w:pPr>
    </w:p>
    <w:p w14:paraId="76767268" w14:textId="77777777" w:rsidR="006B39F8" w:rsidRPr="009D0106" w:rsidRDefault="006B39F8" w:rsidP="006B39F8">
      <w:pPr>
        <w:spacing w:after="120" w:line="240" w:lineRule="auto"/>
        <w:ind w:right="-1009"/>
        <w:jc w:val="both"/>
        <w:rPr>
          <w:rFonts w:hAnsiTheme="minorHAnsi" w:cstheme="minorHAnsi"/>
          <w:bCs/>
          <w:i/>
          <w:sz w:val="24"/>
          <w:szCs w:val="24"/>
          <w:lang w:eastAsia="en-US"/>
        </w:rPr>
      </w:pPr>
    </w:p>
    <w:p w14:paraId="390FE430" w14:textId="43A2C5F9" w:rsidR="006B39F8" w:rsidRPr="009D0106" w:rsidRDefault="006B39F8" w:rsidP="006B39F8">
      <w:pPr>
        <w:spacing w:after="120" w:line="240" w:lineRule="auto"/>
        <w:ind w:right="-1009"/>
        <w:jc w:val="both"/>
        <w:rPr>
          <w:rFonts w:hAnsiTheme="minorHAnsi" w:cstheme="minorHAnsi"/>
          <w:bCs/>
          <w:i/>
          <w:sz w:val="24"/>
          <w:szCs w:val="24"/>
          <w:lang w:eastAsia="en-US"/>
        </w:rPr>
      </w:pPr>
    </w:p>
    <w:p w14:paraId="5691B800" w14:textId="2F4CA9F9" w:rsidR="00FE0018" w:rsidRPr="009D0106" w:rsidRDefault="00FE0018" w:rsidP="006B39F8">
      <w:pPr>
        <w:spacing w:after="120" w:line="240" w:lineRule="auto"/>
        <w:ind w:right="-1009"/>
        <w:jc w:val="both"/>
        <w:rPr>
          <w:rFonts w:hAnsiTheme="minorHAnsi" w:cstheme="minorHAnsi"/>
          <w:bCs/>
          <w:i/>
          <w:sz w:val="24"/>
          <w:szCs w:val="24"/>
          <w:lang w:eastAsia="en-US"/>
        </w:rPr>
      </w:pPr>
    </w:p>
    <w:p w14:paraId="296F9242" w14:textId="77777777" w:rsidR="00FE0018" w:rsidRPr="009D0106" w:rsidRDefault="00FE0018" w:rsidP="006B39F8">
      <w:pPr>
        <w:spacing w:after="120" w:line="240" w:lineRule="auto"/>
        <w:ind w:right="-1009"/>
        <w:jc w:val="both"/>
        <w:rPr>
          <w:rFonts w:hAnsiTheme="minorHAnsi" w:cstheme="minorHAnsi"/>
          <w:bCs/>
          <w:i/>
          <w:sz w:val="24"/>
          <w:szCs w:val="24"/>
          <w:lang w:eastAsia="en-US"/>
        </w:rPr>
        <w:sectPr w:rsidR="00FE0018" w:rsidRPr="009D0106" w:rsidSect="00514B66">
          <w:headerReference w:type="default" r:id="rId7"/>
          <w:footerReference w:type="default" r:id="rId8"/>
          <w:footerReference w:type="first" r:id="rId9"/>
          <w:pgSz w:w="11906" w:h="16838" w:code="9"/>
          <w:pgMar w:top="1702" w:right="1440" w:bottom="709" w:left="1440" w:header="709" w:footer="0" w:gutter="0"/>
          <w:cols w:space="720"/>
          <w:docGrid w:linePitch="360"/>
        </w:sectPr>
      </w:pPr>
    </w:p>
    <w:p w14:paraId="50DF1A9D" w14:textId="792ABA61" w:rsidR="00FE0018" w:rsidRPr="009D0106" w:rsidRDefault="00FE0018" w:rsidP="00FE0018">
      <w:pPr>
        <w:spacing w:after="0" w:line="240" w:lineRule="auto"/>
        <w:ind w:hanging="120"/>
        <w:rPr>
          <w:rFonts w:hAnsiTheme="minorHAnsi" w:cstheme="minorHAnsi"/>
          <w:b/>
          <w:sz w:val="24"/>
          <w:szCs w:val="24"/>
          <w:lang w:eastAsia="en-US"/>
        </w:rPr>
      </w:pPr>
      <w:r w:rsidRPr="009D0106">
        <w:rPr>
          <w:rFonts w:hAnsiTheme="minorHAnsi" w:cstheme="minorHAnsi"/>
          <w:b/>
          <w:sz w:val="24"/>
          <w:szCs w:val="24"/>
          <w:lang w:eastAsia="en-US"/>
        </w:rPr>
        <w:lastRenderedPageBreak/>
        <w:t>Buget indicativ (intensitate a sprijinului ...............%) euro conform HG 907/ 2016</w:t>
      </w:r>
      <w:r w:rsidR="00514B66">
        <w:rPr>
          <w:rFonts w:hAnsiTheme="minorHAnsi" w:cstheme="minorHAnsi"/>
          <w:b/>
          <w:sz w:val="24"/>
          <w:szCs w:val="24"/>
          <w:lang w:eastAsia="en-US"/>
        </w:rPr>
        <w:t xml:space="preserve">     </w:t>
      </w:r>
    </w:p>
    <w:p w14:paraId="1A0CCD42" w14:textId="2D73B743" w:rsidR="00FE0018" w:rsidRPr="009D0106" w:rsidRDefault="00FE0018" w:rsidP="00FE0018">
      <w:pPr>
        <w:spacing w:after="0" w:line="240" w:lineRule="auto"/>
        <w:ind w:left="-240"/>
        <w:rPr>
          <w:rFonts w:hAnsiTheme="minorHAnsi" w:cstheme="minorHAnsi"/>
          <w:b/>
          <w:sz w:val="24"/>
          <w:szCs w:val="24"/>
          <w:lang w:eastAsia="en-US"/>
        </w:rPr>
      </w:pPr>
    </w:p>
    <w:p w14:paraId="782B16BE" w14:textId="77777777" w:rsidR="00FE0018" w:rsidRPr="009D0106" w:rsidRDefault="00FE0018" w:rsidP="00FE0018">
      <w:pPr>
        <w:spacing w:after="0" w:line="240" w:lineRule="auto"/>
        <w:ind w:left="5760"/>
        <w:rPr>
          <w:rFonts w:hAnsiTheme="minorHAnsi" w:cstheme="minorHAnsi"/>
          <w:sz w:val="24"/>
          <w:szCs w:val="24"/>
          <w:lang w:eastAsia="en-US"/>
        </w:rPr>
      </w:pPr>
      <w:r w:rsidRPr="009D0106">
        <w:rPr>
          <w:rFonts w:hAnsiTheme="minorHAnsi" w:cstheme="minorHAnsi"/>
          <w:sz w:val="24"/>
          <w:szCs w:val="24"/>
          <w:lang w:eastAsia="en-US"/>
        </w:rPr>
        <w:t>S-a utilizat cursul de schimb              1 Euro = …………………..LEI</w:t>
      </w:r>
    </w:p>
    <w:p w14:paraId="281478F3" w14:textId="77777777" w:rsidR="00FE0018" w:rsidRPr="009D0106" w:rsidRDefault="00FE0018" w:rsidP="00FE0018">
      <w:pPr>
        <w:spacing w:after="0" w:line="240" w:lineRule="auto"/>
        <w:ind w:left="6120"/>
        <w:rPr>
          <w:rFonts w:hAnsiTheme="minorHAnsi" w:cstheme="minorHAnsi"/>
          <w:sz w:val="24"/>
          <w:szCs w:val="24"/>
          <w:lang w:eastAsia="en-US"/>
        </w:rPr>
      </w:pPr>
      <w:r w:rsidRPr="009D0106">
        <w:rPr>
          <w:rFonts w:hAnsiTheme="minorHAnsi" w:cstheme="minorHAnsi"/>
          <w:sz w:val="24"/>
          <w:szCs w:val="24"/>
          <w:lang w:eastAsia="en-US"/>
        </w:rPr>
        <w:t>din data de:____/_____/__________</w:t>
      </w:r>
    </w:p>
    <w:p w14:paraId="3470DAEB" w14:textId="77777777" w:rsidR="00FE0018" w:rsidRPr="009D0106" w:rsidRDefault="00FE0018" w:rsidP="00FE0018">
      <w:pPr>
        <w:spacing w:after="0" w:line="240" w:lineRule="auto"/>
        <w:jc w:val="right"/>
        <w:rPr>
          <w:rFonts w:hAnsiTheme="minorHAnsi" w:cstheme="minorHAnsi"/>
          <w:sz w:val="24"/>
          <w:szCs w:val="24"/>
          <w:lang w:eastAsia="en-US"/>
        </w:rPr>
      </w:pPr>
    </w:p>
    <w:p w14:paraId="284DF4F2" w14:textId="77777777" w:rsidR="00FE0018" w:rsidRPr="009D0106" w:rsidRDefault="00FE0018" w:rsidP="00FE0018">
      <w:pPr>
        <w:spacing w:after="0" w:line="240" w:lineRule="auto"/>
        <w:jc w:val="right"/>
        <w:rPr>
          <w:rFonts w:hAnsiTheme="minorHAnsi" w:cstheme="minorHAnsi"/>
          <w:sz w:val="24"/>
          <w:szCs w:val="24"/>
          <w:lang w:eastAsia="en-US"/>
        </w:rPr>
      </w:pPr>
    </w:p>
    <w:tbl>
      <w:tblPr>
        <w:tblW w:w="14731" w:type="dxa"/>
        <w:tblInd w:w="-640" w:type="dxa"/>
        <w:tblLayout w:type="fixed"/>
        <w:tblLook w:val="0000" w:firstRow="0" w:lastRow="0" w:firstColumn="0" w:lastColumn="0" w:noHBand="0" w:noVBand="0"/>
      </w:tblPr>
      <w:tblGrid>
        <w:gridCol w:w="8353"/>
        <w:gridCol w:w="1134"/>
        <w:gridCol w:w="993"/>
        <w:gridCol w:w="1134"/>
        <w:gridCol w:w="993"/>
        <w:gridCol w:w="1134"/>
        <w:gridCol w:w="990"/>
      </w:tblGrid>
      <w:tr w:rsidR="00FE0018" w:rsidRPr="009D0106" w14:paraId="2724AF2D" w14:textId="77777777" w:rsidTr="00FE0018">
        <w:trPr>
          <w:trHeight w:val="300"/>
        </w:trPr>
        <w:tc>
          <w:tcPr>
            <w:tcW w:w="2835" w:type="pct"/>
            <w:tcBorders>
              <w:top w:val="single" w:sz="8" w:space="0" w:color="008080"/>
              <w:left w:val="single" w:sz="8" w:space="0" w:color="008080"/>
              <w:bottom w:val="single" w:sz="4" w:space="0" w:color="008080"/>
              <w:right w:val="nil"/>
            </w:tcBorders>
            <w:shd w:val="clear" w:color="auto" w:fill="auto"/>
            <w:noWrap/>
            <w:vAlign w:val="bottom"/>
          </w:tcPr>
          <w:p w14:paraId="51BA9F49" w14:textId="77777777" w:rsidR="00FE0018" w:rsidRPr="009D0106" w:rsidRDefault="00FE0018" w:rsidP="00FE0018">
            <w:pPr>
              <w:spacing w:after="0" w:line="240" w:lineRule="auto"/>
              <w:rPr>
                <w:rFonts w:hAnsiTheme="minorHAnsi" w:cstheme="minorHAnsi"/>
                <w:b/>
                <w:bCs/>
                <w:sz w:val="24"/>
                <w:szCs w:val="24"/>
                <w:lang w:eastAsia="en-US"/>
              </w:rPr>
            </w:pPr>
            <w:r w:rsidRPr="009D0106">
              <w:rPr>
                <w:rFonts w:hAnsiTheme="minorHAnsi" w:cstheme="minorHAnsi"/>
                <w:b/>
                <w:bCs/>
                <w:sz w:val="24"/>
                <w:szCs w:val="24"/>
                <w:lang w:eastAsia="en-US"/>
              </w:rPr>
              <w:t xml:space="preserve">Buget Indicativ al Proiectului (Valori fără TVA ) </w:t>
            </w:r>
          </w:p>
        </w:tc>
        <w:tc>
          <w:tcPr>
            <w:tcW w:w="722"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7F7D9645"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 xml:space="preserve">Cheltuieli conform Cererii de </w:t>
            </w:r>
            <w:proofErr w:type="spellStart"/>
            <w:r w:rsidRPr="009D0106">
              <w:rPr>
                <w:rFonts w:hAnsiTheme="minorHAnsi" w:cstheme="minorHAnsi"/>
                <w:b/>
                <w:bCs/>
                <w:sz w:val="24"/>
                <w:szCs w:val="24"/>
                <w:lang w:eastAsia="en-US"/>
              </w:rPr>
              <w:t>finanţare</w:t>
            </w:r>
            <w:proofErr w:type="spellEnd"/>
          </w:p>
        </w:tc>
        <w:tc>
          <w:tcPr>
            <w:tcW w:w="1443" w:type="pct"/>
            <w:gridSpan w:val="4"/>
            <w:tcBorders>
              <w:top w:val="single" w:sz="8" w:space="0" w:color="008080"/>
              <w:left w:val="nil"/>
              <w:bottom w:val="single" w:sz="8" w:space="0" w:color="008080"/>
              <w:right w:val="single" w:sz="8" w:space="0" w:color="008080"/>
            </w:tcBorders>
            <w:shd w:val="clear" w:color="auto" w:fill="auto"/>
            <w:vAlign w:val="center"/>
          </w:tcPr>
          <w:p w14:paraId="0FFAE4B5" w14:textId="77777777" w:rsidR="00FE0018" w:rsidRPr="009D0106" w:rsidRDefault="00FE0018" w:rsidP="00FE0018">
            <w:pPr>
              <w:spacing w:after="0" w:line="240" w:lineRule="auto"/>
              <w:ind w:right="-108"/>
              <w:jc w:val="center"/>
              <w:rPr>
                <w:rFonts w:hAnsiTheme="minorHAnsi" w:cstheme="minorHAnsi"/>
                <w:b/>
                <w:bCs/>
                <w:sz w:val="24"/>
                <w:szCs w:val="24"/>
                <w:lang w:eastAsia="en-US"/>
              </w:rPr>
            </w:pPr>
            <w:r w:rsidRPr="009D0106">
              <w:rPr>
                <w:rFonts w:hAnsiTheme="minorHAnsi" w:cstheme="minorHAnsi"/>
                <w:b/>
                <w:bCs/>
                <w:sz w:val="24"/>
                <w:szCs w:val="24"/>
                <w:lang w:eastAsia="en-US"/>
              </w:rPr>
              <w:t xml:space="preserve">Verificare </w:t>
            </w:r>
            <w:r w:rsidRPr="009D0106">
              <w:rPr>
                <w:rFonts w:hAnsiTheme="minorHAnsi" w:cstheme="minorHAnsi"/>
                <w:b/>
                <w:i/>
                <w:sz w:val="24"/>
                <w:szCs w:val="24"/>
                <w:lang w:eastAsia="en-US"/>
              </w:rPr>
              <w:t>OJFIR/</w:t>
            </w:r>
            <w:r w:rsidRPr="009D0106">
              <w:rPr>
                <w:rFonts w:hAnsiTheme="minorHAnsi" w:cstheme="minorHAnsi"/>
                <w:b/>
                <w:bCs/>
                <w:i/>
                <w:sz w:val="24"/>
                <w:szCs w:val="24"/>
                <w:lang w:eastAsia="en-US"/>
              </w:rPr>
              <w:t>CRFIR/AFIR-verificare prin sondaj</w:t>
            </w:r>
          </w:p>
        </w:tc>
      </w:tr>
      <w:tr w:rsidR="00FE0018" w:rsidRPr="009D0106" w14:paraId="248BCEB6" w14:textId="77777777" w:rsidTr="00FE0018">
        <w:trPr>
          <w:trHeight w:val="315"/>
        </w:trPr>
        <w:tc>
          <w:tcPr>
            <w:tcW w:w="2835" w:type="pct"/>
            <w:tcBorders>
              <w:top w:val="nil"/>
              <w:left w:val="single" w:sz="8" w:space="0" w:color="008080"/>
              <w:bottom w:val="single" w:sz="4" w:space="0" w:color="008080"/>
              <w:right w:val="nil"/>
            </w:tcBorders>
            <w:shd w:val="clear" w:color="auto" w:fill="auto"/>
            <w:vAlign w:val="center"/>
          </w:tcPr>
          <w:p w14:paraId="45610666"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Denumirea capitolelor de cheltuieli</w:t>
            </w:r>
          </w:p>
        </w:tc>
        <w:tc>
          <w:tcPr>
            <w:tcW w:w="722"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363F419C" w14:textId="77777777" w:rsidR="00FE0018" w:rsidRPr="009D0106" w:rsidRDefault="00FE0018" w:rsidP="00FE0018">
            <w:pPr>
              <w:spacing w:after="0" w:line="240" w:lineRule="auto"/>
              <w:rPr>
                <w:rFonts w:hAnsiTheme="minorHAnsi" w:cstheme="minorHAnsi"/>
                <w:b/>
                <w:bCs/>
                <w:sz w:val="24"/>
                <w:szCs w:val="24"/>
                <w:lang w:eastAsia="en-US"/>
              </w:rPr>
            </w:pPr>
          </w:p>
        </w:tc>
        <w:tc>
          <w:tcPr>
            <w:tcW w:w="722"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33C4CD3F"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Cheltuieli conform SF (</w:t>
            </w:r>
            <w:proofErr w:type="spellStart"/>
            <w:r w:rsidRPr="009D0106">
              <w:rPr>
                <w:rFonts w:hAnsiTheme="minorHAnsi" w:cstheme="minorHAnsi"/>
                <w:b/>
                <w:bCs/>
                <w:sz w:val="24"/>
                <w:szCs w:val="24"/>
                <w:lang w:eastAsia="en-US"/>
              </w:rPr>
              <w:t>documentatie</w:t>
            </w:r>
            <w:proofErr w:type="spellEnd"/>
            <w:r w:rsidRPr="009D0106">
              <w:rPr>
                <w:rFonts w:hAnsiTheme="minorHAnsi" w:cstheme="minorHAnsi"/>
                <w:b/>
                <w:bCs/>
                <w:sz w:val="24"/>
                <w:szCs w:val="24"/>
                <w:lang w:eastAsia="en-US"/>
              </w:rPr>
              <w:t xml:space="preserve"> </w:t>
            </w:r>
            <w:proofErr w:type="spellStart"/>
            <w:r w:rsidRPr="009D0106">
              <w:rPr>
                <w:rFonts w:hAnsiTheme="minorHAnsi" w:cstheme="minorHAnsi"/>
                <w:b/>
                <w:bCs/>
                <w:sz w:val="24"/>
                <w:szCs w:val="24"/>
                <w:lang w:eastAsia="en-US"/>
              </w:rPr>
              <w:t>tehnico</w:t>
            </w:r>
            <w:proofErr w:type="spellEnd"/>
            <w:r w:rsidRPr="009D0106">
              <w:rPr>
                <w:rFonts w:hAnsiTheme="minorHAnsi" w:cstheme="minorHAnsi"/>
                <w:b/>
                <w:bCs/>
                <w:sz w:val="24"/>
                <w:szCs w:val="24"/>
                <w:lang w:eastAsia="en-US"/>
              </w:rPr>
              <w:t>-economica)</w:t>
            </w:r>
          </w:p>
        </w:tc>
        <w:tc>
          <w:tcPr>
            <w:tcW w:w="721" w:type="pct"/>
            <w:gridSpan w:val="2"/>
            <w:tcBorders>
              <w:top w:val="single" w:sz="4" w:space="0" w:color="008080"/>
              <w:left w:val="nil"/>
              <w:bottom w:val="single" w:sz="4" w:space="0" w:color="008080"/>
              <w:right w:val="single" w:sz="8" w:space="0" w:color="008080"/>
            </w:tcBorders>
            <w:shd w:val="clear" w:color="auto" w:fill="auto"/>
            <w:vAlign w:val="center"/>
          </w:tcPr>
          <w:p w14:paraId="2002BFFB" w14:textId="77777777" w:rsidR="00FE0018" w:rsidRPr="009D0106" w:rsidRDefault="00FE0018" w:rsidP="00FE0018">
            <w:pPr>
              <w:spacing w:after="0" w:line="240" w:lineRule="auto"/>
              <w:jc w:val="center"/>
              <w:rPr>
                <w:rFonts w:hAnsiTheme="minorHAnsi" w:cstheme="minorHAnsi"/>
                <w:b/>
                <w:bCs/>
                <w:sz w:val="24"/>
                <w:szCs w:val="24"/>
                <w:lang w:eastAsia="en-US"/>
              </w:rPr>
            </w:pPr>
            <w:proofErr w:type="spellStart"/>
            <w:r w:rsidRPr="009D0106">
              <w:rPr>
                <w:rFonts w:hAnsiTheme="minorHAnsi" w:cstheme="minorHAnsi"/>
                <w:b/>
                <w:bCs/>
                <w:sz w:val="24"/>
                <w:szCs w:val="24"/>
                <w:lang w:eastAsia="en-US"/>
              </w:rPr>
              <w:t>Diferenţe</w:t>
            </w:r>
            <w:proofErr w:type="spellEnd"/>
            <w:r w:rsidRPr="009D0106">
              <w:rPr>
                <w:rFonts w:hAnsiTheme="minorHAnsi" w:cstheme="minorHAnsi"/>
                <w:b/>
                <w:bCs/>
                <w:sz w:val="24"/>
                <w:szCs w:val="24"/>
                <w:lang w:eastAsia="en-US"/>
              </w:rPr>
              <w:t xml:space="preserve"> </w:t>
            </w:r>
            <w:proofErr w:type="spellStart"/>
            <w:r w:rsidRPr="009D0106">
              <w:rPr>
                <w:rFonts w:hAnsiTheme="minorHAnsi" w:cstheme="minorHAnsi"/>
                <w:b/>
                <w:bCs/>
                <w:sz w:val="24"/>
                <w:szCs w:val="24"/>
                <w:lang w:eastAsia="en-US"/>
              </w:rPr>
              <w:t>faţă</w:t>
            </w:r>
            <w:proofErr w:type="spellEnd"/>
            <w:r w:rsidRPr="009D0106">
              <w:rPr>
                <w:rFonts w:hAnsiTheme="minorHAnsi" w:cstheme="minorHAnsi"/>
                <w:b/>
                <w:bCs/>
                <w:sz w:val="24"/>
                <w:szCs w:val="24"/>
                <w:lang w:eastAsia="en-US"/>
              </w:rPr>
              <w:t xml:space="preserve"> de Cererea de </w:t>
            </w:r>
            <w:proofErr w:type="spellStart"/>
            <w:r w:rsidRPr="009D0106">
              <w:rPr>
                <w:rFonts w:hAnsiTheme="minorHAnsi" w:cstheme="minorHAnsi"/>
                <w:b/>
                <w:bCs/>
                <w:sz w:val="24"/>
                <w:szCs w:val="24"/>
                <w:lang w:eastAsia="en-US"/>
              </w:rPr>
              <w:t>finanţare</w:t>
            </w:r>
            <w:proofErr w:type="spellEnd"/>
          </w:p>
        </w:tc>
      </w:tr>
      <w:tr w:rsidR="00FE0018" w:rsidRPr="009D0106" w14:paraId="113E66BB" w14:textId="77777777" w:rsidTr="00FE0018">
        <w:trPr>
          <w:trHeight w:val="315"/>
        </w:trPr>
        <w:tc>
          <w:tcPr>
            <w:tcW w:w="2835" w:type="pct"/>
            <w:tcBorders>
              <w:top w:val="nil"/>
              <w:left w:val="single" w:sz="8" w:space="0" w:color="008080"/>
              <w:bottom w:val="single" w:sz="4" w:space="0" w:color="008080"/>
              <w:right w:val="nil"/>
            </w:tcBorders>
            <w:shd w:val="clear" w:color="auto" w:fill="auto"/>
            <w:vAlign w:val="center"/>
          </w:tcPr>
          <w:p w14:paraId="2285DD62"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 </w:t>
            </w:r>
          </w:p>
        </w:tc>
        <w:tc>
          <w:tcPr>
            <w:tcW w:w="385" w:type="pct"/>
            <w:tcBorders>
              <w:top w:val="nil"/>
              <w:left w:val="single" w:sz="8" w:space="0" w:color="008080"/>
              <w:bottom w:val="single" w:sz="4" w:space="0" w:color="008080"/>
              <w:right w:val="single" w:sz="4" w:space="0" w:color="008080"/>
            </w:tcBorders>
            <w:shd w:val="clear" w:color="auto" w:fill="auto"/>
            <w:vAlign w:val="center"/>
          </w:tcPr>
          <w:p w14:paraId="048AB419"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E</w:t>
            </w:r>
          </w:p>
        </w:tc>
        <w:tc>
          <w:tcPr>
            <w:tcW w:w="337" w:type="pct"/>
            <w:tcBorders>
              <w:top w:val="nil"/>
              <w:left w:val="nil"/>
              <w:bottom w:val="single" w:sz="4" w:space="0" w:color="008080"/>
              <w:right w:val="single" w:sz="8" w:space="0" w:color="008080"/>
            </w:tcBorders>
            <w:shd w:val="clear" w:color="auto" w:fill="auto"/>
            <w:vAlign w:val="center"/>
          </w:tcPr>
          <w:p w14:paraId="582BDF19"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N</w:t>
            </w:r>
          </w:p>
        </w:tc>
        <w:tc>
          <w:tcPr>
            <w:tcW w:w="385" w:type="pct"/>
            <w:tcBorders>
              <w:top w:val="nil"/>
              <w:left w:val="nil"/>
              <w:bottom w:val="single" w:sz="4" w:space="0" w:color="008080"/>
              <w:right w:val="single" w:sz="4" w:space="0" w:color="008080"/>
            </w:tcBorders>
            <w:shd w:val="clear" w:color="auto" w:fill="auto"/>
            <w:vAlign w:val="center"/>
          </w:tcPr>
          <w:p w14:paraId="261AAEE1"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E</w:t>
            </w:r>
          </w:p>
        </w:tc>
        <w:tc>
          <w:tcPr>
            <w:tcW w:w="337" w:type="pct"/>
            <w:tcBorders>
              <w:top w:val="nil"/>
              <w:left w:val="nil"/>
              <w:bottom w:val="single" w:sz="4" w:space="0" w:color="008080"/>
              <w:right w:val="single" w:sz="8" w:space="0" w:color="008080"/>
            </w:tcBorders>
            <w:shd w:val="clear" w:color="auto" w:fill="auto"/>
            <w:vAlign w:val="center"/>
          </w:tcPr>
          <w:p w14:paraId="68B3BDAF"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N</w:t>
            </w:r>
          </w:p>
        </w:tc>
        <w:tc>
          <w:tcPr>
            <w:tcW w:w="385" w:type="pct"/>
            <w:tcBorders>
              <w:top w:val="nil"/>
              <w:left w:val="nil"/>
              <w:bottom w:val="single" w:sz="4" w:space="0" w:color="008080"/>
              <w:right w:val="single" w:sz="4" w:space="0" w:color="008080"/>
            </w:tcBorders>
            <w:shd w:val="clear" w:color="auto" w:fill="auto"/>
            <w:vAlign w:val="center"/>
          </w:tcPr>
          <w:p w14:paraId="5280DB82"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E</w:t>
            </w:r>
          </w:p>
        </w:tc>
        <w:tc>
          <w:tcPr>
            <w:tcW w:w="336" w:type="pct"/>
            <w:tcBorders>
              <w:top w:val="nil"/>
              <w:left w:val="nil"/>
              <w:bottom w:val="single" w:sz="4" w:space="0" w:color="008080"/>
              <w:right w:val="single" w:sz="8" w:space="0" w:color="008080"/>
            </w:tcBorders>
            <w:shd w:val="clear" w:color="auto" w:fill="auto"/>
            <w:vAlign w:val="center"/>
          </w:tcPr>
          <w:p w14:paraId="3471EA83"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N</w:t>
            </w:r>
          </w:p>
        </w:tc>
      </w:tr>
      <w:tr w:rsidR="00FE0018" w:rsidRPr="009D0106" w14:paraId="177679DD"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21F7BDD2"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1</w:t>
            </w:r>
          </w:p>
        </w:tc>
        <w:tc>
          <w:tcPr>
            <w:tcW w:w="385" w:type="pct"/>
            <w:tcBorders>
              <w:top w:val="nil"/>
              <w:left w:val="single" w:sz="8" w:space="0" w:color="008080"/>
              <w:bottom w:val="single" w:sz="4" w:space="0" w:color="008080"/>
              <w:right w:val="single" w:sz="4" w:space="0" w:color="008080"/>
            </w:tcBorders>
            <w:shd w:val="clear" w:color="auto" w:fill="auto"/>
            <w:vAlign w:val="center"/>
          </w:tcPr>
          <w:p w14:paraId="3839E95F"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2</w:t>
            </w:r>
          </w:p>
        </w:tc>
        <w:tc>
          <w:tcPr>
            <w:tcW w:w="337" w:type="pct"/>
            <w:tcBorders>
              <w:top w:val="nil"/>
              <w:left w:val="nil"/>
              <w:bottom w:val="single" w:sz="4" w:space="0" w:color="008080"/>
              <w:right w:val="single" w:sz="8" w:space="0" w:color="008080"/>
            </w:tcBorders>
            <w:shd w:val="clear" w:color="auto" w:fill="auto"/>
            <w:vAlign w:val="center"/>
          </w:tcPr>
          <w:p w14:paraId="20BAB150"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3</w:t>
            </w:r>
          </w:p>
        </w:tc>
        <w:tc>
          <w:tcPr>
            <w:tcW w:w="385" w:type="pct"/>
            <w:tcBorders>
              <w:top w:val="nil"/>
              <w:left w:val="nil"/>
              <w:bottom w:val="single" w:sz="4" w:space="0" w:color="008080"/>
              <w:right w:val="single" w:sz="4" w:space="0" w:color="008080"/>
            </w:tcBorders>
            <w:shd w:val="clear" w:color="auto" w:fill="auto"/>
            <w:vAlign w:val="center"/>
          </w:tcPr>
          <w:p w14:paraId="35310EB3"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2</w:t>
            </w:r>
          </w:p>
        </w:tc>
        <w:tc>
          <w:tcPr>
            <w:tcW w:w="337" w:type="pct"/>
            <w:tcBorders>
              <w:top w:val="nil"/>
              <w:left w:val="nil"/>
              <w:bottom w:val="single" w:sz="4" w:space="0" w:color="008080"/>
              <w:right w:val="single" w:sz="8" w:space="0" w:color="008080"/>
            </w:tcBorders>
            <w:shd w:val="clear" w:color="auto" w:fill="auto"/>
            <w:vAlign w:val="center"/>
          </w:tcPr>
          <w:p w14:paraId="360DAB31"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3</w:t>
            </w:r>
          </w:p>
        </w:tc>
        <w:tc>
          <w:tcPr>
            <w:tcW w:w="385" w:type="pct"/>
            <w:tcBorders>
              <w:top w:val="nil"/>
              <w:left w:val="nil"/>
              <w:bottom w:val="single" w:sz="4" w:space="0" w:color="008080"/>
              <w:right w:val="single" w:sz="4" w:space="0" w:color="008080"/>
            </w:tcBorders>
            <w:shd w:val="clear" w:color="auto" w:fill="auto"/>
            <w:vAlign w:val="center"/>
          </w:tcPr>
          <w:p w14:paraId="456D3930"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2</w:t>
            </w:r>
          </w:p>
        </w:tc>
        <w:tc>
          <w:tcPr>
            <w:tcW w:w="336" w:type="pct"/>
            <w:tcBorders>
              <w:top w:val="nil"/>
              <w:left w:val="nil"/>
              <w:bottom w:val="single" w:sz="4" w:space="0" w:color="008080"/>
              <w:right w:val="single" w:sz="8" w:space="0" w:color="008080"/>
            </w:tcBorders>
            <w:shd w:val="clear" w:color="auto" w:fill="auto"/>
            <w:vAlign w:val="center"/>
          </w:tcPr>
          <w:p w14:paraId="0A37BDBC"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3</w:t>
            </w:r>
          </w:p>
        </w:tc>
      </w:tr>
      <w:tr w:rsidR="00FE0018" w:rsidRPr="009D0106" w14:paraId="503E0E8C" w14:textId="77777777" w:rsidTr="00FE0018">
        <w:trPr>
          <w:trHeight w:val="255"/>
        </w:trPr>
        <w:tc>
          <w:tcPr>
            <w:tcW w:w="2835" w:type="pct"/>
            <w:tcBorders>
              <w:top w:val="nil"/>
              <w:left w:val="single" w:sz="8" w:space="0" w:color="008080"/>
              <w:bottom w:val="single" w:sz="4" w:space="0" w:color="008080"/>
              <w:right w:val="nil"/>
            </w:tcBorders>
            <w:shd w:val="clear" w:color="auto" w:fill="auto"/>
            <w:noWrap/>
            <w:vAlign w:val="bottom"/>
          </w:tcPr>
          <w:p w14:paraId="372DDF57" w14:textId="77777777" w:rsidR="00FE0018" w:rsidRPr="009D0106" w:rsidRDefault="00FE0018" w:rsidP="00FE0018">
            <w:pPr>
              <w:spacing w:after="0" w:line="240" w:lineRule="auto"/>
              <w:rPr>
                <w:rFonts w:hAnsiTheme="minorHAnsi" w:cstheme="minorHAnsi"/>
                <w:b/>
                <w:bCs/>
                <w:sz w:val="24"/>
                <w:szCs w:val="24"/>
                <w:lang w:eastAsia="en-US"/>
              </w:rPr>
            </w:pPr>
            <w:r w:rsidRPr="009D0106">
              <w:rPr>
                <w:rFonts w:hAnsiTheme="minorHAnsi" w:cstheme="minorHAnsi"/>
                <w:b/>
                <w:bCs/>
                <w:sz w:val="24"/>
                <w:szCs w:val="24"/>
                <w:lang w:eastAsia="en-US"/>
              </w:rPr>
              <w:t xml:space="preserve"> Capitolul 1 Cheltuieli pentru </w:t>
            </w:r>
            <w:proofErr w:type="spellStart"/>
            <w:r w:rsidRPr="009D0106">
              <w:rPr>
                <w:rFonts w:hAnsiTheme="minorHAnsi" w:cstheme="minorHAnsi"/>
                <w:b/>
                <w:bCs/>
                <w:sz w:val="24"/>
                <w:szCs w:val="24"/>
                <w:lang w:eastAsia="en-US"/>
              </w:rPr>
              <w:t>obţinerea</w:t>
            </w:r>
            <w:proofErr w:type="spellEnd"/>
            <w:r w:rsidRPr="009D0106">
              <w:rPr>
                <w:rFonts w:hAnsiTheme="minorHAnsi" w:cstheme="minorHAnsi"/>
                <w:b/>
                <w:bCs/>
                <w:sz w:val="24"/>
                <w:szCs w:val="24"/>
                <w:lang w:eastAsia="en-US"/>
              </w:rPr>
              <w:t xml:space="preserve"> </w:t>
            </w:r>
            <w:proofErr w:type="spellStart"/>
            <w:r w:rsidRPr="009D0106">
              <w:rPr>
                <w:rFonts w:hAnsiTheme="minorHAnsi" w:cstheme="minorHAnsi"/>
                <w:b/>
                <w:bCs/>
                <w:sz w:val="24"/>
                <w:szCs w:val="24"/>
                <w:lang w:eastAsia="en-US"/>
              </w:rPr>
              <w:t>şi</w:t>
            </w:r>
            <w:proofErr w:type="spellEnd"/>
            <w:r w:rsidRPr="009D0106">
              <w:rPr>
                <w:rFonts w:hAnsiTheme="minorHAnsi" w:cstheme="minorHAnsi"/>
                <w:b/>
                <w:bCs/>
                <w:sz w:val="24"/>
                <w:szCs w:val="24"/>
                <w:lang w:eastAsia="en-US"/>
              </w:rPr>
              <w:t xml:space="preserve"> amenajarea terenului - total, din care: </w:t>
            </w:r>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75DDCE17" w14:textId="77777777" w:rsidR="00FE0018" w:rsidRPr="009D0106" w:rsidRDefault="00FE0018" w:rsidP="00FE0018">
            <w:pPr>
              <w:spacing w:after="0" w:line="240" w:lineRule="auto"/>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59383F1E"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5DDA37FD" w14:textId="77777777" w:rsidR="00FE0018" w:rsidRPr="009D0106" w:rsidRDefault="00FE0018" w:rsidP="00FE0018">
            <w:pPr>
              <w:spacing w:after="0" w:line="240" w:lineRule="auto"/>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17A2D9CD"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5D8A4EBC"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1DFB6428" w14:textId="77777777" w:rsidR="00FE0018" w:rsidRPr="009D0106" w:rsidRDefault="00FE0018" w:rsidP="00FE0018">
            <w:pPr>
              <w:spacing w:after="0" w:line="240" w:lineRule="auto"/>
              <w:jc w:val="right"/>
              <w:rPr>
                <w:rFonts w:hAnsiTheme="minorHAnsi" w:cstheme="minorHAnsi"/>
                <w:b/>
                <w:bCs/>
                <w:sz w:val="24"/>
                <w:szCs w:val="24"/>
                <w:lang w:eastAsia="en-US"/>
              </w:rPr>
            </w:pPr>
          </w:p>
        </w:tc>
      </w:tr>
      <w:tr w:rsidR="00FE0018" w:rsidRPr="009D0106" w14:paraId="1EDE1D61"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77C0FDA7"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1.1Cheltuieli pentru </w:t>
            </w:r>
            <w:proofErr w:type="spellStart"/>
            <w:r w:rsidRPr="009D0106">
              <w:rPr>
                <w:rFonts w:hAnsiTheme="minorHAnsi" w:cstheme="minorHAnsi"/>
                <w:sz w:val="24"/>
                <w:szCs w:val="24"/>
                <w:lang w:eastAsia="en-US"/>
              </w:rPr>
              <w:t>obţinerea</w:t>
            </w:r>
            <w:proofErr w:type="spellEnd"/>
            <w:r w:rsidRPr="009D0106">
              <w:rPr>
                <w:rFonts w:hAnsiTheme="minorHAnsi" w:cstheme="minorHAnsi"/>
                <w:sz w:val="24"/>
                <w:szCs w:val="24"/>
                <w:lang w:eastAsia="en-US"/>
              </w:rPr>
              <w:t xml:space="preserve">  terenului </w:t>
            </w:r>
            <w:r w:rsidRPr="009D0106">
              <w:rPr>
                <w:rFonts w:hAnsiTheme="minorHAnsi" w:cstheme="minorHAnsi"/>
                <w:b/>
                <w:sz w:val="24"/>
                <w:szCs w:val="24"/>
                <w:lang w:eastAsia="en-US"/>
              </w:rPr>
              <w:t>(N)</w:t>
            </w:r>
          </w:p>
        </w:tc>
        <w:tc>
          <w:tcPr>
            <w:tcW w:w="385" w:type="pct"/>
            <w:tcBorders>
              <w:top w:val="single" w:sz="4" w:space="0" w:color="008080"/>
              <w:left w:val="single" w:sz="8" w:space="0" w:color="008080"/>
              <w:bottom w:val="single" w:sz="4" w:space="0" w:color="008080"/>
              <w:right w:val="single" w:sz="4" w:space="0" w:color="008080"/>
            </w:tcBorders>
            <w:shd w:val="clear" w:color="auto" w:fill="auto"/>
            <w:noWrap/>
            <w:vAlign w:val="bottom"/>
          </w:tcPr>
          <w:p w14:paraId="41CFE5FB"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5FB6A0D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7C44CC43"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765D321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70572053"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5980021E"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21C07C95"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4A19DBF8"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1.2 Cheltuieli pentru amenajarea terenului </w:t>
            </w:r>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5D1888BE"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1142BE16"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48831C65"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68E536B1"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3C7002A3"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3021F4FE"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0E9DD2E1"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70781E77"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1.3 Cheltuieli cu amenajări pentru  </w:t>
            </w:r>
            <w:proofErr w:type="spellStart"/>
            <w:r w:rsidRPr="009D0106">
              <w:rPr>
                <w:rFonts w:hAnsiTheme="minorHAnsi" w:cstheme="minorHAnsi"/>
                <w:sz w:val="24"/>
                <w:szCs w:val="24"/>
                <w:lang w:eastAsia="en-US"/>
              </w:rPr>
              <w:t>protecţia</w:t>
            </w:r>
            <w:proofErr w:type="spellEnd"/>
            <w:r w:rsidRPr="009D0106">
              <w:rPr>
                <w:rFonts w:hAnsiTheme="minorHAnsi" w:cstheme="minorHAnsi"/>
                <w:sz w:val="24"/>
                <w:szCs w:val="24"/>
                <w:lang w:eastAsia="en-US"/>
              </w:rPr>
              <w:t xml:space="preserve"> mediului </w:t>
            </w:r>
            <w:proofErr w:type="spellStart"/>
            <w:r w:rsidRPr="009D0106">
              <w:rPr>
                <w:rFonts w:hAnsiTheme="minorHAnsi" w:cstheme="minorHAnsi"/>
                <w:sz w:val="24"/>
                <w:szCs w:val="24"/>
                <w:lang w:eastAsia="en-US"/>
              </w:rPr>
              <w:t>şi</w:t>
            </w:r>
            <w:proofErr w:type="spellEnd"/>
            <w:r w:rsidRPr="009D0106">
              <w:rPr>
                <w:rFonts w:hAnsiTheme="minorHAnsi" w:cstheme="minorHAnsi"/>
                <w:sz w:val="24"/>
                <w:szCs w:val="24"/>
                <w:lang w:eastAsia="en-US"/>
              </w:rPr>
              <w:t xml:space="preserve"> aducerea la starea </w:t>
            </w:r>
            <w:proofErr w:type="spellStart"/>
            <w:r w:rsidRPr="009D0106">
              <w:rPr>
                <w:rFonts w:hAnsiTheme="minorHAnsi" w:cstheme="minorHAnsi"/>
                <w:sz w:val="24"/>
                <w:szCs w:val="24"/>
                <w:lang w:eastAsia="en-US"/>
              </w:rPr>
              <w:t>iniţială</w:t>
            </w:r>
            <w:proofErr w:type="spellEnd"/>
            <w:r w:rsidRPr="009D0106">
              <w:rPr>
                <w:rFonts w:hAnsiTheme="minorHAnsi" w:cstheme="minorHAnsi"/>
                <w:sz w:val="24"/>
                <w:szCs w:val="24"/>
                <w:lang w:eastAsia="en-US"/>
              </w:rPr>
              <w:t xml:space="preserve"> </w:t>
            </w:r>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4B35C03A"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681C5ACB"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22D402E7"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3A8013A3"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5E7E2523"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28639026"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058D18DA"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57AFC9BE"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1.4 Cheltuieli pentru relocarea/</w:t>
            </w:r>
            <w:proofErr w:type="spellStart"/>
            <w:r w:rsidRPr="009D0106">
              <w:rPr>
                <w:rFonts w:eastAsia="SimSun" w:hAnsiTheme="minorHAnsi" w:cstheme="minorHAnsi"/>
                <w:sz w:val="24"/>
                <w:szCs w:val="24"/>
                <w:lang w:eastAsia="en-GB"/>
              </w:rPr>
              <w:t>protecţia</w:t>
            </w:r>
            <w:proofErr w:type="spellEnd"/>
            <w:r w:rsidRPr="009D0106">
              <w:rPr>
                <w:rFonts w:eastAsia="SimSun" w:hAnsiTheme="minorHAnsi" w:cstheme="minorHAnsi"/>
                <w:sz w:val="24"/>
                <w:szCs w:val="24"/>
                <w:lang w:eastAsia="en-GB"/>
              </w:rPr>
              <w:t xml:space="preserve"> </w:t>
            </w:r>
            <w:proofErr w:type="spellStart"/>
            <w:r w:rsidRPr="009D0106">
              <w:rPr>
                <w:rFonts w:eastAsia="SimSun" w:hAnsiTheme="minorHAnsi" w:cstheme="minorHAnsi"/>
                <w:sz w:val="24"/>
                <w:szCs w:val="24"/>
                <w:lang w:eastAsia="en-GB"/>
              </w:rPr>
              <w:t>utilităţilor</w:t>
            </w:r>
            <w:proofErr w:type="spellEnd"/>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0DDB6D38"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35F9C61A"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4A31953B"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6B36E4B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33F0B94A"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350114F0"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7F0C4DEB" w14:textId="77777777" w:rsidTr="00FE0018">
        <w:trPr>
          <w:trHeight w:val="450"/>
        </w:trPr>
        <w:tc>
          <w:tcPr>
            <w:tcW w:w="2835" w:type="pct"/>
            <w:tcBorders>
              <w:top w:val="nil"/>
              <w:left w:val="single" w:sz="8" w:space="0" w:color="008080"/>
              <w:bottom w:val="single" w:sz="4" w:space="0" w:color="008080"/>
              <w:right w:val="nil"/>
            </w:tcBorders>
            <w:shd w:val="clear" w:color="auto" w:fill="auto"/>
            <w:vAlign w:val="center"/>
          </w:tcPr>
          <w:p w14:paraId="10FF189F" w14:textId="77777777" w:rsidR="00FE0018" w:rsidRPr="009D0106" w:rsidRDefault="00FE0018" w:rsidP="00FE0018">
            <w:pPr>
              <w:spacing w:after="0" w:line="240" w:lineRule="auto"/>
              <w:rPr>
                <w:rFonts w:hAnsiTheme="minorHAnsi" w:cstheme="minorHAnsi"/>
                <w:b/>
                <w:bCs/>
                <w:sz w:val="24"/>
                <w:szCs w:val="24"/>
                <w:lang w:eastAsia="en-US"/>
              </w:rPr>
            </w:pPr>
            <w:r w:rsidRPr="009D0106">
              <w:rPr>
                <w:rFonts w:hAnsiTheme="minorHAnsi" w:cstheme="minorHAnsi"/>
                <w:b/>
                <w:bCs/>
                <w:sz w:val="24"/>
                <w:szCs w:val="24"/>
                <w:lang w:eastAsia="en-US"/>
              </w:rPr>
              <w:t xml:space="preserve"> Capitolul 2 Cheltuieli pentru asigurarea </w:t>
            </w:r>
            <w:proofErr w:type="spellStart"/>
            <w:r w:rsidRPr="009D0106">
              <w:rPr>
                <w:rFonts w:hAnsiTheme="minorHAnsi" w:cstheme="minorHAnsi"/>
                <w:b/>
                <w:bCs/>
                <w:sz w:val="24"/>
                <w:szCs w:val="24"/>
                <w:lang w:eastAsia="en-US"/>
              </w:rPr>
              <w:t>utilitaţilor</w:t>
            </w:r>
            <w:proofErr w:type="spellEnd"/>
            <w:r w:rsidRPr="009D0106">
              <w:rPr>
                <w:rFonts w:hAnsiTheme="minorHAnsi" w:cstheme="minorHAnsi"/>
                <w:b/>
                <w:bCs/>
                <w:sz w:val="24"/>
                <w:szCs w:val="24"/>
                <w:lang w:eastAsia="en-US"/>
              </w:rPr>
              <w:t xml:space="preserve"> necesare obiectivului - total </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256052CC"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7B551713" w14:textId="77777777" w:rsidR="00FE0018" w:rsidRPr="009D0106" w:rsidRDefault="00FE0018" w:rsidP="00FE0018">
            <w:pPr>
              <w:spacing w:after="0" w:line="240" w:lineRule="auto"/>
              <w:jc w:val="right"/>
              <w:rPr>
                <w:rFonts w:hAnsiTheme="minorHAnsi" w:cstheme="minorHAnsi"/>
                <w:b/>
                <w:bCs/>
                <w:sz w:val="24"/>
                <w:szCs w:val="24"/>
                <w:highlight w:val="darkGreen"/>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0A63323C"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1A8AE4DE"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5D7ACD8C"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center"/>
          </w:tcPr>
          <w:p w14:paraId="4B2C56D7" w14:textId="77777777" w:rsidR="00FE0018" w:rsidRPr="009D0106" w:rsidRDefault="00FE0018" w:rsidP="00FE0018">
            <w:pPr>
              <w:spacing w:after="0" w:line="240" w:lineRule="auto"/>
              <w:jc w:val="right"/>
              <w:rPr>
                <w:rFonts w:hAnsiTheme="minorHAnsi" w:cstheme="minorHAnsi"/>
                <w:b/>
                <w:bCs/>
                <w:sz w:val="24"/>
                <w:szCs w:val="24"/>
                <w:lang w:eastAsia="en-US"/>
              </w:rPr>
            </w:pPr>
          </w:p>
        </w:tc>
      </w:tr>
      <w:tr w:rsidR="00FE0018" w:rsidRPr="009D0106" w14:paraId="47E96DF8" w14:textId="77777777" w:rsidTr="00FE0018">
        <w:trPr>
          <w:trHeight w:val="266"/>
        </w:trPr>
        <w:tc>
          <w:tcPr>
            <w:tcW w:w="2835" w:type="pct"/>
            <w:tcBorders>
              <w:top w:val="nil"/>
              <w:left w:val="single" w:sz="8" w:space="0" w:color="008080"/>
              <w:bottom w:val="single" w:sz="4" w:space="0" w:color="008080"/>
              <w:right w:val="nil"/>
            </w:tcBorders>
            <w:shd w:val="clear" w:color="auto" w:fill="auto"/>
          </w:tcPr>
          <w:p w14:paraId="16162C15" w14:textId="77777777" w:rsidR="00FE0018" w:rsidRPr="009D0106" w:rsidRDefault="00FE0018" w:rsidP="00FE0018">
            <w:pPr>
              <w:spacing w:after="0" w:line="240" w:lineRule="auto"/>
              <w:rPr>
                <w:rFonts w:hAnsiTheme="minorHAnsi" w:cstheme="minorHAnsi"/>
                <w:bCs/>
                <w:sz w:val="24"/>
                <w:szCs w:val="24"/>
                <w:lang w:eastAsia="en-US"/>
              </w:rPr>
            </w:pPr>
            <w:r w:rsidRPr="009D0106">
              <w:rPr>
                <w:rFonts w:hAnsiTheme="minorHAnsi" w:cstheme="minorHAnsi"/>
                <w:bCs/>
                <w:sz w:val="24"/>
                <w:szCs w:val="24"/>
                <w:lang w:eastAsia="en-US"/>
              </w:rPr>
              <w:t xml:space="preserve"> 2.1. Cheltuieli pentru asigurarea </w:t>
            </w:r>
            <w:proofErr w:type="spellStart"/>
            <w:r w:rsidRPr="009D0106">
              <w:rPr>
                <w:rFonts w:hAnsiTheme="minorHAnsi" w:cstheme="minorHAnsi"/>
                <w:bCs/>
                <w:sz w:val="24"/>
                <w:szCs w:val="24"/>
                <w:lang w:eastAsia="en-US"/>
              </w:rPr>
              <w:t>utilităţilor</w:t>
            </w:r>
            <w:proofErr w:type="spellEnd"/>
            <w:r w:rsidRPr="009D0106">
              <w:rPr>
                <w:rFonts w:hAnsiTheme="minorHAnsi" w:cstheme="minorHAnsi"/>
                <w:bCs/>
                <w:sz w:val="24"/>
                <w:szCs w:val="24"/>
                <w:lang w:eastAsia="en-US"/>
              </w:rPr>
              <w:t xml:space="preserve"> necesare obiectivului </w:t>
            </w:r>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6BA5D0E8"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534C45B9"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301BA459"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2F7CB184"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5DB2DDDB"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31F610A6" w14:textId="77777777" w:rsidR="00FE0018" w:rsidRPr="009D0106" w:rsidRDefault="00FE0018" w:rsidP="00FE0018">
            <w:pPr>
              <w:spacing w:after="0" w:line="240" w:lineRule="auto"/>
              <w:jc w:val="right"/>
              <w:rPr>
                <w:rFonts w:hAnsiTheme="minorHAnsi" w:cstheme="minorHAnsi"/>
                <w:b/>
                <w:bCs/>
                <w:sz w:val="24"/>
                <w:szCs w:val="24"/>
                <w:lang w:eastAsia="en-US"/>
              </w:rPr>
            </w:pPr>
          </w:p>
        </w:tc>
      </w:tr>
      <w:tr w:rsidR="00FE0018" w:rsidRPr="009D0106" w14:paraId="7131A9FC" w14:textId="77777777" w:rsidTr="00FE0018">
        <w:trPr>
          <w:trHeight w:val="255"/>
        </w:trPr>
        <w:tc>
          <w:tcPr>
            <w:tcW w:w="2835" w:type="pct"/>
            <w:tcBorders>
              <w:top w:val="nil"/>
              <w:left w:val="single" w:sz="8" w:space="0" w:color="008080"/>
              <w:bottom w:val="single" w:sz="4" w:space="0" w:color="008080"/>
              <w:right w:val="nil"/>
            </w:tcBorders>
            <w:shd w:val="clear" w:color="auto" w:fill="auto"/>
            <w:noWrap/>
            <w:vAlign w:val="bottom"/>
          </w:tcPr>
          <w:p w14:paraId="612CAFBD" w14:textId="77777777" w:rsidR="00FE0018" w:rsidRPr="009D0106" w:rsidRDefault="00FE0018" w:rsidP="00FE0018">
            <w:pPr>
              <w:spacing w:after="0" w:line="240" w:lineRule="auto"/>
              <w:rPr>
                <w:rFonts w:hAnsiTheme="minorHAnsi" w:cstheme="minorHAnsi"/>
                <w:b/>
                <w:bCs/>
                <w:sz w:val="24"/>
                <w:szCs w:val="24"/>
                <w:lang w:eastAsia="en-US"/>
              </w:rPr>
            </w:pPr>
            <w:r w:rsidRPr="009D0106">
              <w:rPr>
                <w:rFonts w:hAnsiTheme="minorHAnsi" w:cstheme="minorHAnsi"/>
                <w:b/>
                <w:bCs/>
                <w:sz w:val="24"/>
                <w:szCs w:val="24"/>
                <w:lang w:eastAsia="en-US"/>
              </w:rPr>
              <w:t xml:space="preserve"> Capitolul 3 Cheltuieli pentru proiectare </w:t>
            </w:r>
            <w:proofErr w:type="spellStart"/>
            <w:r w:rsidRPr="009D0106">
              <w:rPr>
                <w:rFonts w:hAnsiTheme="minorHAnsi" w:cstheme="minorHAnsi"/>
                <w:b/>
                <w:bCs/>
                <w:sz w:val="24"/>
                <w:szCs w:val="24"/>
                <w:lang w:eastAsia="en-US"/>
              </w:rPr>
              <w:t>şi</w:t>
            </w:r>
            <w:proofErr w:type="spellEnd"/>
            <w:r w:rsidRPr="009D0106">
              <w:rPr>
                <w:rFonts w:hAnsiTheme="minorHAnsi" w:cstheme="minorHAnsi"/>
                <w:b/>
                <w:bCs/>
                <w:sz w:val="24"/>
                <w:szCs w:val="24"/>
                <w:lang w:eastAsia="en-US"/>
              </w:rPr>
              <w:t xml:space="preserve"> </w:t>
            </w:r>
            <w:proofErr w:type="spellStart"/>
            <w:r w:rsidRPr="009D0106">
              <w:rPr>
                <w:rFonts w:hAnsiTheme="minorHAnsi" w:cstheme="minorHAnsi"/>
                <w:b/>
                <w:bCs/>
                <w:sz w:val="24"/>
                <w:szCs w:val="24"/>
                <w:lang w:eastAsia="en-US"/>
              </w:rPr>
              <w:t>asistenţă</w:t>
            </w:r>
            <w:proofErr w:type="spellEnd"/>
            <w:r w:rsidRPr="009D0106">
              <w:rPr>
                <w:rFonts w:hAnsiTheme="minorHAnsi" w:cstheme="minorHAnsi"/>
                <w:b/>
                <w:bCs/>
                <w:sz w:val="24"/>
                <w:szCs w:val="24"/>
                <w:lang w:eastAsia="en-US"/>
              </w:rPr>
              <w:t xml:space="preserve"> tehnică - total, din care: </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0A5ECE0A"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72130A14"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5F76A729"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65F7C082"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6CA13BA7"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007A5C40" w14:textId="77777777" w:rsidR="00FE0018" w:rsidRPr="009D0106" w:rsidRDefault="00FE0018" w:rsidP="00FE0018">
            <w:pPr>
              <w:spacing w:after="0" w:line="240" w:lineRule="auto"/>
              <w:jc w:val="right"/>
              <w:rPr>
                <w:rFonts w:hAnsiTheme="minorHAnsi" w:cstheme="minorHAnsi"/>
                <w:b/>
                <w:bCs/>
                <w:sz w:val="24"/>
                <w:szCs w:val="24"/>
                <w:lang w:eastAsia="en-US"/>
              </w:rPr>
            </w:pPr>
          </w:p>
        </w:tc>
      </w:tr>
      <w:tr w:rsidR="00FE0018" w:rsidRPr="009D0106" w14:paraId="79F37D6D" w14:textId="77777777" w:rsidTr="00FE0018">
        <w:trPr>
          <w:trHeight w:val="255"/>
        </w:trPr>
        <w:tc>
          <w:tcPr>
            <w:tcW w:w="2835" w:type="pct"/>
            <w:tcBorders>
              <w:top w:val="nil"/>
              <w:left w:val="single" w:sz="8" w:space="0" w:color="008080"/>
              <w:bottom w:val="single" w:sz="4" w:space="0" w:color="008080"/>
              <w:right w:val="nil"/>
            </w:tcBorders>
            <w:shd w:val="clear" w:color="auto" w:fill="auto"/>
            <w:noWrap/>
            <w:vAlign w:val="bottom"/>
          </w:tcPr>
          <w:p w14:paraId="1953253B" w14:textId="77777777" w:rsidR="00FE0018" w:rsidRPr="009D0106" w:rsidRDefault="00FE0018" w:rsidP="00FE0018">
            <w:pPr>
              <w:spacing w:after="0" w:line="240" w:lineRule="auto"/>
              <w:rPr>
                <w:rFonts w:hAnsiTheme="minorHAnsi" w:cstheme="minorHAnsi"/>
                <w:bCs/>
                <w:sz w:val="24"/>
                <w:szCs w:val="24"/>
                <w:lang w:eastAsia="en-US"/>
              </w:rPr>
            </w:pPr>
            <w:r w:rsidRPr="009D0106">
              <w:rPr>
                <w:rFonts w:hAnsiTheme="minorHAnsi" w:cstheme="minorHAnsi"/>
                <w:bCs/>
                <w:sz w:val="24"/>
                <w:szCs w:val="24"/>
                <w:lang w:eastAsia="en-US"/>
              </w:rPr>
              <w:t>3.1 Studii de teren</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25C8110B"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074286DA"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1E3C00FC"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7EFE8854"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05C0F4FB"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5682FB67" w14:textId="77777777" w:rsidR="00FE0018" w:rsidRPr="009D0106" w:rsidRDefault="00FE0018" w:rsidP="00FE0018">
            <w:pPr>
              <w:spacing w:after="0" w:line="240" w:lineRule="auto"/>
              <w:jc w:val="right"/>
              <w:rPr>
                <w:rFonts w:hAnsiTheme="minorHAnsi" w:cstheme="minorHAnsi"/>
                <w:b/>
                <w:bCs/>
                <w:sz w:val="24"/>
                <w:szCs w:val="24"/>
                <w:lang w:eastAsia="en-US"/>
              </w:rPr>
            </w:pPr>
          </w:p>
        </w:tc>
      </w:tr>
      <w:tr w:rsidR="00FE0018" w:rsidRPr="009D0106" w14:paraId="66B1C622" w14:textId="77777777" w:rsidTr="00FE0018">
        <w:trPr>
          <w:trHeight w:val="255"/>
        </w:trPr>
        <w:tc>
          <w:tcPr>
            <w:tcW w:w="2835" w:type="pct"/>
            <w:tcBorders>
              <w:top w:val="nil"/>
              <w:left w:val="single" w:sz="8" w:space="0" w:color="008080"/>
              <w:bottom w:val="single" w:sz="4" w:space="0" w:color="008080"/>
              <w:right w:val="nil"/>
            </w:tcBorders>
            <w:shd w:val="clear" w:color="auto" w:fill="auto"/>
            <w:noWrap/>
            <w:vAlign w:val="bottom"/>
          </w:tcPr>
          <w:p w14:paraId="0D1FA4BA" w14:textId="77777777" w:rsidR="00FE0018" w:rsidRPr="009D0106" w:rsidRDefault="00FE0018" w:rsidP="00FE0018">
            <w:pPr>
              <w:spacing w:after="0" w:line="240" w:lineRule="auto"/>
              <w:rPr>
                <w:rFonts w:hAnsiTheme="minorHAnsi" w:cstheme="minorHAnsi"/>
                <w:bCs/>
                <w:sz w:val="24"/>
                <w:szCs w:val="24"/>
                <w:lang w:eastAsia="en-US"/>
              </w:rPr>
            </w:pPr>
            <w:r w:rsidRPr="009D0106">
              <w:rPr>
                <w:rFonts w:eastAsia="SimSun" w:hAnsiTheme="minorHAnsi" w:cstheme="minorHAnsi"/>
                <w:sz w:val="24"/>
                <w:szCs w:val="24"/>
                <w:lang w:eastAsia="en-GB"/>
              </w:rPr>
              <w:t>3.1.1. Studii de teren</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11FF3D3A"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07DCA2C1"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365C80EF"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15CB1ADB"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2BD208B8"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33A5476C" w14:textId="77777777" w:rsidR="00FE0018" w:rsidRPr="009D0106" w:rsidRDefault="00FE0018" w:rsidP="00FE0018">
            <w:pPr>
              <w:spacing w:after="0" w:line="240" w:lineRule="auto"/>
              <w:jc w:val="right"/>
              <w:rPr>
                <w:rFonts w:hAnsiTheme="minorHAnsi" w:cstheme="minorHAnsi"/>
                <w:b/>
                <w:bCs/>
                <w:sz w:val="24"/>
                <w:szCs w:val="24"/>
                <w:lang w:eastAsia="en-US"/>
              </w:rPr>
            </w:pPr>
          </w:p>
        </w:tc>
      </w:tr>
      <w:tr w:rsidR="00FE0018" w:rsidRPr="009D0106" w14:paraId="62ED35FA" w14:textId="77777777" w:rsidTr="00FE0018">
        <w:trPr>
          <w:trHeight w:val="255"/>
        </w:trPr>
        <w:tc>
          <w:tcPr>
            <w:tcW w:w="2835" w:type="pct"/>
            <w:tcBorders>
              <w:top w:val="nil"/>
              <w:left w:val="single" w:sz="8" w:space="0" w:color="008080"/>
              <w:bottom w:val="single" w:sz="4" w:space="0" w:color="008080"/>
              <w:right w:val="nil"/>
            </w:tcBorders>
            <w:shd w:val="clear" w:color="auto" w:fill="auto"/>
            <w:noWrap/>
            <w:vAlign w:val="bottom"/>
          </w:tcPr>
          <w:p w14:paraId="4D0B06A1" w14:textId="77777777" w:rsidR="00FE0018" w:rsidRPr="009D0106" w:rsidRDefault="00FE0018" w:rsidP="00FE0018">
            <w:pPr>
              <w:spacing w:after="0" w:line="240" w:lineRule="auto"/>
              <w:rPr>
                <w:rFonts w:hAnsiTheme="minorHAnsi" w:cstheme="minorHAnsi"/>
                <w:bCs/>
                <w:sz w:val="24"/>
                <w:szCs w:val="24"/>
                <w:lang w:eastAsia="en-US"/>
              </w:rPr>
            </w:pPr>
            <w:r w:rsidRPr="009D0106">
              <w:rPr>
                <w:rFonts w:eastAsia="SimSun" w:hAnsiTheme="minorHAnsi" w:cstheme="minorHAnsi"/>
                <w:sz w:val="24"/>
                <w:szCs w:val="24"/>
                <w:lang w:eastAsia="en-GB"/>
              </w:rPr>
              <w:t>3.1.2. Raport privind impactul asupra mediului</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3B0A2721"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0F8BF243"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06D99C95"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6558A1FF"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144B9160"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3214CC45" w14:textId="77777777" w:rsidR="00FE0018" w:rsidRPr="009D0106" w:rsidRDefault="00FE0018" w:rsidP="00FE0018">
            <w:pPr>
              <w:spacing w:after="0" w:line="240" w:lineRule="auto"/>
              <w:jc w:val="right"/>
              <w:rPr>
                <w:rFonts w:hAnsiTheme="minorHAnsi" w:cstheme="minorHAnsi"/>
                <w:b/>
                <w:bCs/>
                <w:sz w:val="24"/>
                <w:szCs w:val="24"/>
                <w:lang w:eastAsia="en-US"/>
              </w:rPr>
            </w:pPr>
          </w:p>
        </w:tc>
      </w:tr>
      <w:tr w:rsidR="00FE0018" w:rsidRPr="009D0106" w14:paraId="17158467" w14:textId="77777777" w:rsidTr="00FE0018">
        <w:trPr>
          <w:trHeight w:val="255"/>
        </w:trPr>
        <w:tc>
          <w:tcPr>
            <w:tcW w:w="2835" w:type="pct"/>
            <w:tcBorders>
              <w:top w:val="nil"/>
              <w:left w:val="single" w:sz="8" w:space="0" w:color="008080"/>
              <w:bottom w:val="single" w:sz="4" w:space="0" w:color="008080"/>
              <w:right w:val="nil"/>
            </w:tcBorders>
            <w:shd w:val="clear" w:color="auto" w:fill="auto"/>
            <w:noWrap/>
            <w:vAlign w:val="bottom"/>
          </w:tcPr>
          <w:p w14:paraId="413C9987" w14:textId="77777777" w:rsidR="00FE0018" w:rsidRPr="009D0106" w:rsidRDefault="00FE0018" w:rsidP="00FE0018">
            <w:pPr>
              <w:spacing w:after="0" w:line="240" w:lineRule="auto"/>
              <w:rPr>
                <w:rFonts w:hAnsiTheme="minorHAnsi" w:cstheme="minorHAnsi"/>
                <w:bCs/>
                <w:sz w:val="24"/>
                <w:szCs w:val="24"/>
                <w:lang w:eastAsia="en-US"/>
              </w:rPr>
            </w:pPr>
            <w:r w:rsidRPr="009D0106">
              <w:rPr>
                <w:rFonts w:eastAsia="SimSun" w:hAnsiTheme="minorHAnsi" w:cstheme="minorHAnsi"/>
                <w:sz w:val="24"/>
                <w:szCs w:val="24"/>
                <w:lang w:eastAsia="en-GB"/>
              </w:rPr>
              <w:t>3.1.3. Alte studii specifice</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4CDAA47D"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7AE51E15"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42C00131"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5AFA8E7D"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59393B82"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03ACCBDD" w14:textId="77777777" w:rsidR="00FE0018" w:rsidRPr="009D0106" w:rsidRDefault="00FE0018" w:rsidP="00FE0018">
            <w:pPr>
              <w:spacing w:after="0" w:line="240" w:lineRule="auto"/>
              <w:jc w:val="right"/>
              <w:rPr>
                <w:rFonts w:hAnsiTheme="minorHAnsi" w:cstheme="minorHAnsi"/>
                <w:b/>
                <w:bCs/>
                <w:sz w:val="24"/>
                <w:szCs w:val="24"/>
                <w:lang w:eastAsia="en-US"/>
              </w:rPr>
            </w:pPr>
          </w:p>
        </w:tc>
      </w:tr>
      <w:tr w:rsidR="00FE0018" w:rsidRPr="009D0106" w14:paraId="6842DAD3" w14:textId="77777777" w:rsidTr="00FE0018">
        <w:trPr>
          <w:trHeight w:val="337"/>
        </w:trPr>
        <w:tc>
          <w:tcPr>
            <w:tcW w:w="2835" w:type="pct"/>
            <w:tcBorders>
              <w:top w:val="nil"/>
              <w:left w:val="single" w:sz="8" w:space="0" w:color="008080"/>
              <w:bottom w:val="single" w:sz="4" w:space="0" w:color="008080"/>
              <w:right w:val="nil"/>
            </w:tcBorders>
            <w:shd w:val="clear" w:color="auto" w:fill="auto"/>
            <w:vAlign w:val="center"/>
          </w:tcPr>
          <w:p w14:paraId="2F850FDA"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3.2 </w:t>
            </w:r>
            <w:proofErr w:type="spellStart"/>
            <w:r w:rsidRPr="009D0106">
              <w:rPr>
                <w:rFonts w:eastAsia="SimSun" w:hAnsiTheme="minorHAnsi" w:cstheme="minorHAnsi"/>
                <w:sz w:val="24"/>
                <w:szCs w:val="24"/>
                <w:lang w:eastAsia="en-GB"/>
              </w:rPr>
              <w:t>Documentaţii</w:t>
            </w:r>
            <w:proofErr w:type="spellEnd"/>
            <w:r w:rsidRPr="009D0106">
              <w:rPr>
                <w:rFonts w:eastAsia="SimSun" w:hAnsiTheme="minorHAnsi" w:cstheme="minorHAnsi"/>
                <w:sz w:val="24"/>
                <w:szCs w:val="24"/>
                <w:lang w:eastAsia="en-GB"/>
              </w:rPr>
              <w:t xml:space="preserve">-suport </w:t>
            </w:r>
            <w:proofErr w:type="spellStart"/>
            <w:r w:rsidRPr="009D0106">
              <w:rPr>
                <w:rFonts w:eastAsia="SimSun" w:hAnsiTheme="minorHAnsi" w:cstheme="minorHAnsi"/>
                <w:sz w:val="24"/>
                <w:szCs w:val="24"/>
                <w:lang w:eastAsia="en-GB"/>
              </w:rPr>
              <w:t>şi</w:t>
            </w:r>
            <w:proofErr w:type="spellEnd"/>
            <w:r w:rsidRPr="009D0106">
              <w:rPr>
                <w:rFonts w:eastAsia="SimSun" w:hAnsiTheme="minorHAnsi" w:cstheme="minorHAnsi"/>
                <w:sz w:val="24"/>
                <w:szCs w:val="24"/>
                <w:lang w:eastAsia="en-GB"/>
              </w:rPr>
              <w:t xml:space="preserve"> cheltuieli pentru </w:t>
            </w:r>
            <w:proofErr w:type="spellStart"/>
            <w:r w:rsidRPr="009D0106">
              <w:rPr>
                <w:rFonts w:hAnsiTheme="minorHAnsi" w:cstheme="minorHAnsi"/>
                <w:sz w:val="24"/>
                <w:szCs w:val="24"/>
                <w:lang w:eastAsia="en-US"/>
              </w:rPr>
              <w:t>obţinere</w:t>
            </w:r>
            <w:proofErr w:type="spellEnd"/>
            <w:r w:rsidRPr="009D0106">
              <w:rPr>
                <w:rFonts w:hAnsiTheme="minorHAnsi" w:cstheme="minorHAnsi"/>
                <w:sz w:val="24"/>
                <w:szCs w:val="24"/>
                <w:lang w:eastAsia="en-US"/>
              </w:rPr>
              <w:t xml:space="preserve"> de avize, acorduri </w:t>
            </w:r>
            <w:proofErr w:type="spellStart"/>
            <w:r w:rsidRPr="009D0106">
              <w:rPr>
                <w:rFonts w:hAnsiTheme="minorHAnsi" w:cstheme="minorHAnsi"/>
                <w:sz w:val="24"/>
                <w:szCs w:val="24"/>
                <w:lang w:eastAsia="en-US"/>
              </w:rPr>
              <w:t>şi</w:t>
            </w:r>
            <w:proofErr w:type="spellEnd"/>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autorizaţii</w:t>
            </w:r>
            <w:proofErr w:type="spellEnd"/>
            <w:r w:rsidRPr="009D0106">
              <w:rPr>
                <w:rFonts w:hAnsiTheme="minorHAnsi" w:cstheme="minorHAnsi"/>
                <w:sz w:val="24"/>
                <w:szCs w:val="24"/>
                <w:lang w:eastAsia="en-US"/>
              </w:rPr>
              <w:t xml:space="preserve"> </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1EBDED06"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773AB5F3"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2263230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50430E1E"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3781818C"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7E5399DE"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4E083944" w14:textId="77777777" w:rsidTr="00FE0018">
        <w:trPr>
          <w:trHeight w:val="259"/>
        </w:trPr>
        <w:tc>
          <w:tcPr>
            <w:tcW w:w="2835" w:type="pct"/>
            <w:tcBorders>
              <w:top w:val="nil"/>
              <w:left w:val="single" w:sz="8" w:space="0" w:color="008080"/>
              <w:bottom w:val="single" w:sz="4" w:space="0" w:color="008080"/>
              <w:right w:val="nil"/>
            </w:tcBorders>
            <w:shd w:val="clear" w:color="auto" w:fill="auto"/>
            <w:vAlign w:val="center"/>
          </w:tcPr>
          <w:p w14:paraId="67D1B02F"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3.3 </w:t>
            </w:r>
            <w:r w:rsidRPr="009D0106">
              <w:rPr>
                <w:rFonts w:eastAsia="SimSun" w:hAnsiTheme="minorHAnsi" w:cstheme="minorHAnsi"/>
                <w:sz w:val="24"/>
                <w:szCs w:val="24"/>
                <w:lang w:eastAsia="en-GB"/>
              </w:rPr>
              <w:t>Expertizare tehnică</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7260EB9D"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0B3BDF7F"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12F9CF8D"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149C017B"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3FF19A6F"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32BE6A7E"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5EC1CBC2" w14:textId="77777777" w:rsidTr="00FE0018">
        <w:trPr>
          <w:trHeight w:val="255"/>
        </w:trPr>
        <w:tc>
          <w:tcPr>
            <w:tcW w:w="2835" w:type="pct"/>
            <w:tcBorders>
              <w:top w:val="nil"/>
              <w:left w:val="single" w:sz="8" w:space="0" w:color="008080"/>
              <w:bottom w:val="single" w:sz="4" w:space="0" w:color="008080"/>
              <w:right w:val="nil"/>
            </w:tcBorders>
            <w:vAlign w:val="center"/>
          </w:tcPr>
          <w:p w14:paraId="2C89C936"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3.4 </w:t>
            </w:r>
            <w:r w:rsidRPr="009D0106">
              <w:rPr>
                <w:rFonts w:eastAsia="SimSun" w:hAnsiTheme="minorHAnsi" w:cstheme="minorHAnsi"/>
                <w:sz w:val="24"/>
                <w:szCs w:val="24"/>
                <w:lang w:eastAsia="en-GB"/>
              </w:rPr>
              <w:t xml:space="preserve">Certificarea </w:t>
            </w:r>
            <w:proofErr w:type="spellStart"/>
            <w:r w:rsidRPr="009D0106">
              <w:rPr>
                <w:rFonts w:eastAsia="SimSun" w:hAnsiTheme="minorHAnsi" w:cstheme="minorHAnsi"/>
                <w:sz w:val="24"/>
                <w:szCs w:val="24"/>
                <w:lang w:eastAsia="en-GB"/>
              </w:rPr>
              <w:t>performanţei</w:t>
            </w:r>
            <w:proofErr w:type="spellEnd"/>
            <w:r w:rsidRPr="009D0106">
              <w:rPr>
                <w:rFonts w:eastAsia="SimSun" w:hAnsiTheme="minorHAnsi" w:cstheme="minorHAnsi"/>
                <w:sz w:val="24"/>
                <w:szCs w:val="24"/>
                <w:lang w:eastAsia="en-GB"/>
              </w:rPr>
              <w:t xml:space="preserve"> energetice </w:t>
            </w:r>
            <w:proofErr w:type="spellStart"/>
            <w:r w:rsidRPr="009D0106">
              <w:rPr>
                <w:rFonts w:eastAsia="SimSun" w:hAnsiTheme="minorHAnsi" w:cstheme="minorHAnsi"/>
                <w:sz w:val="24"/>
                <w:szCs w:val="24"/>
                <w:lang w:eastAsia="en-GB"/>
              </w:rPr>
              <w:t>şi</w:t>
            </w:r>
            <w:proofErr w:type="spellEnd"/>
            <w:r w:rsidRPr="009D0106">
              <w:rPr>
                <w:rFonts w:eastAsia="SimSun" w:hAnsiTheme="minorHAnsi" w:cstheme="minorHAnsi"/>
                <w:sz w:val="24"/>
                <w:szCs w:val="24"/>
                <w:lang w:eastAsia="en-GB"/>
              </w:rPr>
              <w:t xml:space="preserve"> auditul energetic al clădirilor</w:t>
            </w:r>
          </w:p>
        </w:tc>
        <w:tc>
          <w:tcPr>
            <w:tcW w:w="385" w:type="pct"/>
            <w:tcBorders>
              <w:top w:val="single" w:sz="4" w:space="0" w:color="008080"/>
              <w:left w:val="single" w:sz="8" w:space="0" w:color="008080"/>
              <w:bottom w:val="single" w:sz="4" w:space="0" w:color="008080"/>
              <w:right w:val="single" w:sz="4" w:space="0" w:color="008080"/>
            </w:tcBorders>
            <w:shd w:val="clear" w:color="auto" w:fill="auto"/>
            <w:noWrap/>
            <w:vAlign w:val="bottom"/>
          </w:tcPr>
          <w:p w14:paraId="3CF8D87C"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noWrap/>
            <w:vAlign w:val="center"/>
          </w:tcPr>
          <w:p w14:paraId="3195EBE8"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5F87FB78"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noWrap/>
            <w:vAlign w:val="center"/>
          </w:tcPr>
          <w:p w14:paraId="7EC722C6"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388E139F"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3D9380D2"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04DC765E"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4BB2B8A7"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lastRenderedPageBreak/>
              <w:t xml:space="preserve">3.5 </w:t>
            </w:r>
            <w:r w:rsidRPr="009D0106">
              <w:rPr>
                <w:rFonts w:eastAsia="SimSun" w:hAnsiTheme="minorHAnsi" w:cstheme="minorHAnsi"/>
                <w:sz w:val="24"/>
                <w:szCs w:val="24"/>
                <w:lang w:eastAsia="en-GB"/>
              </w:rPr>
              <w:t>Proiectare</w:t>
            </w:r>
          </w:p>
        </w:tc>
        <w:tc>
          <w:tcPr>
            <w:tcW w:w="385" w:type="pct"/>
            <w:tcBorders>
              <w:top w:val="single" w:sz="4" w:space="0" w:color="008080"/>
              <w:left w:val="single" w:sz="8" w:space="0" w:color="008080"/>
              <w:bottom w:val="single" w:sz="4" w:space="0" w:color="008080"/>
              <w:right w:val="single" w:sz="4" w:space="0" w:color="008080"/>
            </w:tcBorders>
            <w:shd w:val="clear" w:color="auto" w:fill="auto"/>
            <w:noWrap/>
            <w:vAlign w:val="bottom"/>
          </w:tcPr>
          <w:p w14:paraId="2262BD14"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40FC7D03"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3154A047"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16958283"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00BC9058"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5CFA2EA6"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123331EF"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18B5ADD9"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3.5.1. Temă de proiectare</w:t>
            </w:r>
          </w:p>
        </w:tc>
        <w:tc>
          <w:tcPr>
            <w:tcW w:w="385" w:type="pct"/>
            <w:tcBorders>
              <w:top w:val="single" w:sz="4" w:space="0" w:color="008080"/>
              <w:left w:val="single" w:sz="8" w:space="0" w:color="008080"/>
              <w:bottom w:val="single" w:sz="4" w:space="0" w:color="008080"/>
              <w:right w:val="single" w:sz="4" w:space="0" w:color="008080"/>
            </w:tcBorders>
            <w:shd w:val="clear" w:color="auto" w:fill="auto"/>
            <w:noWrap/>
            <w:vAlign w:val="bottom"/>
          </w:tcPr>
          <w:p w14:paraId="0CDB0C11"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4A6A9E6C"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774C828D"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4D395BF3"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2C895584"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2BA2736F"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2D16FC57"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510F51AD"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3.5.2. Studiu de prefezabilitate</w:t>
            </w:r>
          </w:p>
        </w:tc>
        <w:tc>
          <w:tcPr>
            <w:tcW w:w="385" w:type="pct"/>
            <w:tcBorders>
              <w:top w:val="single" w:sz="4" w:space="0" w:color="008080"/>
              <w:left w:val="single" w:sz="8" w:space="0" w:color="008080"/>
              <w:bottom w:val="single" w:sz="4" w:space="0" w:color="008080"/>
              <w:right w:val="single" w:sz="4" w:space="0" w:color="008080"/>
            </w:tcBorders>
            <w:shd w:val="clear" w:color="auto" w:fill="auto"/>
            <w:noWrap/>
            <w:vAlign w:val="bottom"/>
          </w:tcPr>
          <w:p w14:paraId="53BD27FF"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1AB44CC9"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11F28B1F"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20CFDE69"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619413D2"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08C9498B"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457DBDE7"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65DB5AD6" w14:textId="77777777" w:rsidR="00FE0018" w:rsidRPr="009D0106" w:rsidRDefault="00FE0018" w:rsidP="00FE0018">
            <w:pPr>
              <w:autoSpaceDE w:val="0"/>
              <w:autoSpaceDN w:val="0"/>
              <w:adjustRightInd w:val="0"/>
              <w:spacing w:after="0" w:line="240" w:lineRule="auto"/>
              <w:rPr>
                <w:rFonts w:eastAsia="SimSun" w:hAnsiTheme="minorHAnsi" w:cstheme="minorHAnsi"/>
                <w:sz w:val="24"/>
                <w:szCs w:val="24"/>
                <w:lang w:eastAsia="en-GB"/>
              </w:rPr>
            </w:pPr>
            <w:r w:rsidRPr="009D0106">
              <w:rPr>
                <w:rFonts w:eastAsia="SimSun" w:hAnsiTheme="minorHAnsi" w:cstheme="minorHAnsi"/>
                <w:sz w:val="24"/>
                <w:szCs w:val="24"/>
                <w:lang w:eastAsia="en-GB"/>
              </w:rPr>
              <w:t>3.5.3. Studiu de fezabilitate/</w:t>
            </w:r>
            <w:proofErr w:type="spellStart"/>
            <w:r w:rsidRPr="009D0106">
              <w:rPr>
                <w:rFonts w:eastAsia="SimSun" w:hAnsiTheme="minorHAnsi" w:cstheme="minorHAnsi"/>
                <w:sz w:val="24"/>
                <w:szCs w:val="24"/>
                <w:lang w:eastAsia="en-GB"/>
              </w:rPr>
              <w:t>documentaţie</w:t>
            </w:r>
            <w:proofErr w:type="spellEnd"/>
            <w:r w:rsidRPr="009D0106">
              <w:rPr>
                <w:rFonts w:eastAsia="SimSun" w:hAnsiTheme="minorHAnsi" w:cstheme="minorHAnsi"/>
                <w:sz w:val="24"/>
                <w:szCs w:val="24"/>
                <w:lang w:eastAsia="en-GB"/>
              </w:rPr>
              <w:t xml:space="preserve"> de avizare a lucrărilor de </w:t>
            </w:r>
            <w:proofErr w:type="spellStart"/>
            <w:r w:rsidRPr="009D0106">
              <w:rPr>
                <w:rFonts w:eastAsia="SimSun" w:hAnsiTheme="minorHAnsi" w:cstheme="minorHAnsi"/>
                <w:sz w:val="24"/>
                <w:szCs w:val="24"/>
                <w:lang w:eastAsia="en-GB"/>
              </w:rPr>
              <w:t>intervenţii</w:t>
            </w:r>
            <w:proofErr w:type="spellEnd"/>
            <w:r w:rsidRPr="009D0106">
              <w:rPr>
                <w:rFonts w:eastAsia="SimSun" w:hAnsiTheme="minorHAnsi" w:cstheme="minorHAnsi"/>
                <w:sz w:val="24"/>
                <w:szCs w:val="24"/>
                <w:lang w:eastAsia="en-GB"/>
              </w:rPr>
              <w:t xml:space="preserve"> </w:t>
            </w:r>
            <w:proofErr w:type="spellStart"/>
            <w:r w:rsidRPr="009D0106">
              <w:rPr>
                <w:rFonts w:eastAsia="SimSun" w:hAnsiTheme="minorHAnsi" w:cstheme="minorHAnsi"/>
                <w:sz w:val="24"/>
                <w:szCs w:val="24"/>
                <w:lang w:eastAsia="en-GB"/>
              </w:rPr>
              <w:t>şi</w:t>
            </w:r>
            <w:proofErr w:type="spellEnd"/>
            <w:r w:rsidRPr="009D0106">
              <w:rPr>
                <w:rFonts w:eastAsia="SimSun" w:hAnsiTheme="minorHAnsi" w:cstheme="minorHAnsi"/>
                <w:sz w:val="24"/>
                <w:szCs w:val="24"/>
                <w:lang w:eastAsia="en-GB"/>
              </w:rPr>
              <w:t xml:space="preserve"> deviz general</w:t>
            </w:r>
          </w:p>
        </w:tc>
        <w:tc>
          <w:tcPr>
            <w:tcW w:w="385" w:type="pct"/>
            <w:tcBorders>
              <w:top w:val="single" w:sz="4" w:space="0" w:color="008080"/>
              <w:left w:val="single" w:sz="8" w:space="0" w:color="008080"/>
              <w:bottom w:val="single" w:sz="4" w:space="0" w:color="008080"/>
              <w:right w:val="single" w:sz="4" w:space="0" w:color="008080"/>
            </w:tcBorders>
            <w:shd w:val="clear" w:color="auto" w:fill="auto"/>
            <w:noWrap/>
            <w:vAlign w:val="bottom"/>
          </w:tcPr>
          <w:p w14:paraId="2B38BDA7"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3AD07773"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6A835110"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4AC9CE4B"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3AFBFA46"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6FBD1FE6"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509DF403"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03EB30CC"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 xml:space="preserve">3.5.4. </w:t>
            </w:r>
            <w:proofErr w:type="spellStart"/>
            <w:r w:rsidRPr="009D0106">
              <w:rPr>
                <w:rFonts w:eastAsia="SimSun" w:hAnsiTheme="minorHAnsi" w:cstheme="minorHAnsi"/>
                <w:sz w:val="24"/>
                <w:szCs w:val="24"/>
                <w:lang w:eastAsia="en-GB"/>
              </w:rPr>
              <w:t>Documentaţiile</w:t>
            </w:r>
            <w:proofErr w:type="spellEnd"/>
            <w:r w:rsidRPr="009D0106">
              <w:rPr>
                <w:rFonts w:eastAsia="SimSun" w:hAnsiTheme="minorHAnsi" w:cstheme="minorHAnsi"/>
                <w:sz w:val="24"/>
                <w:szCs w:val="24"/>
                <w:lang w:eastAsia="en-GB"/>
              </w:rPr>
              <w:t xml:space="preserve"> tehnice necesare în vederea </w:t>
            </w:r>
            <w:proofErr w:type="spellStart"/>
            <w:r w:rsidRPr="009D0106">
              <w:rPr>
                <w:rFonts w:eastAsia="SimSun" w:hAnsiTheme="minorHAnsi" w:cstheme="minorHAnsi"/>
                <w:sz w:val="24"/>
                <w:szCs w:val="24"/>
                <w:lang w:eastAsia="en-GB"/>
              </w:rPr>
              <w:t>obţinerii</w:t>
            </w:r>
            <w:proofErr w:type="spellEnd"/>
            <w:r w:rsidRPr="009D0106">
              <w:rPr>
                <w:rFonts w:eastAsia="SimSun" w:hAnsiTheme="minorHAnsi" w:cstheme="minorHAnsi"/>
                <w:sz w:val="24"/>
                <w:szCs w:val="24"/>
                <w:lang w:eastAsia="en-GB"/>
              </w:rPr>
              <w:t xml:space="preserve"> avizelor/acordurilor/</w:t>
            </w:r>
            <w:proofErr w:type="spellStart"/>
            <w:r w:rsidRPr="009D0106">
              <w:rPr>
                <w:rFonts w:eastAsia="SimSun" w:hAnsiTheme="minorHAnsi" w:cstheme="minorHAnsi"/>
                <w:sz w:val="24"/>
                <w:szCs w:val="24"/>
                <w:lang w:eastAsia="en-GB"/>
              </w:rPr>
              <w:t>autorizaţiilor</w:t>
            </w:r>
            <w:proofErr w:type="spellEnd"/>
          </w:p>
        </w:tc>
        <w:tc>
          <w:tcPr>
            <w:tcW w:w="385" w:type="pct"/>
            <w:tcBorders>
              <w:top w:val="single" w:sz="4" w:space="0" w:color="008080"/>
              <w:left w:val="single" w:sz="8" w:space="0" w:color="008080"/>
              <w:bottom w:val="single" w:sz="4" w:space="0" w:color="008080"/>
              <w:right w:val="single" w:sz="4" w:space="0" w:color="008080"/>
            </w:tcBorders>
            <w:shd w:val="clear" w:color="auto" w:fill="auto"/>
            <w:noWrap/>
            <w:vAlign w:val="bottom"/>
          </w:tcPr>
          <w:p w14:paraId="70BBA878"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6A3B03CB"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750D7ADA"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212F03EB"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23B618A1"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1BDB8C31"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0ADCB9B6"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56A70A7A"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 xml:space="preserve">3.5.5. Verificarea tehnică de calitate a proiectului tehnic şi a detaliilor de </w:t>
            </w:r>
            <w:proofErr w:type="spellStart"/>
            <w:r w:rsidRPr="009D0106">
              <w:rPr>
                <w:rFonts w:eastAsia="SimSun" w:hAnsiTheme="minorHAnsi" w:cstheme="minorHAnsi"/>
                <w:sz w:val="24"/>
                <w:szCs w:val="24"/>
                <w:lang w:eastAsia="en-GB"/>
              </w:rPr>
              <w:t>execuţie</w:t>
            </w:r>
            <w:proofErr w:type="spellEnd"/>
          </w:p>
        </w:tc>
        <w:tc>
          <w:tcPr>
            <w:tcW w:w="385" w:type="pct"/>
            <w:tcBorders>
              <w:top w:val="single" w:sz="4" w:space="0" w:color="008080"/>
              <w:left w:val="single" w:sz="8" w:space="0" w:color="008080"/>
              <w:bottom w:val="single" w:sz="4" w:space="0" w:color="008080"/>
              <w:right w:val="single" w:sz="4" w:space="0" w:color="008080"/>
            </w:tcBorders>
            <w:shd w:val="clear" w:color="auto" w:fill="auto"/>
            <w:noWrap/>
            <w:vAlign w:val="bottom"/>
          </w:tcPr>
          <w:p w14:paraId="6149E008"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6A247A7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147AB565"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428DA3D5"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4ED2E870"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0C2BE429"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6023CAEC"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50CD332A"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 xml:space="preserve">3.5.6. Proiect tehnic </w:t>
            </w:r>
            <w:proofErr w:type="spellStart"/>
            <w:r w:rsidRPr="009D0106">
              <w:rPr>
                <w:rFonts w:eastAsia="SimSun" w:hAnsiTheme="minorHAnsi" w:cstheme="minorHAnsi"/>
                <w:sz w:val="24"/>
                <w:szCs w:val="24"/>
                <w:lang w:eastAsia="en-GB"/>
              </w:rPr>
              <w:t>şi</w:t>
            </w:r>
            <w:proofErr w:type="spellEnd"/>
            <w:r w:rsidRPr="009D0106">
              <w:rPr>
                <w:rFonts w:eastAsia="SimSun" w:hAnsiTheme="minorHAnsi" w:cstheme="minorHAnsi"/>
                <w:sz w:val="24"/>
                <w:szCs w:val="24"/>
                <w:lang w:eastAsia="en-GB"/>
              </w:rPr>
              <w:t xml:space="preserve"> detalii de </w:t>
            </w:r>
            <w:proofErr w:type="spellStart"/>
            <w:r w:rsidRPr="009D0106">
              <w:rPr>
                <w:rFonts w:eastAsia="SimSun" w:hAnsiTheme="minorHAnsi" w:cstheme="minorHAnsi"/>
                <w:sz w:val="24"/>
                <w:szCs w:val="24"/>
                <w:lang w:eastAsia="en-GB"/>
              </w:rPr>
              <w:t>execuţie</w:t>
            </w:r>
            <w:proofErr w:type="spellEnd"/>
          </w:p>
        </w:tc>
        <w:tc>
          <w:tcPr>
            <w:tcW w:w="385" w:type="pct"/>
            <w:tcBorders>
              <w:top w:val="single" w:sz="4" w:space="0" w:color="008080"/>
              <w:left w:val="single" w:sz="8" w:space="0" w:color="008080"/>
              <w:bottom w:val="single" w:sz="4" w:space="0" w:color="008080"/>
              <w:right w:val="single" w:sz="4" w:space="0" w:color="008080"/>
            </w:tcBorders>
            <w:shd w:val="clear" w:color="auto" w:fill="auto"/>
            <w:noWrap/>
            <w:vAlign w:val="bottom"/>
          </w:tcPr>
          <w:p w14:paraId="6B30A700"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4483958C"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070D0117"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18EF920B"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39C27CCC"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753A7EEA"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2D7D238A" w14:textId="77777777" w:rsidTr="00FE0018">
        <w:trPr>
          <w:trHeight w:val="255"/>
        </w:trPr>
        <w:tc>
          <w:tcPr>
            <w:tcW w:w="2835" w:type="pct"/>
            <w:tcBorders>
              <w:top w:val="nil"/>
              <w:left w:val="single" w:sz="8" w:space="0" w:color="008080"/>
              <w:bottom w:val="single" w:sz="4" w:space="0" w:color="auto"/>
              <w:right w:val="nil"/>
            </w:tcBorders>
            <w:shd w:val="clear" w:color="auto" w:fill="auto"/>
            <w:vAlign w:val="center"/>
          </w:tcPr>
          <w:p w14:paraId="582C9992"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3.6 </w:t>
            </w:r>
            <w:r w:rsidRPr="009D0106">
              <w:rPr>
                <w:rFonts w:eastAsia="SimSun" w:hAnsiTheme="minorHAnsi" w:cstheme="minorHAnsi"/>
                <w:sz w:val="24"/>
                <w:szCs w:val="24"/>
                <w:lang w:eastAsia="en-GB"/>
              </w:rPr>
              <w:t xml:space="preserve">Organizarea procedurilor de </w:t>
            </w:r>
            <w:proofErr w:type="spellStart"/>
            <w:r w:rsidRPr="009D0106">
              <w:rPr>
                <w:rFonts w:eastAsia="SimSun" w:hAnsiTheme="minorHAnsi" w:cstheme="minorHAnsi"/>
                <w:sz w:val="24"/>
                <w:szCs w:val="24"/>
                <w:lang w:eastAsia="en-GB"/>
              </w:rPr>
              <w:t>achiziţie</w:t>
            </w:r>
            <w:proofErr w:type="spellEnd"/>
            <w:r w:rsidRPr="009D0106">
              <w:rPr>
                <w:rFonts w:hAnsiTheme="minorHAnsi" w:cstheme="minorHAnsi"/>
                <w:sz w:val="24"/>
                <w:szCs w:val="24"/>
                <w:lang w:eastAsia="en-US"/>
              </w:rPr>
              <w:t xml:space="preserve"> (N)</w:t>
            </w:r>
          </w:p>
        </w:tc>
        <w:tc>
          <w:tcPr>
            <w:tcW w:w="385" w:type="pct"/>
            <w:tcBorders>
              <w:top w:val="single" w:sz="4" w:space="0" w:color="008080"/>
              <w:left w:val="single" w:sz="8" w:space="0" w:color="008080"/>
              <w:bottom w:val="single" w:sz="4" w:space="0" w:color="auto"/>
              <w:right w:val="single" w:sz="4" w:space="0" w:color="008080"/>
            </w:tcBorders>
            <w:shd w:val="clear" w:color="auto" w:fill="auto"/>
            <w:noWrap/>
            <w:vAlign w:val="bottom"/>
          </w:tcPr>
          <w:p w14:paraId="420C6E13"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71E7A84A"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5F301378"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5267D4B5"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74581617"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auto"/>
              <w:right w:val="single" w:sz="8" w:space="0" w:color="008080"/>
            </w:tcBorders>
            <w:shd w:val="clear" w:color="auto" w:fill="auto"/>
            <w:noWrap/>
            <w:vAlign w:val="bottom"/>
          </w:tcPr>
          <w:p w14:paraId="72547799"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4AB4D9E9" w14:textId="77777777" w:rsidTr="00FE0018">
        <w:trPr>
          <w:trHeight w:val="255"/>
        </w:trPr>
        <w:tc>
          <w:tcPr>
            <w:tcW w:w="2835" w:type="pct"/>
            <w:tcBorders>
              <w:top w:val="nil"/>
              <w:left w:val="single" w:sz="8" w:space="0" w:color="008080"/>
              <w:bottom w:val="single" w:sz="4" w:space="0" w:color="auto"/>
              <w:right w:val="nil"/>
            </w:tcBorders>
            <w:shd w:val="clear" w:color="auto" w:fill="auto"/>
            <w:vAlign w:val="center"/>
          </w:tcPr>
          <w:p w14:paraId="34C941D2"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 xml:space="preserve">3.7 </w:t>
            </w:r>
            <w:proofErr w:type="spellStart"/>
            <w:r w:rsidRPr="009D0106">
              <w:rPr>
                <w:rFonts w:eastAsia="SimSun" w:hAnsiTheme="minorHAnsi" w:cstheme="minorHAnsi"/>
                <w:sz w:val="24"/>
                <w:szCs w:val="24"/>
                <w:lang w:eastAsia="en-GB"/>
              </w:rPr>
              <w:t>Consultanţă</w:t>
            </w:r>
            <w:proofErr w:type="spellEnd"/>
          </w:p>
        </w:tc>
        <w:tc>
          <w:tcPr>
            <w:tcW w:w="385" w:type="pct"/>
            <w:tcBorders>
              <w:top w:val="single" w:sz="4" w:space="0" w:color="008080"/>
              <w:left w:val="single" w:sz="8" w:space="0" w:color="008080"/>
              <w:bottom w:val="single" w:sz="4" w:space="0" w:color="auto"/>
              <w:right w:val="single" w:sz="4" w:space="0" w:color="008080"/>
            </w:tcBorders>
            <w:shd w:val="clear" w:color="auto" w:fill="auto"/>
            <w:noWrap/>
            <w:vAlign w:val="bottom"/>
          </w:tcPr>
          <w:p w14:paraId="27EEE337"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128F8B3A"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27DCE62C"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6076DF01"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4B560BF8"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auto"/>
              <w:right w:val="single" w:sz="8" w:space="0" w:color="008080"/>
            </w:tcBorders>
            <w:shd w:val="clear" w:color="auto" w:fill="auto"/>
            <w:noWrap/>
            <w:vAlign w:val="bottom"/>
          </w:tcPr>
          <w:p w14:paraId="3F16046F"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654CA4F5" w14:textId="77777777" w:rsidTr="00FE0018">
        <w:trPr>
          <w:trHeight w:val="255"/>
        </w:trPr>
        <w:tc>
          <w:tcPr>
            <w:tcW w:w="2835" w:type="pct"/>
            <w:tcBorders>
              <w:top w:val="nil"/>
              <w:left w:val="single" w:sz="8" w:space="0" w:color="008080"/>
              <w:bottom w:val="single" w:sz="4" w:space="0" w:color="auto"/>
              <w:right w:val="nil"/>
            </w:tcBorders>
            <w:shd w:val="clear" w:color="auto" w:fill="auto"/>
            <w:vAlign w:val="center"/>
          </w:tcPr>
          <w:p w14:paraId="17189358"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 xml:space="preserve">3.7.1. Managementul de proiect pentru obiectivul de </w:t>
            </w:r>
            <w:proofErr w:type="spellStart"/>
            <w:r w:rsidRPr="009D0106">
              <w:rPr>
                <w:rFonts w:eastAsia="SimSun" w:hAnsiTheme="minorHAnsi" w:cstheme="minorHAnsi"/>
                <w:sz w:val="24"/>
                <w:szCs w:val="24"/>
                <w:lang w:eastAsia="en-GB"/>
              </w:rPr>
              <w:t>investiţii</w:t>
            </w:r>
            <w:proofErr w:type="spellEnd"/>
          </w:p>
        </w:tc>
        <w:tc>
          <w:tcPr>
            <w:tcW w:w="385" w:type="pct"/>
            <w:tcBorders>
              <w:top w:val="single" w:sz="4" w:space="0" w:color="008080"/>
              <w:left w:val="single" w:sz="8" w:space="0" w:color="008080"/>
              <w:bottom w:val="single" w:sz="4" w:space="0" w:color="auto"/>
              <w:right w:val="single" w:sz="4" w:space="0" w:color="008080"/>
            </w:tcBorders>
            <w:shd w:val="clear" w:color="auto" w:fill="auto"/>
            <w:noWrap/>
            <w:vAlign w:val="bottom"/>
          </w:tcPr>
          <w:p w14:paraId="24D94653"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3E6BB033"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44536A65"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4F2584AD"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6D5FAE79"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auto"/>
              <w:right w:val="single" w:sz="8" w:space="0" w:color="008080"/>
            </w:tcBorders>
            <w:shd w:val="clear" w:color="auto" w:fill="auto"/>
            <w:noWrap/>
            <w:vAlign w:val="bottom"/>
          </w:tcPr>
          <w:p w14:paraId="0AB538B1"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624726D2" w14:textId="77777777" w:rsidTr="00FE0018">
        <w:trPr>
          <w:trHeight w:val="255"/>
        </w:trPr>
        <w:tc>
          <w:tcPr>
            <w:tcW w:w="2835" w:type="pct"/>
            <w:tcBorders>
              <w:top w:val="nil"/>
              <w:left w:val="single" w:sz="8" w:space="0" w:color="008080"/>
              <w:bottom w:val="single" w:sz="4" w:space="0" w:color="auto"/>
              <w:right w:val="nil"/>
            </w:tcBorders>
            <w:shd w:val="clear" w:color="auto" w:fill="auto"/>
            <w:vAlign w:val="center"/>
          </w:tcPr>
          <w:p w14:paraId="48612FDB"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3.7.2. Auditul financiar (N)</w:t>
            </w:r>
          </w:p>
        </w:tc>
        <w:tc>
          <w:tcPr>
            <w:tcW w:w="385" w:type="pct"/>
            <w:tcBorders>
              <w:top w:val="single" w:sz="4" w:space="0" w:color="008080"/>
              <w:left w:val="single" w:sz="8" w:space="0" w:color="008080"/>
              <w:bottom w:val="single" w:sz="4" w:space="0" w:color="auto"/>
              <w:right w:val="single" w:sz="4" w:space="0" w:color="008080"/>
            </w:tcBorders>
            <w:shd w:val="clear" w:color="auto" w:fill="auto"/>
            <w:noWrap/>
            <w:vAlign w:val="bottom"/>
          </w:tcPr>
          <w:p w14:paraId="5375D121"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69E4C065"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07B5C1A1"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62D1F648"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2BE21C39"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auto"/>
              <w:right w:val="single" w:sz="8" w:space="0" w:color="008080"/>
            </w:tcBorders>
            <w:shd w:val="clear" w:color="auto" w:fill="auto"/>
            <w:noWrap/>
            <w:vAlign w:val="bottom"/>
          </w:tcPr>
          <w:p w14:paraId="1C61780C"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74D6D993" w14:textId="77777777" w:rsidTr="00FE0018">
        <w:trPr>
          <w:trHeight w:val="255"/>
        </w:trPr>
        <w:tc>
          <w:tcPr>
            <w:tcW w:w="2835" w:type="pct"/>
            <w:tcBorders>
              <w:top w:val="nil"/>
              <w:left w:val="single" w:sz="8" w:space="0" w:color="008080"/>
              <w:bottom w:val="single" w:sz="4" w:space="0" w:color="auto"/>
              <w:right w:val="nil"/>
            </w:tcBorders>
            <w:shd w:val="clear" w:color="auto" w:fill="auto"/>
            <w:vAlign w:val="center"/>
          </w:tcPr>
          <w:p w14:paraId="5EA9248C"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 xml:space="preserve">3.8 </w:t>
            </w:r>
            <w:proofErr w:type="spellStart"/>
            <w:r w:rsidRPr="009D0106">
              <w:rPr>
                <w:rFonts w:eastAsia="SimSun" w:hAnsiTheme="minorHAnsi" w:cstheme="minorHAnsi"/>
                <w:sz w:val="24"/>
                <w:szCs w:val="24"/>
                <w:lang w:eastAsia="en-GB"/>
              </w:rPr>
              <w:t>Asistenţă</w:t>
            </w:r>
            <w:proofErr w:type="spellEnd"/>
            <w:r w:rsidRPr="009D0106">
              <w:rPr>
                <w:rFonts w:eastAsia="SimSun" w:hAnsiTheme="minorHAnsi" w:cstheme="minorHAnsi"/>
                <w:sz w:val="24"/>
                <w:szCs w:val="24"/>
                <w:lang w:eastAsia="en-GB"/>
              </w:rPr>
              <w:t xml:space="preserve"> tehnică</w:t>
            </w:r>
          </w:p>
        </w:tc>
        <w:tc>
          <w:tcPr>
            <w:tcW w:w="385" w:type="pct"/>
            <w:tcBorders>
              <w:top w:val="single" w:sz="4" w:space="0" w:color="008080"/>
              <w:left w:val="single" w:sz="8" w:space="0" w:color="008080"/>
              <w:bottom w:val="single" w:sz="4" w:space="0" w:color="auto"/>
              <w:right w:val="single" w:sz="4" w:space="0" w:color="008080"/>
            </w:tcBorders>
            <w:shd w:val="clear" w:color="auto" w:fill="auto"/>
            <w:noWrap/>
            <w:vAlign w:val="bottom"/>
          </w:tcPr>
          <w:p w14:paraId="19EBFC08"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0D308B56"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1A5E2036"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28067369"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1A865B0A"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auto"/>
              <w:right w:val="single" w:sz="8" w:space="0" w:color="008080"/>
            </w:tcBorders>
            <w:shd w:val="clear" w:color="auto" w:fill="auto"/>
            <w:noWrap/>
            <w:vAlign w:val="bottom"/>
          </w:tcPr>
          <w:p w14:paraId="2F5F4495"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6B93FBA8" w14:textId="77777777" w:rsidTr="00FE0018">
        <w:trPr>
          <w:trHeight w:val="255"/>
        </w:trPr>
        <w:tc>
          <w:tcPr>
            <w:tcW w:w="2835" w:type="pct"/>
            <w:tcBorders>
              <w:top w:val="nil"/>
              <w:left w:val="single" w:sz="8" w:space="0" w:color="008080"/>
              <w:bottom w:val="single" w:sz="4" w:space="0" w:color="auto"/>
              <w:right w:val="nil"/>
            </w:tcBorders>
            <w:shd w:val="clear" w:color="auto" w:fill="auto"/>
            <w:vAlign w:val="center"/>
          </w:tcPr>
          <w:p w14:paraId="7165C73F"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 xml:space="preserve">3.8.1. </w:t>
            </w:r>
            <w:proofErr w:type="spellStart"/>
            <w:r w:rsidRPr="009D0106">
              <w:rPr>
                <w:rFonts w:eastAsia="SimSun" w:hAnsiTheme="minorHAnsi" w:cstheme="minorHAnsi"/>
                <w:sz w:val="24"/>
                <w:szCs w:val="24"/>
                <w:lang w:eastAsia="en-GB"/>
              </w:rPr>
              <w:t>Asistenţă</w:t>
            </w:r>
            <w:proofErr w:type="spellEnd"/>
            <w:r w:rsidRPr="009D0106">
              <w:rPr>
                <w:rFonts w:eastAsia="SimSun" w:hAnsiTheme="minorHAnsi" w:cstheme="minorHAnsi"/>
                <w:sz w:val="24"/>
                <w:szCs w:val="24"/>
                <w:lang w:eastAsia="en-GB"/>
              </w:rPr>
              <w:t xml:space="preserve"> tehnică din partea proiectantului</w:t>
            </w:r>
          </w:p>
        </w:tc>
        <w:tc>
          <w:tcPr>
            <w:tcW w:w="385" w:type="pct"/>
            <w:tcBorders>
              <w:top w:val="single" w:sz="4" w:space="0" w:color="008080"/>
              <w:left w:val="single" w:sz="8" w:space="0" w:color="008080"/>
              <w:bottom w:val="single" w:sz="4" w:space="0" w:color="auto"/>
              <w:right w:val="single" w:sz="4" w:space="0" w:color="008080"/>
            </w:tcBorders>
            <w:shd w:val="clear" w:color="auto" w:fill="auto"/>
            <w:noWrap/>
            <w:vAlign w:val="bottom"/>
          </w:tcPr>
          <w:p w14:paraId="6899BCFC"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6CF40E8C"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69DF0C7D"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2CEF0C86"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69C046D8"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auto"/>
              <w:right w:val="single" w:sz="8" w:space="0" w:color="008080"/>
            </w:tcBorders>
            <w:shd w:val="clear" w:color="auto" w:fill="auto"/>
            <w:noWrap/>
            <w:vAlign w:val="bottom"/>
          </w:tcPr>
          <w:p w14:paraId="106AC854"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0F76D13E" w14:textId="77777777" w:rsidTr="00FE0018">
        <w:trPr>
          <w:trHeight w:val="255"/>
        </w:trPr>
        <w:tc>
          <w:tcPr>
            <w:tcW w:w="2835" w:type="pct"/>
            <w:tcBorders>
              <w:top w:val="nil"/>
              <w:left w:val="single" w:sz="8" w:space="0" w:color="008080"/>
              <w:bottom w:val="single" w:sz="4" w:space="0" w:color="auto"/>
              <w:right w:val="nil"/>
            </w:tcBorders>
            <w:shd w:val="clear" w:color="auto" w:fill="auto"/>
            <w:vAlign w:val="center"/>
          </w:tcPr>
          <w:p w14:paraId="272A3E44"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 xml:space="preserve">3.8.1.1. pe perioada de </w:t>
            </w:r>
            <w:proofErr w:type="spellStart"/>
            <w:r w:rsidRPr="009D0106">
              <w:rPr>
                <w:rFonts w:eastAsia="SimSun" w:hAnsiTheme="minorHAnsi" w:cstheme="minorHAnsi"/>
                <w:sz w:val="24"/>
                <w:szCs w:val="24"/>
                <w:lang w:eastAsia="en-GB"/>
              </w:rPr>
              <w:t>execuţie</w:t>
            </w:r>
            <w:proofErr w:type="spellEnd"/>
            <w:r w:rsidRPr="009D0106">
              <w:rPr>
                <w:rFonts w:eastAsia="SimSun" w:hAnsiTheme="minorHAnsi" w:cstheme="minorHAnsi"/>
                <w:sz w:val="24"/>
                <w:szCs w:val="24"/>
                <w:lang w:eastAsia="en-GB"/>
              </w:rPr>
              <w:t xml:space="preserve"> a lucrărilor</w:t>
            </w:r>
          </w:p>
        </w:tc>
        <w:tc>
          <w:tcPr>
            <w:tcW w:w="385" w:type="pct"/>
            <w:tcBorders>
              <w:top w:val="single" w:sz="4" w:space="0" w:color="008080"/>
              <w:left w:val="single" w:sz="8" w:space="0" w:color="008080"/>
              <w:bottom w:val="single" w:sz="4" w:space="0" w:color="auto"/>
              <w:right w:val="single" w:sz="4" w:space="0" w:color="008080"/>
            </w:tcBorders>
            <w:shd w:val="clear" w:color="auto" w:fill="auto"/>
            <w:noWrap/>
            <w:vAlign w:val="bottom"/>
          </w:tcPr>
          <w:p w14:paraId="1AA36F47"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0AF0AF98"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4E8D018E"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12818C4A"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0EEFB559"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auto"/>
              <w:right w:val="single" w:sz="8" w:space="0" w:color="008080"/>
            </w:tcBorders>
            <w:shd w:val="clear" w:color="auto" w:fill="auto"/>
            <w:noWrap/>
            <w:vAlign w:val="bottom"/>
          </w:tcPr>
          <w:p w14:paraId="1D0CCF3B"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229563CD" w14:textId="77777777" w:rsidTr="00FE0018">
        <w:trPr>
          <w:trHeight w:val="255"/>
        </w:trPr>
        <w:tc>
          <w:tcPr>
            <w:tcW w:w="2835" w:type="pct"/>
            <w:tcBorders>
              <w:top w:val="nil"/>
              <w:left w:val="single" w:sz="8" w:space="0" w:color="008080"/>
              <w:bottom w:val="single" w:sz="4" w:space="0" w:color="auto"/>
              <w:right w:val="nil"/>
            </w:tcBorders>
            <w:shd w:val="clear" w:color="auto" w:fill="auto"/>
            <w:vAlign w:val="center"/>
          </w:tcPr>
          <w:p w14:paraId="5C4603F3" w14:textId="77777777" w:rsidR="00FE0018" w:rsidRPr="009D0106" w:rsidRDefault="00FE0018" w:rsidP="00FE0018">
            <w:pPr>
              <w:autoSpaceDE w:val="0"/>
              <w:autoSpaceDN w:val="0"/>
              <w:adjustRightInd w:val="0"/>
              <w:spacing w:after="0" w:line="240" w:lineRule="auto"/>
              <w:rPr>
                <w:rFonts w:eastAsia="SimSun" w:hAnsiTheme="minorHAnsi" w:cstheme="minorHAnsi"/>
                <w:sz w:val="24"/>
                <w:szCs w:val="24"/>
                <w:lang w:eastAsia="en-GB"/>
              </w:rPr>
            </w:pPr>
            <w:r w:rsidRPr="009D0106">
              <w:rPr>
                <w:rFonts w:eastAsia="SimSun" w:hAnsiTheme="minorHAnsi" w:cstheme="minorHAnsi"/>
                <w:sz w:val="24"/>
                <w:szCs w:val="24"/>
                <w:lang w:eastAsia="en-GB"/>
              </w:rPr>
              <w:t xml:space="preserve">3.8.1.2. pentru participarea proiectantului la fazele incluse în programul de control al lucrărilor de </w:t>
            </w:r>
            <w:proofErr w:type="spellStart"/>
            <w:r w:rsidRPr="009D0106">
              <w:rPr>
                <w:rFonts w:eastAsia="SimSun" w:hAnsiTheme="minorHAnsi" w:cstheme="minorHAnsi"/>
                <w:sz w:val="24"/>
                <w:szCs w:val="24"/>
                <w:lang w:eastAsia="en-GB"/>
              </w:rPr>
              <w:t>execuţie</w:t>
            </w:r>
            <w:proofErr w:type="spellEnd"/>
            <w:r w:rsidRPr="009D0106">
              <w:rPr>
                <w:rFonts w:eastAsia="SimSun" w:hAnsiTheme="minorHAnsi" w:cstheme="minorHAnsi"/>
                <w:sz w:val="24"/>
                <w:szCs w:val="24"/>
                <w:lang w:eastAsia="en-GB"/>
              </w:rPr>
              <w:t>, avizat de către Inspectoratul de Stat în Construcţii</w:t>
            </w:r>
          </w:p>
        </w:tc>
        <w:tc>
          <w:tcPr>
            <w:tcW w:w="385" w:type="pct"/>
            <w:tcBorders>
              <w:top w:val="single" w:sz="4" w:space="0" w:color="008080"/>
              <w:left w:val="single" w:sz="8" w:space="0" w:color="008080"/>
              <w:bottom w:val="single" w:sz="4" w:space="0" w:color="auto"/>
              <w:right w:val="single" w:sz="4" w:space="0" w:color="008080"/>
            </w:tcBorders>
            <w:shd w:val="clear" w:color="auto" w:fill="auto"/>
            <w:noWrap/>
            <w:vAlign w:val="bottom"/>
          </w:tcPr>
          <w:p w14:paraId="0512659C"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2DD0CD77"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3E67261F"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162E4F9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09AF8BDA"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auto"/>
              <w:right w:val="single" w:sz="8" w:space="0" w:color="008080"/>
            </w:tcBorders>
            <w:shd w:val="clear" w:color="auto" w:fill="auto"/>
            <w:noWrap/>
            <w:vAlign w:val="bottom"/>
          </w:tcPr>
          <w:p w14:paraId="2E94EEAE"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2FB70194" w14:textId="77777777" w:rsidTr="00FE0018">
        <w:trPr>
          <w:trHeight w:val="255"/>
        </w:trPr>
        <w:tc>
          <w:tcPr>
            <w:tcW w:w="2835" w:type="pct"/>
            <w:tcBorders>
              <w:top w:val="nil"/>
              <w:left w:val="single" w:sz="8" w:space="0" w:color="008080"/>
              <w:bottom w:val="single" w:sz="4" w:space="0" w:color="auto"/>
              <w:right w:val="nil"/>
            </w:tcBorders>
            <w:shd w:val="clear" w:color="auto" w:fill="auto"/>
            <w:vAlign w:val="center"/>
          </w:tcPr>
          <w:p w14:paraId="58227A1A"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 xml:space="preserve">3.8.2. </w:t>
            </w:r>
            <w:proofErr w:type="spellStart"/>
            <w:r w:rsidRPr="009D0106">
              <w:rPr>
                <w:rFonts w:eastAsia="SimSun" w:hAnsiTheme="minorHAnsi" w:cstheme="minorHAnsi"/>
                <w:sz w:val="24"/>
                <w:szCs w:val="24"/>
                <w:lang w:eastAsia="en-GB"/>
              </w:rPr>
              <w:t>Dirigenţie</w:t>
            </w:r>
            <w:proofErr w:type="spellEnd"/>
            <w:r w:rsidRPr="009D0106">
              <w:rPr>
                <w:rFonts w:eastAsia="SimSun" w:hAnsiTheme="minorHAnsi" w:cstheme="minorHAnsi"/>
                <w:sz w:val="24"/>
                <w:szCs w:val="24"/>
                <w:lang w:eastAsia="en-GB"/>
              </w:rPr>
              <w:t xml:space="preserve"> de </w:t>
            </w:r>
            <w:proofErr w:type="spellStart"/>
            <w:r w:rsidRPr="009D0106">
              <w:rPr>
                <w:rFonts w:eastAsia="SimSun" w:hAnsiTheme="minorHAnsi" w:cstheme="minorHAnsi"/>
                <w:sz w:val="24"/>
                <w:szCs w:val="24"/>
                <w:lang w:eastAsia="en-GB"/>
              </w:rPr>
              <w:t>şantier</w:t>
            </w:r>
            <w:proofErr w:type="spellEnd"/>
          </w:p>
        </w:tc>
        <w:tc>
          <w:tcPr>
            <w:tcW w:w="385" w:type="pct"/>
            <w:tcBorders>
              <w:top w:val="single" w:sz="4" w:space="0" w:color="008080"/>
              <w:left w:val="single" w:sz="8" w:space="0" w:color="008080"/>
              <w:bottom w:val="single" w:sz="4" w:space="0" w:color="auto"/>
              <w:right w:val="single" w:sz="4" w:space="0" w:color="008080"/>
            </w:tcBorders>
            <w:shd w:val="clear" w:color="auto" w:fill="auto"/>
            <w:noWrap/>
            <w:vAlign w:val="bottom"/>
          </w:tcPr>
          <w:p w14:paraId="3DB30DFD"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192C74E2"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598CD100"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auto"/>
              <w:right w:val="single" w:sz="8" w:space="0" w:color="008080"/>
            </w:tcBorders>
            <w:shd w:val="clear" w:color="auto" w:fill="auto"/>
            <w:noWrap/>
            <w:vAlign w:val="center"/>
          </w:tcPr>
          <w:p w14:paraId="0A3AD11C"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008080"/>
              <w:left w:val="nil"/>
              <w:bottom w:val="single" w:sz="4" w:space="0" w:color="auto"/>
              <w:right w:val="single" w:sz="4" w:space="0" w:color="008080"/>
            </w:tcBorders>
            <w:shd w:val="clear" w:color="auto" w:fill="auto"/>
            <w:noWrap/>
            <w:vAlign w:val="bottom"/>
          </w:tcPr>
          <w:p w14:paraId="0D74C610"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auto"/>
              <w:right w:val="single" w:sz="8" w:space="0" w:color="008080"/>
            </w:tcBorders>
            <w:shd w:val="clear" w:color="auto" w:fill="auto"/>
            <w:noWrap/>
            <w:vAlign w:val="bottom"/>
          </w:tcPr>
          <w:p w14:paraId="53DF11B4"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58ECD8D5" w14:textId="77777777" w:rsidTr="00FE0018">
        <w:trPr>
          <w:trHeight w:val="255"/>
        </w:trPr>
        <w:tc>
          <w:tcPr>
            <w:tcW w:w="283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466C8" w14:textId="77777777" w:rsidR="00FE0018" w:rsidRPr="009D0106" w:rsidRDefault="00FE0018" w:rsidP="00FE0018">
            <w:pPr>
              <w:spacing w:after="0" w:line="240" w:lineRule="auto"/>
              <w:rPr>
                <w:rFonts w:hAnsiTheme="minorHAnsi" w:cstheme="minorHAnsi"/>
                <w:b/>
                <w:bCs/>
                <w:sz w:val="24"/>
                <w:szCs w:val="24"/>
                <w:lang w:eastAsia="en-US"/>
              </w:rPr>
            </w:pPr>
            <w:r w:rsidRPr="009D0106">
              <w:rPr>
                <w:rFonts w:hAnsiTheme="minorHAnsi" w:cstheme="minorHAnsi"/>
                <w:b/>
                <w:bCs/>
                <w:sz w:val="24"/>
                <w:szCs w:val="24"/>
                <w:lang w:eastAsia="en-US"/>
              </w:rPr>
              <w:t xml:space="preserve"> Capitolul 4 Cheltuieli pentru </w:t>
            </w:r>
            <w:proofErr w:type="spellStart"/>
            <w:r w:rsidRPr="009D0106">
              <w:rPr>
                <w:rFonts w:hAnsiTheme="minorHAnsi" w:cstheme="minorHAnsi"/>
                <w:b/>
                <w:bCs/>
                <w:sz w:val="24"/>
                <w:szCs w:val="24"/>
                <w:lang w:eastAsia="en-US"/>
              </w:rPr>
              <w:t>investiţia</w:t>
            </w:r>
            <w:proofErr w:type="spellEnd"/>
            <w:r w:rsidRPr="009D0106">
              <w:rPr>
                <w:rFonts w:hAnsiTheme="minorHAnsi" w:cstheme="minorHAnsi"/>
                <w:b/>
                <w:bCs/>
                <w:sz w:val="24"/>
                <w:szCs w:val="24"/>
                <w:lang w:eastAsia="en-US"/>
              </w:rPr>
              <w:t xml:space="preserve"> de bază - total, din care: </w:t>
            </w:r>
          </w:p>
        </w:tc>
        <w:tc>
          <w:tcPr>
            <w:tcW w:w="38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A7BC3A"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ECF866"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8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0260A8"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42F3C2"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8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8E3471"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7E9A29" w14:textId="77777777" w:rsidR="00FE0018" w:rsidRPr="009D0106" w:rsidRDefault="00FE0018" w:rsidP="00FE0018">
            <w:pPr>
              <w:spacing w:after="0" w:line="240" w:lineRule="auto"/>
              <w:jc w:val="right"/>
              <w:rPr>
                <w:rFonts w:hAnsiTheme="minorHAnsi" w:cstheme="minorHAnsi"/>
                <w:b/>
                <w:bCs/>
                <w:sz w:val="24"/>
                <w:szCs w:val="24"/>
                <w:lang w:eastAsia="en-US"/>
              </w:rPr>
            </w:pPr>
          </w:p>
        </w:tc>
      </w:tr>
      <w:tr w:rsidR="00FE0018" w:rsidRPr="009D0106" w14:paraId="66674885" w14:textId="77777777" w:rsidTr="00FE0018">
        <w:trPr>
          <w:trHeight w:val="255"/>
        </w:trPr>
        <w:tc>
          <w:tcPr>
            <w:tcW w:w="2835" w:type="pct"/>
            <w:tcBorders>
              <w:top w:val="single" w:sz="4" w:space="0" w:color="auto"/>
              <w:left w:val="single" w:sz="8" w:space="0" w:color="008080"/>
              <w:bottom w:val="single" w:sz="4" w:space="0" w:color="008080"/>
              <w:right w:val="nil"/>
            </w:tcBorders>
            <w:shd w:val="clear" w:color="auto" w:fill="auto"/>
            <w:vAlign w:val="center"/>
          </w:tcPr>
          <w:p w14:paraId="1147373A"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4.1 </w:t>
            </w:r>
            <w:proofErr w:type="spellStart"/>
            <w:r w:rsidRPr="009D0106">
              <w:rPr>
                <w:rFonts w:hAnsiTheme="minorHAnsi" w:cstheme="minorHAnsi"/>
                <w:sz w:val="24"/>
                <w:szCs w:val="24"/>
                <w:lang w:eastAsia="en-US"/>
              </w:rPr>
              <w:t>Construcţii</w:t>
            </w:r>
            <w:proofErr w:type="spellEnd"/>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şi</w:t>
            </w:r>
            <w:proofErr w:type="spellEnd"/>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instalaţii</w:t>
            </w:r>
            <w:proofErr w:type="spellEnd"/>
          </w:p>
        </w:tc>
        <w:tc>
          <w:tcPr>
            <w:tcW w:w="385" w:type="pct"/>
            <w:tcBorders>
              <w:top w:val="single" w:sz="4" w:space="0" w:color="auto"/>
              <w:left w:val="single" w:sz="8" w:space="0" w:color="008080"/>
              <w:bottom w:val="single" w:sz="4" w:space="0" w:color="008080"/>
              <w:right w:val="single" w:sz="4" w:space="0" w:color="008080"/>
            </w:tcBorders>
            <w:shd w:val="clear" w:color="auto" w:fill="auto"/>
            <w:noWrap/>
            <w:vAlign w:val="center"/>
          </w:tcPr>
          <w:p w14:paraId="741E695C"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single" w:sz="4" w:space="0" w:color="auto"/>
              <w:left w:val="nil"/>
              <w:bottom w:val="single" w:sz="4" w:space="0" w:color="008080"/>
              <w:right w:val="single" w:sz="8" w:space="0" w:color="008080"/>
            </w:tcBorders>
            <w:shd w:val="clear" w:color="auto" w:fill="auto"/>
            <w:noWrap/>
            <w:vAlign w:val="center"/>
          </w:tcPr>
          <w:p w14:paraId="4DBCDE97"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auto"/>
              <w:left w:val="nil"/>
              <w:bottom w:val="single" w:sz="4" w:space="0" w:color="008080"/>
              <w:right w:val="single" w:sz="4" w:space="0" w:color="008080"/>
            </w:tcBorders>
            <w:shd w:val="clear" w:color="auto" w:fill="auto"/>
            <w:noWrap/>
            <w:vAlign w:val="center"/>
          </w:tcPr>
          <w:p w14:paraId="61B41D8C"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single" w:sz="4" w:space="0" w:color="auto"/>
              <w:left w:val="nil"/>
              <w:bottom w:val="single" w:sz="4" w:space="0" w:color="008080"/>
              <w:right w:val="single" w:sz="8" w:space="0" w:color="008080"/>
            </w:tcBorders>
            <w:shd w:val="clear" w:color="auto" w:fill="auto"/>
            <w:noWrap/>
            <w:vAlign w:val="center"/>
          </w:tcPr>
          <w:p w14:paraId="55DE63C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single" w:sz="4" w:space="0" w:color="auto"/>
              <w:left w:val="nil"/>
              <w:bottom w:val="single" w:sz="4" w:space="0" w:color="008080"/>
              <w:right w:val="single" w:sz="4" w:space="0" w:color="008080"/>
            </w:tcBorders>
            <w:shd w:val="clear" w:color="auto" w:fill="auto"/>
            <w:noWrap/>
            <w:vAlign w:val="bottom"/>
          </w:tcPr>
          <w:p w14:paraId="4FA64339"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single" w:sz="4" w:space="0" w:color="auto"/>
              <w:left w:val="nil"/>
              <w:bottom w:val="single" w:sz="4" w:space="0" w:color="008080"/>
              <w:right w:val="single" w:sz="8" w:space="0" w:color="008080"/>
            </w:tcBorders>
            <w:shd w:val="clear" w:color="auto" w:fill="auto"/>
            <w:noWrap/>
            <w:vAlign w:val="bottom"/>
          </w:tcPr>
          <w:p w14:paraId="386DC690"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6194C21F"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2355F7BA"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4.2 Montaj </w:t>
            </w:r>
            <w:r w:rsidRPr="009D0106">
              <w:rPr>
                <w:rFonts w:eastAsia="SimSun" w:hAnsiTheme="minorHAnsi" w:cstheme="minorHAnsi"/>
                <w:sz w:val="24"/>
                <w:szCs w:val="24"/>
                <w:lang w:eastAsia="en-GB"/>
              </w:rPr>
              <w:t xml:space="preserve">utilaje, echipamente tehnologice </w:t>
            </w:r>
            <w:proofErr w:type="spellStart"/>
            <w:r w:rsidRPr="009D0106">
              <w:rPr>
                <w:rFonts w:eastAsia="SimSun" w:hAnsiTheme="minorHAnsi" w:cstheme="minorHAnsi"/>
                <w:sz w:val="24"/>
                <w:szCs w:val="24"/>
                <w:lang w:eastAsia="en-GB"/>
              </w:rPr>
              <w:t>şi</w:t>
            </w:r>
            <w:proofErr w:type="spellEnd"/>
            <w:r w:rsidRPr="009D0106">
              <w:rPr>
                <w:rFonts w:eastAsia="SimSun" w:hAnsiTheme="minorHAnsi" w:cstheme="minorHAnsi"/>
                <w:sz w:val="24"/>
                <w:szCs w:val="24"/>
                <w:lang w:eastAsia="en-GB"/>
              </w:rPr>
              <w:t xml:space="preserve"> </w:t>
            </w:r>
            <w:proofErr w:type="spellStart"/>
            <w:r w:rsidRPr="009D0106">
              <w:rPr>
                <w:rFonts w:eastAsia="SimSun" w:hAnsiTheme="minorHAnsi" w:cstheme="minorHAnsi"/>
                <w:sz w:val="24"/>
                <w:szCs w:val="24"/>
                <w:lang w:eastAsia="en-GB"/>
              </w:rPr>
              <w:t>funcţionale</w:t>
            </w:r>
            <w:proofErr w:type="spellEnd"/>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340D532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7E3B6B3C"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488DD0DC"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03926FB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23D3EF76"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149635A5"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4DA31C4F"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22E80E88"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4.3 Utilaje, echipamente tehnologice </w:t>
            </w:r>
            <w:proofErr w:type="spellStart"/>
            <w:r w:rsidRPr="009D0106">
              <w:rPr>
                <w:rFonts w:eastAsia="SimSun" w:hAnsiTheme="minorHAnsi" w:cstheme="minorHAnsi"/>
                <w:sz w:val="24"/>
                <w:szCs w:val="24"/>
                <w:lang w:eastAsia="en-GB"/>
              </w:rPr>
              <w:t>şi</w:t>
            </w:r>
            <w:proofErr w:type="spellEnd"/>
            <w:r w:rsidRPr="009D0106">
              <w:rPr>
                <w:rFonts w:eastAsia="SimSun" w:hAnsiTheme="minorHAnsi" w:cstheme="minorHAnsi"/>
                <w:sz w:val="24"/>
                <w:szCs w:val="24"/>
                <w:lang w:eastAsia="en-GB"/>
              </w:rPr>
              <w:t xml:space="preserve"> </w:t>
            </w:r>
            <w:proofErr w:type="spellStart"/>
            <w:r w:rsidRPr="009D0106">
              <w:rPr>
                <w:rFonts w:eastAsia="SimSun" w:hAnsiTheme="minorHAnsi" w:cstheme="minorHAnsi"/>
                <w:sz w:val="24"/>
                <w:szCs w:val="24"/>
                <w:lang w:eastAsia="en-GB"/>
              </w:rPr>
              <w:t>funcţionale</w:t>
            </w:r>
            <w:proofErr w:type="spellEnd"/>
            <w:r w:rsidRPr="009D0106">
              <w:rPr>
                <w:rFonts w:eastAsia="SimSun" w:hAnsiTheme="minorHAnsi" w:cstheme="minorHAnsi"/>
                <w:sz w:val="24"/>
                <w:szCs w:val="24"/>
                <w:lang w:eastAsia="en-GB"/>
              </w:rPr>
              <w:t xml:space="preserve"> care necesită</w:t>
            </w:r>
            <w:r w:rsidRPr="009D0106">
              <w:rPr>
                <w:rFonts w:hAnsiTheme="minorHAnsi" w:cstheme="minorHAnsi"/>
                <w:sz w:val="24"/>
                <w:szCs w:val="24"/>
                <w:lang w:eastAsia="en-US"/>
              </w:rPr>
              <w:t xml:space="preserve"> montaj </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3B824721"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0FEFA105"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77010319"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7CE0BE7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54F7696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329307E8"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3313497E" w14:textId="77777777" w:rsidTr="00FE0018">
        <w:trPr>
          <w:trHeight w:val="480"/>
        </w:trPr>
        <w:tc>
          <w:tcPr>
            <w:tcW w:w="2835" w:type="pct"/>
            <w:tcBorders>
              <w:top w:val="nil"/>
              <w:left w:val="single" w:sz="8" w:space="0" w:color="008080"/>
              <w:bottom w:val="single" w:sz="4" w:space="0" w:color="008080"/>
              <w:right w:val="nil"/>
            </w:tcBorders>
            <w:shd w:val="clear" w:color="auto" w:fill="auto"/>
            <w:vAlign w:val="center"/>
          </w:tcPr>
          <w:p w14:paraId="0581D20D" w14:textId="77777777" w:rsidR="00FE0018" w:rsidRPr="009D0106" w:rsidRDefault="00FE0018" w:rsidP="00FE0018">
            <w:pPr>
              <w:autoSpaceDE w:val="0"/>
              <w:autoSpaceDN w:val="0"/>
              <w:adjustRightInd w:val="0"/>
              <w:spacing w:after="0" w:line="240" w:lineRule="auto"/>
              <w:rPr>
                <w:rFonts w:eastAsia="SimSun" w:hAnsiTheme="minorHAnsi" w:cstheme="minorHAnsi"/>
                <w:sz w:val="24"/>
                <w:szCs w:val="24"/>
                <w:lang w:eastAsia="en-GB"/>
              </w:rPr>
            </w:pPr>
            <w:r w:rsidRPr="009D0106">
              <w:rPr>
                <w:rFonts w:hAnsiTheme="minorHAnsi" w:cstheme="minorHAnsi"/>
                <w:sz w:val="24"/>
                <w:szCs w:val="24"/>
                <w:lang w:eastAsia="en-US"/>
              </w:rPr>
              <w:t xml:space="preserve">4.4 Utilaje, echipamente </w:t>
            </w:r>
            <w:r w:rsidRPr="009D0106">
              <w:rPr>
                <w:rFonts w:eastAsia="SimSun" w:hAnsiTheme="minorHAnsi" w:cstheme="minorHAnsi"/>
                <w:sz w:val="24"/>
                <w:szCs w:val="24"/>
                <w:lang w:eastAsia="en-GB"/>
              </w:rPr>
              <w:t xml:space="preserve">tehnologice </w:t>
            </w:r>
            <w:proofErr w:type="spellStart"/>
            <w:r w:rsidRPr="009D0106">
              <w:rPr>
                <w:rFonts w:eastAsia="SimSun" w:hAnsiTheme="minorHAnsi" w:cstheme="minorHAnsi"/>
                <w:sz w:val="24"/>
                <w:szCs w:val="24"/>
                <w:lang w:eastAsia="en-GB"/>
              </w:rPr>
              <w:t>şi</w:t>
            </w:r>
            <w:proofErr w:type="spellEnd"/>
            <w:r w:rsidRPr="009D0106">
              <w:rPr>
                <w:rFonts w:eastAsia="SimSun" w:hAnsiTheme="minorHAnsi" w:cstheme="minorHAnsi"/>
                <w:sz w:val="24"/>
                <w:szCs w:val="24"/>
                <w:lang w:eastAsia="en-GB"/>
              </w:rPr>
              <w:t xml:space="preserve"> </w:t>
            </w:r>
            <w:proofErr w:type="spellStart"/>
            <w:r w:rsidRPr="009D0106">
              <w:rPr>
                <w:rFonts w:eastAsia="SimSun" w:hAnsiTheme="minorHAnsi" w:cstheme="minorHAnsi"/>
                <w:sz w:val="24"/>
                <w:szCs w:val="24"/>
                <w:lang w:eastAsia="en-GB"/>
              </w:rPr>
              <w:t>funcţionale</w:t>
            </w:r>
            <w:proofErr w:type="spellEnd"/>
            <w:r w:rsidRPr="009D0106">
              <w:rPr>
                <w:rFonts w:eastAsia="SimSun" w:hAnsiTheme="minorHAnsi" w:cstheme="minorHAnsi"/>
                <w:sz w:val="24"/>
                <w:szCs w:val="24"/>
                <w:lang w:eastAsia="en-GB"/>
              </w:rPr>
              <w:t xml:space="preserve"> care nu necesită montaj şi echipamente de transport</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6063FDE9"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7710AE88"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56047DE8"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055F19B5"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2C69E1DD"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750A9C18"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2E1FD609"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05F73B85"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4.5 Dotări </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78B3217F"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0B191095"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5B9DD8F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5198E4A7"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7188B69A"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24D22D47"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2EA98B33"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1662D790"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4.6 Active necorporale</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68F45CF1"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019E7B25"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37E6FC01"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335E89BB"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4CD6A84B"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62032B85"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37B300B5" w14:textId="77777777" w:rsidTr="00FE0018">
        <w:trPr>
          <w:trHeight w:val="255"/>
        </w:trPr>
        <w:tc>
          <w:tcPr>
            <w:tcW w:w="2835" w:type="pct"/>
            <w:tcBorders>
              <w:top w:val="single" w:sz="4" w:space="0" w:color="008080"/>
              <w:left w:val="single" w:sz="8" w:space="0" w:color="008080"/>
              <w:bottom w:val="single" w:sz="4" w:space="0" w:color="008080"/>
              <w:right w:val="nil"/>
            </w:tcBorders>
            <w:shd w:val="clear" w:color="auto" w:fill="auto"/>
            <w:noWrap/>
            <w:vAlign w:val="bottom"/>
          </w:tcPr>
          <w:p w14:paraId="394DDD00" w14:textId="77777777" w:rsidR="00FE0018" w:rsidRPr="009D0106" w:rsidRDefault="00FE0018" w:rsidP="00FE0018">
            <w:pPr>
              <w:spacing w:after="0" w:line="240" w:lineRule="auto"/>
              <w:rPr>
                <w:rFonts w:hAnsiTheme="minorHAnsi" w:cstheme="minorHAnsi"/>
                <w:b/>
                <w:bCs/>
                <w:sz w:val="24"/>
                <w:szCs w:val="24"/>
                <w:lang w:eastAsia="en-US"/>
              </w:rPr>
            </w:pPr>
            <w:r w:rsidRPr="009D0106">
              <w:rPr>
                <w:rFonts w:hAnsiTheme="minorHAnsi" w:cstheme="minorHAnsi"/>
                <w:b/>
                <w:bCs/>
                <w:sz w:val="24"/>
                <w:szCs w:val="24"/>
                <w:lang w:eastAsia="en-US"/>
              </w:rPr>
              <w:t xml:space="preserve">Capitolul 5 Alte cheltuieli - total, din care: </w:t>
            </w:r>
          </w:p>
        </w:tc>
        <w:tc>
          <w:tcPr>
            <w:tcW w:w="385"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B2408B0"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single" w:sz="4" w:space="0" w:color="008080"/>
              <w:left w:val="nil"/>
              <w:bottom w:val="single" w:sz="4" w:space="0" w:color="008080"/>
              <w:right w:val="single" w:sz="8" w:space="0" w:color="008080"/>
            </w:tcBorders>
            <w:shd w:val="clear" w:color="auto" w:fill="auto"/>
            <w:noWrap/>
            <w:vAlign w:val="center"/>
          </w:tcPr>
          <w:p w14:paraId="306E30EA"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center"/>
          </w:tcPr>
          <w:p w14:paraId="0E5746EB"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single" w:sz="4" w:space="0" w:color="008080"/>
              <w:left w:val="nil"/>
              <w:bottom w:val="single" w:sz="4" w:space="0" w:color="008080"/>
              <w:right w:val="single" w:sz="8" w:space="0" w:color="008080"/>
            </w:tcBorders>
            <w:shd w:val="clear" w:color="auto" w:fill="auto"/>
            <w:noWrap/>
            <w:vAlign w:val="center"/>
          </w:tcPr>
          <w:p w14:paraId="45486AE8"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85" w:type="pct"/>
            <w:tcBorders>
              <w:top w:val="single" w:sz="4" w:space="0" w:color="008080"/>
              <w:left w:val="nil"/>
              <w:bottom w:val="single" w:sz="4" w:space="0" w:color="008080"/>
              <w:right w:val="single" w:sz="4" w:space="0" w:color="008080"/>
            </w:tcBorders>
            <w:shd w:val="clear" w:color="auto" w:fill="auto"/>
            <w:noWrap/>
            <w:vAlign w:val="bottom"/>
          </w:tcPr>
          <w:p w14:paraId="063A0F57"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single" w:sz="4" w:space="0" w:color="008080"/>
              <w:left w:val="nil"/>
              <w:bottom w:val="single" w:sz="4" w:space="0" w:color="008080"/>
              <w:right w:val="single" w:sz="8" w:space="0" w:color="008080"/>
            </w:tcBorders>
            <w:shd w:val="clear" w:color="auto" w:fill="auto"/>
            <w:noWrap/>
            <w:vAlign w:val="bottom"/>
          </w:tcPr>
          <w:p w14:paraId="7C6B33E6" w14:textId="77777777" w:rsidR="00FE0018" w:rsidRPr="009D0106" w:rsidRDefault="00FE0018" w:rsidP="00FE0018">
            <w:pPr>
              <w:spacing w:after="0" w:line="240" w:lineRule="auto"/>
              <w:jc w:val="right"/>
              <w:rPr>
                <w:rFonts w:hAnsiTheme="minorHAnsi" w:cstheme="minorHAnsi"/>
                <w:b/>
                <w:bCs/>
                <w:sz w:val="24"/>
                <w:szCs w:val="24"/>
                <w:lang w:eastAsia="en-US"/>
              </w:rPr>
            </w:pPr>
          </w:p>
        </w:tc>
      </w:tr>
      <w:tr w:rsidR="00FE0018" w:rsidRPr="009D0106" w14:paraId="5081B019"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692EE6DC"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5.1 Organizare de </w:t>
            </w:r>
            <w:proofErr w:type="spellStart"/>
            <w:r w:rsidRPr="009D0106">
              <w:rPr>
                <w:rFonts w:hAnsiTheme="minorHAnsi" w:cstheme="minorHAnsi"/>
                <w:sz w:val="24"/>
                <w:szCs w:val="24"/>
                <w:lang w:eastAsia="en-US"/>
              </w:rPr>
              <w:t>şantier</w:t>
            </w:r>
            <w:proofErr w:type="spellEnd"/>
            <w:r w:rsidRPr="009D0106">
              <w:rPr>
                <w:rFonts w:hAnsiTheme="minorHAnsi" w:cstheme="minorHAnsi"/>
                <w:sz w:val="24"/>
                <w:szCs w:val="24"/>
                <w:lang w:eastAsia="en-US"/>
              </w:rPr>
              <w:t xml:space="preserve"> </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475B6E39"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19A0548E"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36D888E1"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2C07E98B"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4697501D"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35E9417A"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543F27D8"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1A4D9390"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5.1.1 lucrări de </w:t>
            </w:r>
            <w:proofErr w:type="spellStart"/>
            <w:r w:rsidRPr="009D0106">
              <w:rPr>
                <w:rFonts w:hAnsiTheme="minorHAnsi" w:cstheme="minorHAnsi"/>
                <w:sz w:val="24"/>
                <w:szCs w:val="24"/>
                <w:lang w:eastAsia="en-US"/>
              </w:rPr>
              <w:t>construcţii</w:t>
            </w:r>
            <w:proofErr w:type="spellEnd"/>
            <w:r w:rsidRPr="009D0106">
              <w:rPr>
                <w:rFonts w:hAnsiTheme="minorHAnsi" w:cstheme="minorHAnsi"/>
                <w:sz w:val="24"/>
                <w:szCs w:val="24"/>
                <w:lang w:eastAsia="en-US"/>
              </w:rPr>
              <w:t xml:space="preserve"> </w:t>
            </w:r>
            <w:r w:rsidRPr="009D0106">
              <w:rPr>
                <w:rFonts w:hAnsiTheme="minorHAnsi" w:cstheme="minorHAnsi"/>
                <w:bCs/>
                <w:sz w:val="24"/>
                <w:szCs w:val="24"/>
                <w:lang w:eastAsia="en-US"/>
              </w:rPr>
              <w:t xml:space="preserve"> </w:t>
            </w:r>
            <w:proofErr w:type="spellStart"/>
            <w:r w:rsidRPr="009D0106">
              <w:rPr>
                <w:rFonts w:hAnsiTheme="minorHAnsi" w:cstheme="minorHAnsi"/>
                <w:bCs/>
                <w:sz w:val="24"/>
                <w:szCs w:val="24"/>
                <w:lang w:eastAsia="en-US"/>
              </w:rPr>
              <w:t>ş</w:t>
            </w:r>
            <w:r w:rsidRPr="009D0106">
              <w:rPr>
                <w:rFonts w:hAnsiTheme="minorHAnsi" w:cstheme="minorHAnsi"/>
                <w:sz w:val="24"/>
                <w:szCs w:val="24"/>
                <w:lang w:eastAsia="en-US"/>
              </w:rPr>
              <w:t>i</w:t>
            </w:r>
            <w:proofErr w:type="spellEnd"/>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instalaţii</w:t>
            </w:r>
            <w:proofErr w:type="spellEnd"/>
            <w:r w:rsidRPr="009D0106">
              <w:rPr>
                <w:rFonts w:hAnsiTheme="minorHAnsi" w:cstheme="minorHAnsi"/>
                <w:sz w:val="24"/>
                <w:szCs w:val="24"/>
                <w:lang w:eastAsia="en-US"/>
              </w:rPr>
              <w:t xml:space="preserve"> aferente organizării de </w:t>
            </w:r>
            <w:proofErr w:type="spellStart"/>
            <w:r w:rsidRPr="009D0106">
              <w:rPr>
                <w:rFonts w:hAnsiTheme="minorHAnsi" w:cstheme="minorHAnsi"/>
                <w:sz w:val="24"/>
                <w:szCs w:val="24"/>
                <w:lang w:eastAsia="en-US"/>
              </w:rPr>
              <w:t>şantier</w:t>
            </w:r>
            <w:proofErr w:type="spellEnd"/>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2D22C50B"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29EE06A6"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2B81C501"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2C6F81C5"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4CD2243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34C3BD3A"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230A86F5"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15E87824"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lastRenderedPageBreak/>
              <w:t xml:space="preserve">5.1.2 cheltuieli conexe organizării </w:t>
            </w:r>
            <w:proofErr w:type="spellStart"/>
            <w:r w:rsidRPr="009D0106">
              <w:rPr>
                <w:rFonts w:hAnsiTheme="minorHAnsi" w:cstheme="minorHAnsi"/>
                <w:sz w:val="24"/>
                <w:szCs w:val="24"/>
                <w:lang w:eastAsia="en-US"/>
              </w:rPr>
              <w:t>şantierului</w:t>
            </w:r>
            <w:proofErr w:type="spellEnd"/>
            <w:r w:rsidRPr="009D0106">
              <w:rPr>
                <w:rFonts w:hAnsiTheme="minorHAnsi" w:cstheme="minorHAnsi"/>
                <w:b/>
                <w:bCs/>
                <w:sz w:val="24"/>
                <w:szCs w:val="24"/>
                <w:lang w:eastAsia="en-US"/>
              </w:rPr>
              <w:t xml:space="preserve"> </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1255BB6C"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7E03D681"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7448FC82"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2F0C0BED"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7C3250F2"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3158498D"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0AA563E4"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65E82B96"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5.2 Comisioane, taxe, costul creditului</w:t>
            </w:r>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16DCF761"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360B0E91"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613AB1B5"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23C04F36"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23AB9805"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08F3C3A6"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39E3D0E6"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05F5D83B"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 xml:space="preserve">5.2.1. Comisioanele şi dobânzile aferente creditului băncii </w:t>
            </w:r>
            <w:proofErr w:type="spellStart"/>
            <w:r w:rsidRPr="009D0106">
              <w:rPr>
                <w:rFonts w:eastAsia="SimSun" w:hAnsiTheme="minorHAnsi" w:cstheme="minorHAnsi"/>
                <w:sz w:val="24"/>
                <w:szCs w:val="24"/>
                <w:lang w:eastAsia="en-GB"/>
              </w:rPr>
              <w:t>finanţatoare</w:t>
            </w:r>
            <w:proofErr w:type="spellEnd"/>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4374FDF7"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7A3FBED9"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7A898E07"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0A1AA4D9"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3B32C783"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261CCCA6"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1FE016C1"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73D1E42A"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 xml:space="preserve">5.2.2. Cota aferentă ISC pentru controlul </w:t>
            </w:r>
            <w:proofErr w:type="spellStart"/>
            <w:r w:rsidRPr="009D0106">
              <w:rPr>
                <w:rFonts w:eastAsia="SimSun" w:hAnsiTheme="minorHAnsi" w:cstheme="minorHAnsi"/>
                <w:sz w:val="24"/>
                <w:szCs w:val="24"/>
                <w:lang w:eastAsia="en-GB"/>
              </w:rPr>
              <w:t>calităţii</w:t>
            </w:r>
            <w:proofErr w:type="spellEnd"/>
            <w:r w:rsidRPr="009D0106">
              <w:rPr>
                <w:rFonts w:eastAsia="SimSun" w:hAnsiTheme="minorHAnsi" w:cstheme="minorHAnsi"/>
                <w:sz w:val="24"/>
                <w:szCs w:val="24"/>
                <w:lang w:eastAsia="en-GB"/>
              </w:rPr>
              <w:t xml:space="preserve"> lucrărilor de </w:t>
            </w:r>
            <w:proofErr w:type="spellStart"/>
            <w:r w:rsidRPr="009D0106">
              <w:rPr>
                <w:rFonts w:eastAsia="SimSun" w:hAnsiTheme="minorHAnsi" w:cstheme="minorHAnsi"/>
                <w:sz w:val="24"/>
                <w:szCs w:val="24"/>
                <w:lang w:eastAsia="en-GB"/>
              </w:rPr>
              <w:t>construcţii</w:t>
            </w:r>
            <w:proofErr w:type="spellEnd"/>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562B0C94"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4C8E6434"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0DA701F3"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5B027FB2"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09E9C741"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688DB831"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5F984B2F"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72D5B39D" w14:textId="77777777" w:rsidR="00FE0018" w:rsidRPr="009D0106" w:rsidRDefault="00FE0018" w:rsidP="00FE0018">
            <w:pPr>
              <w:autoSpaceDE w:val="0"/>
              <w:autoSpaceDN w:val="0"/>
              <w:adjustRightInd w:val="0"/>
              <w:spacing w:after="0" w:line="240" w:lineRule="auto"/>
              <w:rPr>
                <w:rFonts w:eastAsia="SimSun" w:hAnsiTheme="minorHAnsi" w:cstheme="minorHAnsi"/>
                <w:sz w:val="24"/>
                <w:szCs w:val="24"/>
                <w:lang w:eastAsia="en-GB"/>
              </w:rPr>
            </w:pPr>
            <w:r w:rsidRPr="009D0106">
              <w:rPr>
                <w:rFonts w:eastAsia="SimSun" w:hAnsiTheme="minorHAnsi" w:cstheme="minorHAnsi"/>
                <w:sz w:val="24"/>
                <w:szCs w:val="24"/>
                <w:lang w:eastAsia="en-GB"/>
              </w:rPr>
              <w:t xml:space="preserve">5.2.3. Cota aferentă ISC pentru controlul statului în amenajarea teritoriului, urbanism şi pentru autorizarea lucrărilor de </w:t>
            </w:r>
            <w:proofErr w:type="spellStart"/>
            <w:r w:rsidRPr="009D0106">
              <w:rPr>
                <w:rFonts w:eastAsia="SimSun" w:hAnsiTheme="minorHAnsi" w:cstheme="minorHAnsi"/>
                <w:sz w:val="24"/>
                <w:szCs w:val="24"/>
                <w:lang w:eastAsia="en-GB"/>
              </w:rPr>
              <w:t>construcţ</w:t>
            </w:r>
            <w:proofErr w:type="spellEnd"/>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0B589582"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606C5F49"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3890632A"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16390E76"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25EC944B"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0001C968"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1551FDB4"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708930F3"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5.2.4. Cota aferentă Casei Sociale a Constructorilor – CSC (N)</w:t>
            </w:r>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5A27D10A"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448B42BA"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2D8BA819"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61BC8858"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18C779D4"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37997609"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45D6A965"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057EB258"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 xml:space="preserve">5.2.5. Taxe pentru acorduri, avize conforme </w:t>
            </w:r>
            <w:proofErr w:type="spellStart"/>
            <w:r w:rsidRPr="009D0106">
              <w:rPr>
                <w:rFonts w:eastAsia="SimSun" w:hAnsiTheme="minorHAnsi" w:cstheme="minorHAnsi"/>
                <w:sz w:val="24"/>
                <w:szCs w:val="24"/>
                <w:lang w:eastAsia="en-GB"/>
              </w:rPr>
              <w:t>şi</w:t>
            </w:r>
            <w:proofErr w:type="spellEnd"/>
            <w:r w:rsidRPr="009D0106">
              <w:rPr>
                <w:rFonts w:eastAsia="SimSun" w:hAnsiTheme="minorHAnsi" w:cstheme="minorHAnsi"/>
                <w:sz w:val="24"/>
                <w:szCs w:val="24"/>
                <w:lang w:eastAsia="en-GB"/>
              </w:rPr>
              <w:t xml:space="preserve"> </w:t>
            </w:r>
            <w:proofErr w:type="spellStart"/>
            <w:r w:rsidRPr="009D0106">
              <w:rPr>
                <w:rFonts w:eastAsia="SimSun" w:hAnsiTheme="minorHAnsi" w:cstheme="minorHAnsi"/>
                <w:sz w:val="24"/>
                <w:szCs w:val="24"/>
                <w:lang w:eastAsia="en-GB"/>
              </w:rPr>
              <w:t>autorizaţia</w:t>
            </w:r>
            <w:proofErr w:type="spellEnd"/>
            <w:r w:rsidRPr="009D0106">
              <w:rPr>
                <w:rFonts w:eastAsia="SimSun" w:hAnsiTheme="minorHAnsi" w:cstheme="minorHAnsi"/>
                <w:sz w:val="24"/>
                <w:szCs w:val="24"/>
                <w:lang w:eastAsia="en-GB"/>
              </w:rPr>
              <w:t xml:space="preserve"> de construire/</w:t>
            </w:r>
            <w:proofErr w:type="spellStart"/>
            <w:r w:rsidRPr="009D0106">
              <w:rPr>
                <w:rFonts w:eastAsia="SimSun" w:hAnsiTheme="minorHAnsi" w:cstheme="minorHAnsi"/>
                <w:sz w:val="24"/>
                <w:szCs w:val="24"/>
                <w:lang w:eastAsia="en-GB"/>
              </w:rPr>
              <w:t>desfiinţare</w:t>
            </w:r>
            <w:proofErr w:type="spellEnd"/>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688C862D"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72044CA1"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29FCA5FD"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5C78AB28"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1C4B0BFA"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0617459F"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05C28A7F"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572D7037"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5.3 Cheltuieli diverse şi neprevăzute (N)</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0536D6BC"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23D89B3A"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47C7CB00"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56C38B0D"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26BA5993"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560B2CCD"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04C7FD20"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1347CB55" w14:textId="77777777" w:rsidR="00FE0018" w:rsidRPr="009D0106" w:rsidRDefault="00FE0018" w:rsidP="00FE0018">
            <w:pPr>
              <w:spacing w:after="0" w:line="240" w:lineRule="auto"/>
              <w:rPr>
                <w:rFonts w:hAnsiTheme="minorHAnsi" w:cstheme="minorHAnsi"/>
                <w:sz w:val="24"/>
                <w:szCs w:val="24"/>
                <w:lang w:eastAsia="en-US"/>
              </w:rPr>
            </w:pPr>
            <w:r w:rsidRPr="009D0106">
              <w:rPr>
                <w:rFonts w:eastAsia="SimSun" w:hAnsiTheme="minorHAnsi" w:cstheme="minorHAnsi"/>
                <w:sz w:val="24"/>
                <w:szCs w:val="24"/>
                <w:lang w:eastAsia="en-GB"/>
              </w:rPr>
              <w:t>5.4 Cheltuieli pentru informare şi publicitate</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44504143"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55E488D2"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3B61C631"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30FD20D7"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79E1A62D"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60B116E3"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4CF99D21" w14:textId="77777777" w:rsidTr="00FE0018">
        <w:trPr>
          <w:trHeight w:val="255"/>
        </w:trPr>
        <w:tc>
          <w:tcPr>
            <w:tcW w:w="2835" w:type="pct"/>
            <w:tcBorders>
              <w:top w:val="nil"/>
              <w:left w:val="single" w:sz="8" w:space="0" w:color="008080"/>
              <w:bottom w:val="single" w:sz="4" w:space="0" w:color="008080"/>
              <w:right w:val="nil"/>
            </w:tcBorders>
            <w:shd w:val="clear" w:color="auto" w:fill="auto"/>
            <w:noWrap/>
            <w:vAlign w:val="bottom"/>
          </w:tcPr>
          <w:p w14:paraId="0746755E" w14:textId="77777777" w:rsidR="00FE0018" w:rsidRPr="009D0106" w:rsidRDefault="00FE0018" w:rsidP="00FE0018">
            <w:pPr>
              <w:spacing w:after="0" w:line="240" w:lineRule="auto"/>
              <w:rPr>
                <w:rFonts w:hAnsiTheme="minorHAnsi" w:cstheme="minorHAnsi"/>
                <w:b/>
                <w:bCs/>
                <w:sz w:val="24"/>
                <w:szCs w:val="24"/>
                <w:lang w:eastAsia="en-US"/>
              </w:rPr>
            </w:pPr>
            <w:r w:rsidRPr="009D0106">
              <w:rPr>
                <w:rFonts w:hAnsiTheme="minorHAnsi" w:cstheme="minorHAnsi"/>
                <w:b/>
                <w:bCs/>
                <w:sz w:val="24"/>
                <w:szCs w:val="24"/>
                <w:lang w:eastAsia="en-US"/>
              </w:rPr>
              <w:t xml:space="preserve"> Capitolul 6 Cheltuieli pentru darea în exploatare - total, din care: </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3511483A"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730CB1EF"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491307FF"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7A26AA4F"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38608F63"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6B699803" w14:textId="77777777" w:rsidR="00FE0018" w:rsidRPr="009D0106" w:rsidRDefault="00FE0018" w:rsidP="00FE0018">
            <w:pPr>
              <w:spacing w:after="0" w:line="240" w:lineRule="auto"/>
              <w:jc w:val="right"/>
              <w:rPr>
                <w:rFonts w:hAnsiTheme="minorHAnsi" w:cstheme="minorHAnsi"/>
                <w:b/>
                <w:bCs/>
                <w:sz w:val="24"/>
                <w:szCs w:val="24"/>
                <w:lang w:eastAsia="en-US"/>
              </w:rPr>
            </w:pPr>
          </w:p>
        </w:tc>
      </w:tr>
      <w:tr w:rsidR="00FE0018" w:rsidRPr="009D0106" w14:paraId="41D4502B" w14:textId="77777777" w:rsidTr="00FE0018">
        <w:trPr>
          <w:trHeight w:val="255"/>
        </w:trPr>
        <w:tc>
          <w:tcPr>
            <w:tcW w:w="2835" w:type="pct"/>
            <w:tcBorders>
              <w:top w:val="nil"/>
              <w:left w:val="single" w:sz="8" w:space="0" w:color="008080"/>
              <w:bottom w:val="single" w:sz="4" w:space="0" w:color="008080"/>
              <w:right w:val="nil"/>
            </w:tcBorders>
            <w:vAlign w:val="center"/>
          </w:tcPr>
          <w:p w14:paraId="1F0DE683"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6.1 Pregătirea personalului de exploatare </w:t>
            </w:r>
            <w:r w:rsidRPr="009D0106">
              <w:rPr>
                <w:rFonts w:hAnsiTheme="minorHAnsi" w:cstheme="minorHAnsi"/>
                <w:b/>
                <w:bCs/>
                <w:sz w:val="24"/>
                <w:szCs w:val="24"/>
                <w:lang w:eastAsia="en-US"/>
              </w:rPr>
              <w:t>(N)</w:t>
            </w:r>
          </w:p>
        </w:tc>
        <w:tc>
          <w:tcPr>
            <w:tcW w:w="385" w:type="pct"/>
            <w:tcBorders>
              <w:top w:val="nil"/>
              <w:left w:val="single" w:sz="8" w:space="0" w:color="008080"/>
              <w:bottom w:val="single" w:sz="4" w:space="0" w:color="008080"/>
              <w:right w:val="single" w:sz="4" w:space="0" w:color="008080"/>
            </w:tcBorders>
            <w:shd w:val="clear" w:color="auto" w:fill="00B050"/>
            <w:noWrap/>
            <w:vAlign w:val="bottom"/>
          </w:tcPr>
          <w:p w14:paraId="7350FC2A"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noWrap/>
            <w:vAlign w:val="center"/>
          </w:tcPr>
          <w:p w14:paraId="04E6C987"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00B050"/>
            <w:noWrap/>
            <w:vAlign w:val="bottom"/>
          </w:tcPr>
          <w:p w14:paraId="24CDF3AC" w14:textId="77777777" w:rsidR="00FE0018" w:rsidRPr="009D0106" w:rsidRDefault="00FE0018" w:rsidP="00FE0018">
            <w:pPr>
              <w:spacing w:after="0" w:line="240" w:lineRule="auto"/>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noWrap/>
            <w:vAlign w:val="center"/>
          </w:tcPr>
          <w:p w14:paraId="0C09C6BC"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00B050"/>
            <w:noWrap/>
            <w:vAlign w:val="bottom"/>
          </w:tcPr>
          <w:p w14:paraId="6E19C514" w14:textId="77777777" w:rsidR="00FE0018" w:rsidRPr="009D0106" w:rsidRDefault="00FE0018" w:rsidP="00FE0018">
            <w:pPr>
              <w:spacing w:after="0" w:line="240" w:lineRule="auto"/>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6DAA859A"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7A419E38" w14:textId="77777777" w:rsidTr="00FE0018">
        <w:trPr>
          <w:trHeight w:val="255"/>
        </w:trPr>
        <w:tc>
          <w:tcPr>
            <w:tcW w:w="2835" w:type="pct"/>
            <w:tcBorders>
              <w:top w:val="nil"/>
              <w:left w:val="single" w:sz="8" w:space="0" w:color="008080"/>
              <w:bottom w:val="single" w:sz="4" w:space="0" w:color="008080"/>
              <w:right w:val="nil"/>
            </w:tcBorders>
            <w:shd w:val="clear" w:color="auto" w:fill="auto"/>
            <w:vAlign w:val="center"/>
          </w:tcPr>
          <w:p w14:paraId="091458C4" w14:textId="77777777" w:rsidR="00FE0018" w:rsidRPr="009D0106" w:rsidRDefault="00FE0018" w:rsidP="00FE0018">
            <w:pPr>
              <w:spacing w:after="0" w:line="240" w:lineRule="auto"/>
              <w:rPr>
                <w:rFonts w:hAnsiTheme="minorHAnsi" w:cstheme="minorHAnsi"/>
                <w:sz w:val="24"/>
                <w:szCs w:val="24"/>
                <w:lang w:eastAsia="en-US"/>
              </w:rPr>
            </w:pPr>
            <w:r w:rsidRPr="009D0106">
              <w:rPr>
                <w:rFonts w:hAnsiTheme="minorHAnsi" w:cstheme="minorHAnsi"/>
                <w:sz w:val="24"/>
                <w:szCs w:val="24"/>
                <w:lang w:eastAsia="en-US"/>
              </w:rPr>
              <w:t xml:space="preserve">6.2 Probe tehnologice, încercări, rodaje, expertize la </w:t>
            </w:r>
            <w:proofErr w:type="spellStart"/>
            <w:r w:rsidRPr="009D0106">
              <w:rPr>
                <w:rFonts w:hAnsiTheme="minorHAnsi" w:cstheme="minorHAnsi"/>
                <w:sz w:val="24"/>
                <w:szCs w:val="24"/>
                <w:lang w:eastAsia="en-US"/>
              </w:rPr>
              <w:t>recepţie</w:t>
            </w:r>
            <w:proofErr w:type="spellEnd"/>
            <w:r w:rsidRPr="009D0106">
              <w:rPr>
                <w:rFonts w:hAnsiTheme="minorHAnsi" w:cstheme="minorHAnsi"/>
                <w:sz w:val="24"/>
                <w:szCs w:val="24"/>
                <w:lang w:eastAsia="en-US"/>
              </w:rPr>
              <w:t xml:space="preserve"> </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6C9E1431"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07799676"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5E8DEDAE"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05E40AA0"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18784A82" w14:textId="77777777" w:rsidR="00FE0018" w:rsidRPr="009D0106" w:rsidRDefault="00FE0018" w:rsidP="00FE0018">
            <w:pPr>
              <w:spacing w:after="0" w:line="240" w:lineRule="auto"/>
              <w:jc w:val="right"/>
              <w:rPr>
                <w:rFonts w:hAnsiTheme="minorHAnsi" w:cstheme="minorHAnsi"/>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59CF2169" w14:textId="77777777" w:rsidR="00FE0018" w:rsidRPr="009D0106" w:rsidRDefault="00FE0018" w:rsidP="00FE0018">
            <w:pPr>
              <w:spacing w:after="0" w:line="240" w:lineRule="auto"/>
              <w:jc w:val="right"/>
              <w:rPr>
                <w:rFonts w:hAnsiTheme="minorHAnsi" w:cstheme="minorHAnsi"/>
                <w:sz w:val="24"/>
                <w:szCs w:val="24"/>
                <w:lang w:eastAsia="en-US"/>
              </w:rPr>
            </w:pPr>
          </w:p>
        </w:tc>
      </w:tr>
      <w:tr w:rsidR="00FE0018" w:rsidRPr="009D0106" w14:paraId="16994051" w14:textId="77777777" w:rsidTr="00FE0018">
        <w:trPr>
          <w:trHeight w:val="255"/>
        </w:trPr>
        <w:tc>
          <w:tcPr>
            <w:tcW w:w="2835" w:type="pct"/>
            <w:tcBorders>
              <w:top w:val="nil"/>
              <w:left w:val="single" w:sz="8" w:space="0" w:color="008080"/>
              <w:bottom w:val="single" w:sz="4" w:space="0" w:color="008080"/>
              <w:right w:val="nil"/>
            </w:tcBorders>
            <w:shd w:val="clear" w:color="auto" w:fill="auto"/>
            <w:noWrap/>
            <w:vAlign w:val="bottom"/>
          </w:tcPr>
          <w:p w14:paraId="425FCBD2"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 xml:space="preserve">TOTAL    </w:t>
            </w:r>
          </w:p>
        </w:tc>
        <w:tc>
          <w:tcPr>
            <w:tcW w:w="385" w:type="pct"/>
            <w:tcBorders>
              <w:top w:val="nil"/>
              <w:left w:val="single" w:sz="8" w:space="0" w:color="008080"/>
              <w:bottom w:val="single" w:sz="4" w:space="0" w:color="008080"/>
              <w:right w:val="single" w:sz="4" w:space="0" w:color="008080"/>
            </w:tcBorders>
            <w:shd w:val="clear" w:color="auto" w:fill="auto"/>
            <w:noWrap/>
            <w:vAlign w:val="center"/>
          </w:tcPr>
          <w:p w14:paraId="701B0C54"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58B4F8F0"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center"/>
          </w:tcPr>
          <w:p w14:paraId="31BEE3EF"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center"/>
          </w:tcPr>
          <w:p w14:paraId="033B0C03"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0B488DCF"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7974F2F3" w14:textId="77777777" w:rsidR="00FE0018" w:rsidRPr="009D0106" w:rsidRDefault="00FE0018" w:rsidP="00FE0018">
            <w:pPr>
              <w:spacing w:after="0" w:line="240" w:lineRule="auto"/>
              <w:jc w:val="right"/>
              <w:rPr>
                <w:rFonts w:hAnsiTheme="minorHAnsi" w:cstheme="minorHAnsi"/>
                <w:b/>
                <w:bCs/>
                <w:sz w:val="24"/>
                <w:szCs w:val="24"/>
                <w:lang w:eastAsia="en-US"/>
              </w:rPr>
            </w:pPr>
          </w:p>
        </w:tc>
      </w:tr>
      <w:tr w:rsidR="00FE0018" w:rsidRPr="009D0106" w14:paraId="34D41271" w14:textId="77777777" w:rsidTr="00FE0018">
        <w:trPr>
          <w:trHeight w:val="255"/>
        </w:trPr>
        <w:tc>
          <w:tcPr>
            <w:tcW w:w="2835" w:type="pct"/>
            <w:tcBorders>
              <w:top w:val="nil"/>
              <w:left w:val="single" w:sz="8" w:space="0" w:color="008080"/>
              <w:bottom w:val="single" w:sz="4" w:space="0" w:color="008080"/>
              <w:right w:val="nil"/>
            </w:tcBorders>
            <w:shd w:val="clear" w:color="auto" w:fill="auto"/>
            <w:noWrap/>
            <w:vAlign w:val="bottom"/>
          </w:tcPr>
          <w:p w14:paraId="10452B49"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 xml:space="preserve"> ACTUALIZARE Cheltuieli Eligibile (</w:t>
            </w:r>
            <w:proofErr w:type="spellStart"/>
            <w:r w:rsidRPr="009D0106">
              <w:rPr>
                <w:rFonts w:hAnsiTheme="minorHAnsi" w:cstheme="minorHAnsi"/>
                <w:b/>
                <w:bCs/>
                <w:sz w:val="24"/>
                <w:szCs w:val="24"/>
                <w:lang w:eastAsia="en-US"/>
              </w:rPr>
              <w:t>max</w:t>
            </w:r>
            <w:proofErr w:type="spellEnd"/>
            <w:r w:rsidRPr="009D0106">
              <w:rPr>
                <w:rFonts w:hAnsiTheme="minorHAnsi" w:cstheme="minorHAnsi"/>
                <w:b/>
                <w:bCs/>
                <w:sz w:val="24"/>
                <w:szCs w:val="24"/>
                <w:lang w:eastAsia="en-US"/>
              </w:rPr>
              <w:t xml:space="preserve"> 5%) </w:t>
            </w:r>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489A4A6A"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62259581"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56E55D43"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3837C6A8"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4ECCE369"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253D1ED2" w14:textId="77777777" w:rsidR="00FE0018" w:rsidRPr="009D0106" w:rsidRDefault="00FE0018" w:rsidP="00FE0018">
            <w:pPr>
              <w:spacing w:after="0" w:line="240" w:lineRule="auto"/>
              <w:rPr>
                <w:rFonts w:hAnsiTheme="minorHAnsi" w:cstheme="minorHAnsi"/>
                <w:b/>
                <w:bCs/>
                <w:sz w:val="24"/>
                <w:szCs w:val="24"/>
                <w:lang w:eastAsia="en-US"/>
              </w:rPr>
            </w:pPr>
          </w:p>
        </w:tc>
      </w:tr>
      <w:tr w:rsidR="00FE0018" w:rsidRPr="009D0106" w14:paraId="5ACF64DE" w14:textId="77777777" w:rsidTr="00FE0018">
        <w:trPr>
          <w:trHeight w:val="255"/>
        </w:trPr>
        <w:tc>
          <w:tcPr>
            <w:tcW w:w="2835" w:type="pct"/>
            <w:tcBorders>
              <w:top w:val="nil"/>
              <w:left w:val="single" w:sz="8" w:space="0" w:color="008080"/>
              <w:bottom w:val="single" w:sz="4" w:space="0" w:color="008080"/>
              <w:right w:val="nil"/>
            </w:tcBorders>
            <w:shd w:val="clear" w:color="auto" w:fill="auto"/>
            <w:noWrap/>
            <w:vAlign w:val="bottom"/>
          </w:tcPr>
          <w:p w14:paraId="46D43CB6"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TOTAL GENERAL fără TVA </w:t>
            </w:r>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5729ECC8" w14:textId="77777777" w:rsidR="00FE0018" w:rsidRPr="009D0106" w:rsidRDefault="00FE0018" w:rsidP="00FE0018">
            <w:pPr>
              <w:spacing w:after="0" w:line="240" w:lineRule="auto"/>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7E6D8640"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4AC43E09" w14:textId="77777777" w:rsidR="00FE0018" w:rsidRPr="009D0106" w:rsidRDefault="00FE0018" w:rsidP="00FE0018">
            <w:pPr>
              <w:spacing w:after="0" w:line="240" w:lineRule="auto"/>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658CB19D" w14:textId="77777777" w:rsidR="00FE0018" w:rsidRPr="009D0106" w:rsidRDefault="00FE0018" w:rsidP="00FE0018">
            <w:pPr>
              <w:spacing w:after="0" w:line="240" w:lineRule="auto"/>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6186C5C6" w14:textId="77777777" w:rsidR="00FE0018" w:rsidRPr="009D0106" w:rsidRDefault="00FE0018" w:rsidP="00FE0018">
            <w:pPr>
              <w:spacing w:after="0" w:line="240" w:lineRule="auto"/>
              <w:rPr>
                <w:rFonts w:hAnsiTheme="minorHAnsi" w:cstheme="minorHAnsi"/>
                <w:b/>
                <w:bCs/>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0A5E32CC" w14:textId="77777777" w:rsidR="00FE0018" w:rsidRPr="009D0106" w:rsidRDefault="00FE0018" w:rsidP="00FE0018">
            <w:pPr>
              <w:spacing w:after="0" w:line="240" w:lineRule="auto"/>
              <w:rPr>
                <w:rFonts w:hAnsiTheme="minorHAnsi" w:cstheme="minorHAnsi"/>
                <w:b/>
                <w:bCs/>
                <w:sz w:val="24"/>
                <w:szCs w:val="24"/>
                <w:lang w:eastAsia="en-US"/>
              </w:rPr>
            </w:pPr>
          </w:p>
        </w:tc>
      </w:tr>
      <w:tr w:rsidR="00FE0018" w:rsidRPr="009D0106" w14:paraId="69E824AB" w14:textId="77777777" w:rsidTr="00FE0018">
        <w:trPr>
          <w:trHeight w:val="255"/>
        </w:trPr>
        <w:tc>
          <w:tcPr>
            <w:tcW w:w="2835" w:type="pct"/>
            <w:tcBorders>
              <w:top w:val="nil"/>
              <w:left w:val="single" w:sz="8" w:space="0" w:color="008080"/>
              <w:bottom w:val="single" w:sz="4" w:space="0" w:color="008080"/>
              <w:right w:val="nil"/>
            </w:tcBorders>
            <w:shd w:val="clear" w:color="auto" w:fill="auto"/>
            <w:noWrap/>
            <w:vAlign w:val="bottom"/>
          </w:tcPr>
          <w:p w14:paraId="615D91A8"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 xml:space="preserve"> Valoare TVA  </w:t>
            </w:r>
          </w:p>
        </w:tc>
        <w:tc>
          <w:tcPr>
            <w:tcW w:w="385" w:type="pct"/>
            <w:tcBorders>
              <w:top w:val="nil"/>
              <w:left w:val="single" w:sz="8" w:space="0" w:color="008080"/>
              <w:bottom w:val="single" w:sz="4" w:space="0" w:color="008080"/>
              <w:right w:val="single" w:sz="4" w:space="0" w:color="008080"/>
            </w:tcBorders>
            <w:shd w:val="clear" w:color="auto" w:fill="auto"/>
            <w:noWrap/>
            <w:vAlign w:val="bottom"/>
          </w:tcPr>
          <w:p w14:paraId="5DA9C148"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5468CC89"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537B7464"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7" w:type="pct"/>
            <w:tcBorders>
              <w:top w:val="nil"/>
              <w:left w:val="nil"/>
              <w:bottom w:val="single" w:sz="4" w:space="0" w:color="008080"/>
              <w:right w:val="single" w:sz="8" w:space="0" w:color="008080"/>
            </w:tcBorders>
            <w:shd w:val="clear" w:color="auto" w:fill="auto"/>
            <w:noWrap/>
            <w:vAlign w:val="bottom"/>
          </w:tcPr>
          <w:p w14:paraId="422D0B40"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85" w:type="pct"/>
            <w:tcBorders>
              <w:top w:val="nil"/>
              <w:left w:val="nil"/>
              <w:bottom w:val="single" w:sz="4" w:space="0" w:color="008080"/>
              <w:right w:val="single" w:sz="4" w:space="0" w:color="008080"/>
            </w:tcBorders>
            <w:shd w:val="clear" w:color="auto" w:fill="auto"/>
            <w:noWrap/>
            <w:vAlign w:val="bottom"/>
          </w:tcPr>
          <w:p w14:paraId="551577CE" w14:textId="77777777" w:rsidR="00FE0018" w:rsidRPr="009D0106" w:rsidRDefault="00FE0018" w:rsidP="00FE0018">
            <w:pPr>
              <w:spacing w:after="0" w:line="240" w:lineRule="auto"/>
              <w:jc w:val="right"/>
              <w:rPr>
                <w:rFonts w:hAnsiTheme="minorHAnsi" w:cstheme="minorHAnsi"/>
                <w:b/>
                <w:bCs/>
                <w:sz w:val="24"/>
                <w:szCs w:val="24"/>
                <w:lang w:eastAsia="en-US"/>
              </w:rPr>
            </w:pPr>
          </w:p>
        </w:tc>
        <w:tc>
          <w:tcPr>
            <w:tcW w:w="336" w:type="pct"/>
            <w:tcBorders>
              <w:top w:val="nil"/>
              <w:left w:val="nil"/>
              <w:bottom w:val="single" w:sz="4" w:space="0" w:color="008080"/>
              <w:right w:val="single" w:sz="8" w:space="0" w:color="008080"/>
            </w:tcBorders>
            <w:shd w:val="clear" w:color="auto" w:fill="auto"/>
            <w:noWrap/>
            <w:vAlign w:val="bottom"/>
          </w:tcPr>
          <w:p w14:paraId="33A206B5" w14:textId="77777777" w:rsidR="00FE0018" w:rsidRPr="009D0106" w:rsidRDefault="00FE0018" w:rsidP="00FE0018">
            <w:pPr>
              <w:spacing w:after="0" w:line="240" w:lineRule="auto"/>
              <w:jc w:val="right"/>
              <w:rPr>
                <w:rFonts w:hAnsiTheme="minorHAnsi" w:cstheme="minorHAnsi"/>
                <w:b/>
                <w:bCs/>
                <w:sz w:val="24"/>
                <w:szCs w:val="24"/>
                <w:lang w:eastAsia="en-US"/>
              </w:rPr>
            </w:pPr>
          </w:p>
        </w:tc>
      </w:tr>
      <w:tr w:rsidR="00FE0018" w:rsidRPr="009D0106" w14:paraId="60180B5F" w14:textId="77777777" w:rsidTr="00FE0018">
        <w:trPr>
          <w:trHeight w:val="270"/>
        </w:trPr>
        <w:tc>
          <w:tcPr>
            <w:tcW w:w="2835" w:type="pct"/>
            <w:tcBorders>
              <w:top w:val="nil"/>
              <w:left w:val="single" w:sz="8" w:space="0" w:color="008080"/>
              <w:bottom w:val="single" w:sz="8" w:space="0" w:color="008080"/>
              <w:right w:val="nil"/>
            </w:tcBorders>
            <w:shd w:val="clear" w:color="auto" w:fill="auto"/>
            <w:noWrap/>
            <w:vAlign w:val="bottom"/>
          </w:tcPr>
          <w:p w14:paraId="09D3A8F0" w14:textId="77777777" w:rsidR="00FE0018" w:rsidRPr="009D0106" w:rsidRDefault="00FE0018" w:rsidP="00FE0018">
            <w:pPr>
              <w:spacing w:after="0" w:line="240" w:lineRule="auto"/>
              <w:jc w:val="center"/>
              <w:rPr>
                <w:rFonts w:hAnsiTheme="minorHAnsi" w:cstheme="minorHAnsi"/>
                <w:b/>
                <w:bCs/>
                <w:sz w:val="24"/>
                <w:szCs w:val="24"/>
                <w:lang w:eastAsia="en-US"/>
              </w:rPr>
            </w:pPr>
            <w:r w:rsidRPr="009D0106">
              <w:rPr>
                <w:rFonts w:hAnsiTheme="minorHAnsi" w:cstheme="minorHAnsi"/>
                <w:b/>
                <w:bCs/>
                <w:sz w:val="24"/>
                <w:szCs w:val="24"/>
                <w:lang w:eastAsia="en-US"/>
              </w:rPr>
              <w:t xml:space="preserve"> TOTAL GENERAL inclusiv TVA </w:t>
            </w:r>
          </w:p>
        </w:tc>
        <w:tc>
          <w:tcPr>
            <w:tcW w:w="722"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1804B97C" w14:textId="77777777" w:rsidR="00FE0018" w:rsidRPr="009D0106" w:rsidRDefault="00FE0018" w:rsidP="00FE0018">
            <w:pPr>
              <w:spacing w:after="0" w:line="240" w:lineRule="auto"/>
              <w:jc w:val="center"/>
              <w:rPr>
                <w:rFonts w:hAnsiTheme="minorHAnsi" w:cstheme="minorHAnsi"/>
                <w:b/>
                <w:bCs/>
                <w:sz w:val="24"/>
                <w:szCs w:val="24"/>
                <w:lang w:eastAsia="en-US"/>
              </w:rPr>
            </w:pPr>
          </w:p>
        </w:tc>
        <w:tc>
          <w:tcPr>
            <w:tcW w:w="722" w:type="pct"/>
            <w:gridSpan w:val="2"/>
            <w:tcBorders>
              <w:top w:val="single" w:sz="4" w:space="0" w:color="008080"/>
              <w:left w:val="nil"/>
              <w:bottom w:val="single" w:sz="8" w:space="0" w:color="008080"/>
              <w:right w:val="single" w:sz="8" w:space="0" w:color="008080"/>
            </w:tcBorders>
            <w:shd w:val="clear" w:color="auto" w:fill="auto"/>
            <w:noWrap/>
            <w:vAlign w:val="bottom"/>
          </w:tcPr>
          <w:p w14:paraId="084C89AA" w14:textId="77777777" w:rsidR="00FE0018" w:rsidRPr="009D0106" w:rsidRDefault="00FE0018" w:rsidP="00FE0018">
            <w:pPr>
              <w:spacing w:after="0" w:line="240" w:lineRule="auto"/>
              <w:jc w:val="center"/>
              <w:rPr>
                <w:rFonts w:hAnsiTheme="minorHAnsi" w:cstheme="minorHAnsi"/>
                <w:b/>
                <w:bCs/>
                <w:sz w:val="24"/>
                <w:szCs w:val="24"/>
                <w:lang w:eastAsia="en-US"/>
              </w:rPr>
            </w:pPr>
          </w:p>
        </w:tc>
        <w:tc>
          <w:tcPr>
            <w:tcW w:w="721" w:type="pct"/>
            <w:gridSpan w:val="2"/>
            <w:tcBorders>
              <w:top w:val="single" w:sz="4" w:space="0" w:color="008080"/>
              <w:left w:val="nil"/>
              <w:bottom w:val="single" w:sz="8" w:space="0" w:color="008080"/>
              <w:right w:val="single" w:sz="8" w:space="0" w:color="008080"/>
            </w:tcBorders>
            <w:shd w:val="clear" w:color="auto" w:fill="auto"/>
            <w:noWrap/>
            <w:vAlign w:val="bottom"/>
          </w:tcPr>
          <w:p w14:paraId="7B49FA66" w14:textId="77777777" w:rsidR="00FE0018" w:rsidRPr="009D0106" w:rsidRDefault="00FE0018" w:rsidP="00FE0018">
            <w:pPr>
              <w:spacing w:after="0" w:line="240" w:lineRule="auto"/>
              <w:jc w:val="center"/>
              <w:rPr>
                <w:rFonts w:hAnsiTheme="minorHAnsi" w:cstheme="minorHAnsi"/>
                <w:b/>
                <w:bCs/>
                <w:sz w:val="24"/>
                <w:szCs w:val="24"/>
                <w:lang w:eastAsia="en-US"/>
              </w:rPr>
            </w:pPr>
          </w:p>
        </w:tc>
      </w:tr>
    </w:tbl>
    <w:p w14:paraId="15792025" w14:textId="77777777" w:rsidR="00FE0018" w:rsidRPr="009D0106" w:rsidRDefault="00FE0018" w:rsidP="00FE0018">
      <w:pPr>
        <w:spacing w:after="0" w:line="240" w:lineRule="auto"/>
        <w:rPr>
          <w:rFonts w:hAnsiTheme="minorHAnsi" w:cstheme="minorHAnsi"/>
          <w:b/>
          <w:i/>
          <w:iCs/>
          <w:caps/>
          <w:sz w:val="24"/>
          <w:szCs w:val="24"/>
          <w:u w:val="single"/>
          <w:lang w:eastAsia="en-US"/>
        </w:rPr>
      </w:pPr>
      <w:r w:rsidRPr="009D0106">
        <w:rPr>
          <w:rFonts w:hAnsiTheme="minorHAnsi" w:cstheme="minorHAnsi"/>
          <w:b/>
          <w:i/>
          <w:iCs/>
          <w:sz w:val="24"/>
          <w:szCs w:val="24"/>
          <w:lang w:eastAsia="en-US"/>
        </w:rPr>
        <w:t>Toate costurile vor fi exprimate în Euro şi se vor baza pe devizul general din Studiul de fezabilitate (întocmit în Euro)</w:t>
      </w:r>
    </w:p>
    <w:p w14:paraId="62D2DCBE" w14:textId="77777777" w:rsidR="00FE0018" w:rsidRPr="009D0106" w:rsidRDefault="00FE0018" w:rsidP="00FE0018">
      <w:pPr>
        <w:spacing w:after="0" w:line="240" w:lineRule="auto"/>
        <w:rPr>
          <w:rFonts w:eastAsia="Arial Unicode MS" w:hAnsiTheme="minorHAnsi" w:cstheme="minorHAnsi"/>
          <w:sz w:val="24"/>
          <w:szCs w:val="24"/>
          <w:lang w:eastAsia="en-US"/>
        </w:rPr>
      </w:pPr>
      <w:r w:rsidRPr="009D0106">
        <w:rPr>
          <w:rFonts w:hAnsiTheme="minorHAnsi" w:cstheme="minorHAnsi"/>
          <w:sz w:val="24"/>
          <w:szCs w:val="24"/>
          <w:lang w:eastAsia="en-US"/>
        </w:rPr>
        <w:t xml:space="preserve">1 Euro = ………..LEI </w:t>
      </w:r>
      <w:r w:rsidRPr="009D0106">
        <w:rPr>
          <w:rFonts w:eastAsia="Arial Unicode MS" w:hAnsiTheme="minorHAnsi" w:cstheme="minorHAnsi"/>
          <w:sz w:val="24"/>
          <w:szCs w:val="24"/>
          <w:lang w:eastAsia="en-US"/>
        </w:rPr>
        <w:t>(</w:t>
      </w:r>
      <w:r w:rsidRPr="009D0106">
        <w:rPr>
          <w:rFonts w:hAnsiTheme="minorHAnsi" w:cstheme="minorHAnsi"/>
          <w:sz w:val="24"/>
          <w:szCs w:val="24"/>
          <w:lang w:eastAsia="en-US"/>
        </w:rPr>
        <w:t xml:space="preserve">Rata de conversie între Euro </w:t>
      </w:r>
      <w:proofErr w:type="spellStart"/>
      <w:r w:rsidRPr="009D0106">
        <w:rPr>
          <w:rFonts w:hAnsiTheme="minorHAnsi" w:cstheme="minorHAnsi"/>
          <w:sz w:val="24"/>
          <w:szCs w:val="24"/>
          <w:lang w:eastAsia="en-US"/>
        </w:rPr>
        <w:t>şi</w:t>
      </w:r>
      <w:proofErr w:type="spellEnd"/>
      <w:r w:rsidRPr="009D0106">
        <w:rPr>
          <w:rFonts w:hAnsiTheme="minorHAnsi" w:cstheme="minorHAnsi"/>
          <w:sz w:val="24"/>
          <w:szCs w:val="24"/>
          <w:lang w:eastAsia="en-US"/>
        </w:rPr>
        <w:t xml:space="preserve"> moneda </w:t>
      </w:r>
      <w:proofErr w:type="spellStart"/>
      <w:r w:rsidRPr="009D0106">
        <w:rPr>
          <w:rFonts w:hAnsiTheme="minorHAnsi" w:cstheme="minorHAnsi"/>
          <w:sz w:val="24"/>
          <w:szCs w:val="24"/>
          <w:lang w:eastAsia="en-US"/>
        </w:rPr>
        <w:t>naţională</w:t>
      </w:r>
      <w:proofErr w:type="spellEnd"/>
      <w:r w:rsidRPr="009D0106">
        <w:rPr>
          <w:rFonts w:hAnsiTheme="minorHAnsi" w:cstheme="minorHAnsi"/>
          <w:sz w:val="24"/>
          <w:szCs w:val="24"/>
          <w:lang w:eastAsia="en-US"/>
        </w:rPr>
        <w:t xml:space="preserve"> pentru România este cea publicată de Banca Central Europeană pe Internet la adresa : &lt;http://www.ecb.int/index.html&gt;</w:t>
      </w:r>
      <w:r w:rsidRPr="009D0106">
        <w:rPr>
          <w:rFonts w:eastAsia="Arial Unicode MS" w:hAnsiTheme="minorHAnsi" w:cstheme="minorHAnsi"/>
          <w:sz w:val="24"/>
          <w:szCs w:val="24"/>
          <w:lang w:eastAsia="en-US"/>
        </w:rPr>
        <w:t>la data întocmirii Studiului de fezabilitate) 5</w:t>
      </w:r>
    </w:p>
    <w:p w14:paraId="7B84C781" w14:textId="7837E341" w:rsidR="00FE0018" w:rsidRDefault="00FE0018" w:rsidP="006B39F8">
      <w:pPr>
        <w:spacing w:after="120" w:line="240" w:lineRule="auto"/>
        <w:ind w:right="-1009"/>
        <w:jc w:val="both"/>
        <w:rPr>
          <w:rFonts w:hAnsiTheme="minorHAnsi" w:cstheme="minorHAnsi"/>
          <w:bCs/>
          <w:i/>
          <w:sz w:val="24"/>
          <w:szCs w:val="24"/>
          <w:lang w:eastAsia="en-US"/>
        </w:rPr>
      </w:pPr>
    </w:p>
    <w:p w14:paraId="131635F1" w14:textId="384653AD" w:rsidR="00514B66" w:rsidRDefault="00514B66" w:rsidP="006B39F8">
      <w:pPr>
        <w:spacing w:after="120" w:line="240" w:lineRule="auto"/>
        <w:ind w:right="-1009"/>
        <w:jc w:val="both"/>
        <w:rPr>
          <w:rFonts w:hAnsiTheme="minorHAnsi" w:cstheme="minorHAnsi"/>
          <w:bCs/>
          <w:i/>
          <w:sz w:val="24"/>
          <w:szCs w:val="24"/>
          <w:lang w:eastAsia="en-US"/>
        </w:rPr>
      </w:pPr>
    </w:p>
    <w:p w14:paraId="7D04F267" w14:textId="616D1E21" w:rsidR="00514B66" w:rsidRDefault="00514B66" w:rsidP="006B39F8">
      <w:pPr>
        <w:spacing w:after="120" w:line="240" w:lineRule="auto"/>
        <w:ind w:right="-1009"/>
        <w:jc w:val="both"/>
        <w:rPr>
          <w:rFonts w:hAnsiTheme="minorHAnsi" w:cstheme="minorHAnsi"/>
          <w:bCs/>
          <w:i/>
          <w:sz w:val="24"/>
          <w:szCs w:val="24"/>
          <w:lang w:eastAsia="en-US"/>
        </w:rPr>
      </w:pPr>
    </w:p>
    <w:p w14:paraId="3229CEAD" w14:textId="7F30351F" w:rsidR="00514B66" w:rsidRDefault="00514B66" w:rsidP="006B39F8">
      <w:pPr>
        <w:spacing w:after="120" w:line="240" w:lineRule="auto"/>
        <w:ind w:right="-1009"/>
        <w:jc w:val="both"/>
        <w:rPr>
          <w:rFonts w:hAnsiTheme="minorHAnsi" w:cstheme="minorHAnsi"/>
          <w:bCs/>
          <w:i/>
          <w:sz w:val="24"/>
          <w:szCs w:val="24"/>
          <w:lang w:eastAsia="en-US"/>
        </w:rPr>
      </w:pPr>
    </w:p>
    <w:p w14:paraId="7772DB99" w14:textId="7BCF44BC" w:rsidR="00514B66" w:rsidRDefault="00514B66" w:rsidP="006B39F8">
      <w:pPr>
        <w:spacing w:after="120" w:line="240" w:lineRule="auto"/>
        <w:ind w:right="-1009"/>
        <w:jc w:val="both"/>
        <w:rPr>
          <w:rFonts w:hAnsiTheme="minorHAnsi" w:cstheme="minorHAnsi"/>
          <w:bCs/>
          <w:i/>
          <w:sz w:val="24"/>
          <w:szCs w:val="24"/>
          <w:lang w:eastAsia="en-US"/>
        </w:rPr>
      </w:pPr>
    </w:p>
    <w:p w14:paraId="598CDC4D" w14:textId="77777777" w:rsidR="00514B66" w:rsidRPr="009D0106" w:rsidRDefault="00514B66" w:rsidP="006B39F8">
      <w:pPr>
        <w:spacing w:after="120" w:line="240" w:lineRule="auto"/>
        <w:ind w:right="-1009"/>
        <w:jc w:val="both"/>
        <w:rPr>
          <w:rFonts w:hAnsiTheme="minorHAnsi" w:cstheme="minorHAnsi"/>
          <w:bCs/>
          <w:i/>
          <w:sz w:val="24"/>
          <w:szCs w:val="24"/>
          <w:lang w:eastAsia="en-US"/>
        </w:rPr>
      </w:pPr>
    </w:p>
    <w:tbl>
      <w:tblPr>
        <w:tblW w:w="14701" w:type="dxa"/>
        <w:tblInd w:w="-640" w:type="dxa"/>
        <w:tblLayout w:type="fixed"/>
        <w:tblLook w:val="04A0" w:firstRow="1" w:lastRow="0" w:firstColumn="1" w:lastColumn="0" w:noHBand="0" w:noVBand="1"/>
      </w:tblPr>
      <w:tblGrid>
        <w:gridCol w:w="575"/>
        <w:gridCol w:w="2984"/>
        <w:gridCol w:w="1333"/>
        <w:gridCol w:w="1724"/>
        <w:gridCol w:w="1240"/>
        <w:gridCol w:w="1180"/>
        <w:gridCol w:w="1245"/>
        <w:gridCol w:w="1200"/>
        <w:gridCol w:w="1220"/>
        <w:gridCol w:w="1000"/>
        <w:gridCol w:w="1000"/>
      </w:tblGrid>
      <w:tr w:rsidR="00790356" w:rsidRPr="00790356" w14:paraId="5C8C1CB0" w14:textId="77777777" w:rsidTr="00790356">
        <w:trPr>
          <w:trHeight w:val="435"/>
        </w:trPr>
        <w:tc>
          <w:tcPr>
            <w:tcW w:w="14701" w:type="dxa"/>
            <w:gridSpan w:val="11"/>
            <w:tcBorders>
              <w:top w:val="single" w:sz="8" w:space="0" w:color="008080"/>
              <w:left w:val="single" w:sz="8" w:space="0" w:color="008080"/>
              <w:bottom w:val="single" w:sz="4" w:space="0" w:color="008080"/>
              <w:right w:val="single" w:sz="8" w:space="0" w:color="008080"/>
            </w:tcBorders>
            <w:shd w:val="clear" w:color="000000" w:fill="CCFFFF"/>
            <w:noWrap/>
            <w:vAlign w:val="center"/>
            <w:hideMark/>
          </w:tcPr>
          <w:p w14:paraId="11B4B4E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bookmarkStart w:id="6" w:name="RANGE!B2:L37"/>
            <w:r w:rsidRPr="00790356">
              <w:rPr>
                <w:rFonts w:hAnsiTheme="minorHAnsi" w:cstheme="minorHAnsi"/>
                <w:b/>
                <w:bCs/>
                <w:color w:val="008080"/>
                <w:sz w:val="24"/>
                <w:szCs w:val="24"/>
                <w:lang w:eastAsia="en-US"/>
              </w:rPr>
              <w:lastRenderedPageBreak/>
              <w:t xml:space="preserve">Matrice de verificare a </w:t>
            </w:r>
            <w:proofErr w:type="spellStart"/>
            <w:r w:rsidRPr="00790356">
              <w:rPr>
                <w:rFonts w:hAnsiTheme="minorHAnsi" w:cstheme="minorHAnsi"/>
                <w:b/>
                <w:bCs/>
                <w:color w:val="008080"/>
                <w:sz w:val="24"/>
                <w:szCs w:val="24"/>
                <w:lang w:eastAsia="en-US"/>
              </w:rPr>
              <w:t>viabilitatii</w:t>
            </w:r>
            <w:proofErr w:type="spellEnd"/>
            <w:r w:rsidRPr="00790356">
              <w:rPr>
                <w:rFonts w:hAnsiTheme="minorHAnsi" w:cstheme="minorHAnsi"/>
                <w:b/>
                <w:bCs/>
                <w:color w:val="008080"/>
                <w:sz w:val="24"/>
                <w:szCs w:val="24"/>
                <w:lang w:eastAsia="en-US"/>
              </w:rPr>
              <w:t xml:space="preserve"> </w:t>
            </w:r>
            <w:proofErr w:type="spellStart"/>
            <w:r w:rsidRPr="00790356">
              <w:rPr>
                <w:rFonts w:hAnsiTheme="minorHAnsi" w:cstheme="minorHAnsi"/>
                <w:b/>
                <w:bCs/>
                <w:color w:val="008080"/>
                <w:sz w:val="24"/>
                <w:szCs w:val="24"/>
                <w:lang w:eastAsia="en-US"/>
              </w:rPr>
              <w:t>economico</w:t>
            </w:r>
            <w:proofErr w:type="spellEnd"/>
            <w:r w:rsidRPr="00790356">
              <w:rPr>
                <w:rFonts w:hAnsiTheme="minorHAnsi" w:cstheme="minorHAnsi"/>
                <w:b/>
                <w:bCs/>
                <w:color w:val="008080"/>
                <w:sz w:val="24"/>
                <w:szCs w:val="24"/>
                <w:lang w:eastAsia="en-US"/>
              </w:rPr>
              <w:t>-financiare a proiectului pentru Anexa B ( persoane juridice)</w:t>
            </w:r>
            <w:bookmarkEnd w:id="6"/>
          </w:p>
        </w:tc>
      </w:tr>
      <w:tr w:rsidR="00790356" w:rsidRPr="00790356" w14:paraId="4D068D01" w14:textId="77777777" w:rsidTr="00790356">
        <w:trPr>
          <w:trHeight w:val="135"/>
        </w:trPr>
        <w:tc>
          <w:tcPr>
            <w:tcW w:w="14701" w:type="dxa"/>
            <w:gridSpan w:val="11"/>
            <w:tcBorders>
              <w:top w:val="single" w:sz="4" w:space="0" w:color="008080"/>
              <w:left w:val="single" w:sz="8" w:space="0" w:color="008080"/>
              <w:bottom w:val="single" w:sz="4" w:space="0" w:color="008080"/>
              <w:right w:val="single" w:sz="8" w:space="0" w:color="008080"/>
            </w:tcBorders>
            <w:shd w:val="clear" w:color="000000" w:fill="008080"/>
            <w:noWrap/>
            <w:vAlign w:val="bottom"/>
            <w:hideMark/>
          </w:tcPr>
          <w:p w14:paraId="06357CEF" w14:textId="77777777" w:rsidR="00790356" w:rsidRPr="00790356" w:rsidRDefault="00790356" w:rsidP="00790356">
            <w:pPr>
              <w:spacing w:after="0" w:line="240" w:lineRule="auto"/>
              <w:jc w:val="center"/>
              <w:rPr>
                <w:rFonts w:hAnsiTheme="minorHAnsi" w:cstheme="minorHAnsi"/>
                <w:b/>
                <w:bCs/>
                <w:color w:val="FFFFFF"/>
                <w:sz w:val="24"/>
                <w:szCs w:val="24"/>
                <w:lang w:eastAsia="en-US"/>
              </w:rPr>
            </w:pPr>
            <w:r w:rsidRPr="00790356">
              <w:rPr>
                <w:rFonts w:hAnsiTheme="minorHAnsi" w:cstheme="minorHAnsi"/>
                <w:b/>
                <w:bCs/>
                <w:color w:val="FFFFFF"/>
                <w:sz w:val="24"/>
                <w:szCs w:val="24"/>
                <w:lang w:eastAsia="en-US"/>
              </w:rPr>
              <w:t> </w:t>
            </w:r>
          </w:p>
        </w:tc>
      </w:tr>
      <w:tr w:rsidR="00790356" w:rsidRPr="00790356" w14:paraId="060E9E96" w14:textId="77777777" w:rsidTr="00790356">
        <w:trPr>
          <w:trHeight w:val="255"/>
        </w:trPr>
        <w:tc>
          <w:tcPr>
            <w:tcW w:w="3559" w:type="dxa"/>
            <w:gridSpan w:val="2"/>
            <w:tcBorders>
              <w:top w:val="single" w:sz="4" w:space="0" w:color="008080"/>
              <w:left w:val="single" w:sz="8" w:space="0" w:color="008080"/>
              <w:bottom w:val="single" w:sz="4" w:space="0" w:color="008080"/>
              <w:right w:val="single" w:sz="4" w:space="0" w:color="008080"/>
            </w:tcBorders>
            <w:shd w:val="clear" w:color="000000" w:fill="CCFFFF"/>
            <w:noWrap/>
            <w:vAlign w:val="bottom"/>
            <w:hideMark/>
          </w:tcPr>
          <w:p w14:paraId="0F5C315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Anul</w:t>
            </w:r>
          </w:p>
        </w:tc>
        <w:tc>
          <w:tcPr>
            <w:tcW w:w="1333" w:type="dxa"/>
            <w:vMerge w:val="restart"/>
            <w:tcBorders>
              <w:top w:val="nil"/>
              <w:left w:val="single" w:sz="4" w:space="0" w:color="008080"/>
              <w:bottom w:val="single" w:sz="4" w:space="0" w:color="008080"/>
              <w:right w:val="single" w:sz="4" w:space="0" w:color="008080"/>
            </w:tcBorders>
            <w:shd w:val="clear" w:color="000000" w:fill="CCFFFF"/>
            <w:vAlign w:val="center"/>
            <w:hideMark/>
          </w:tcPr>
          <w:p w14:paraId="5EDD7F24"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Limita indicator</w:t>
            </w:r>
          </w:p>
        </w:tc>
        <w:tc>
          <w:tcPr>
            <w:tcW w:w="1724" w:type="dxa"/>
            <w:vMerge w:val="restart"/>
            <w:tcBorders>
              <w:top w:val="nil"/>
              <w:left w:val="single" w:sz="4" w:space="0" w:color="008080"/>
              <w:bottom w:val="single" w:sz="4" w:space="0" w:color="008080"/>
              <w:right w:val="single" w:sz="4" w:space="0" w:color="008080"/>
            </w:tcBorders>
            <w:shd w:val="clear" w:color="000000" w:fill="CCFFFF"/>
            <w:noWrap/>
            <w:vAlign w:val="bottom"/>
            <w:hideMark/>
          </w:tcPr>
          <w:p w14:paraId="72636C2E"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UM</w:t>
            </w:r>
          </w:p>
        </w:tc>
        <w:tc>
          <w:tcPr>
            <w:tcW w:w="1240" w:type="dxa"/>
            <w:tcBorders>
              <w:top w:val="nil"/>
              <w:left w:val="nil"/>
              <w:bottom w:val="single" w:sz="4" w:space="0" w:color="008080"/>
              <w:right w:val="single" w:sz="4" w:space="0" w:color="008080"/>
            </w:tcBorders>
            <w:shd w:val="clear" w:color="000000" w:fill="CCFFFF"/>
            <w:vAlign w:val="center"/>
            <w:hideMark/>
          </w:tcPr>
          <w:p w14:paraId="6B3A145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Total an 1</w:t>
            </w:r>
          </w:p>
        </w:tc>
        <w:tc>
          <w:tcPr>
            <w:tcW w:w="1180" w:type="dxa"/>
            <w:tcBorders>
              <w:top w:val="nil"/>
              <w:left w:val="nil"/>
              <w:bottom w:val="single" w:sz="4" w:space="0" w:color="008080"/>
              <w:right w:val="single" w:sz="4" w:space="0" w:color="008080"/>
            </w:tcBorders>
            <w:shd w:val="clear" w:color="000000" w:fill="CCFFFF"/>
            <w:vAlign w:val="center"/>
            <w:hideMark/>
          </w:tcPr>
          <w:p w14:paraId="2E2A987C"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Total an 2</w:t>
            </w:r>
          </w:p>
        </w:tc>
        <w:tc>
          <w:tcPr>
            <w:tcW w:w="1245" w:type="dxa"/>
            <w:tcBorders>
              <w:top w:val="nil"/>
              <w:left w:val="nil"/>
              <w:bottom w:val="single" w:sz="4" w:space="0" w:color="008080"/>
              <w:right w:val="single" w:sz="4" w:space="0" w:color="008080"/>
            </w:tcBorders>
            <w:shd w:val="clear" w:color="000000" w:fill="CCFFFF"/>
            <w:vAlign w:val="center"/>
            <w:hideMark/>
          </w:tcPr>
          <w:p w14:paraId="332888EA"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Total an 3</w:t>
            </w:r>
          </w:p>
        </w:tc>
        <w:tc>
          <w:tcPr>
            <w:tcW w:w="1200" w:type="dxa"/>
            <w:tcBorders>
              <w:top w:val="nil"/>
              <w:left w:val="nil"/>
              <w:bottom w:val="single" w:sz="4" w:space="0" w:color="008080"/>
              <w:right w:val="single" w:sz="4" w:space="0" w:color="008080"/>
            </w:tcBorders>
            <w:shd w:val="clear" w:color="000000" w:fill="CCFFFF"/>
            <w:vAlign w:val="center"/>
            <w:hideMark/>
          </w:tcPr>
          <w:p w14:paraId="351957DE"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Total an 4</w:t>
            </w:r>
          </w:p>
        </w:tc>
        <w:tc>
          <w:tcPr>
            <w:tcW w:w="1220" w:type="dxa"/>
            <w:tcBorders>
              <w:top w:val="nil"/>
              <w:left w:val="nil"/>
              <w:bottom w:val="single" w:sz="4" w:space="0" w:color="008080"/>
              <w:right w:val="single" w:sz="4" w:space="0" w:color="008080"/>
            </w:tcBorders>
            <w:shd w:val="clear" w:color="000000" w:fill="CCFFFF"/>
            <w:vAlign w:val="center"/>
            <w:hideMark/>
          </w:tcPr>
          <w:p w14:paraId="284CB7D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Total an 5</w:t>
            </w:r>
          </w:p>
        </w:tc>
        <w:tc>
          <w:tcPr>
            <w:tcW w:w="1000" w:type="dxa"/>
            <w:vMerge w:val="restart"/>
            <w:tcBorders>
              <w:top w:val="nil"/>
              <w:left w:val="single" w:sz="4" w:space="0" w:color="008080"/>
              <w:bottom w:val="single" w:sz="4" w:space="0" w:color="008080"/>
              <w:right w:val="single" w:sz="4" w:space="0" w:color="008080"/>
            </w:tcBorders>
            <w:shd w:val="clear" w:color="000000" w:fill="CCFFFF"/>
            <w:vAlign w:val="center"/>
            <w:hideMark/>
          </w:tcPr>
          <w:p w14:paraId="223584EE"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proofErr w:type="spellStart"/>
            <w:r w:rsidRPr="00790356">
              <w:rPr>
                <w:rFonts w:hAnsiTheme="minorHAnsi" w:cstheme="minorHAnsi"/>
                <w:b/>
                <w:bCs/>
                <w:color w:val="008080"/>
                <w:sz w:val="24"/>
                <w:szCs w:val="24"/>
                <w:lang w:eastAsia="en-US"/>
              </w:rPr>
              <w:t>Diferente</w:t>
            </w:r>
            <w:proofErr w:type="spellEnd"/>
          </w:p>
        </w:tc>
        <w:tc>
          <w:tcPr>
            <w:tcW w:w="1000" w:type="dxa"/>
            <w:vMerge w:val="restart"/>
            <w:tcBorders>
              <w:top w:val="nil"/>
              <w:left w:val="single" w:sz="4" w:space="0" w:color="008080"/>
              <w:bottom w:val="single" w:sz="4" w:space="0" w:color="008080"/>
              <w:right w:val="single" w:sz="8" w:space="0" w:color="008080"/>
            </w:tcBorders>
            <w:shd w:val="clear" w:color="000000" w:fill="CCFFFF"/>
            <w:vAlign w:val="center"/>
            <w:hideMark/>
          </w:tcPr>
          <w:p w14:paraId="7A395F6C"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Validare criterii</w:t>
            </w:r>
          </w:p>
        </w:tc>
      </w:tr>
      <w:tr w:rsidR="00790356" w:rsidRPr="00790356" w14:paraId="546A9748" w14:textId="77777777" w:rsidTr="00790356">
        <w:trPr>
          <w:trHeight w:val="255"/>
        </w:trPr>
        <w:tc>
          <w:tcPr>
            <w:tcW w:w="575" w:type="dxa"/>
            <w:tcBorders>
              <w:top w:val="nil"/>
              <w:left w:val="single" w:sz="8" w:space="0" w:color="008080"/>
              <w:bottom w:val="single" w:sz="4" w:space="0" w:color="008080"/>
              <w:right w:val="single" w:sz="4" w:space="0" w:color="008080"/>
            </w:tcBorders>
            <w:shd w:val="clear" w:color="000000" w:fill="CCFFFF"/>
            <w:noWrap/>
            <w:vAlign w:val="center"/>
            <w:hideMark/>
          </w:tcPr>
          <w:p w14:paraId="79E686C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Nr.</w:t>
            </w:r>
          </w:p>
          <w:p w14:paraId="1BCD7988"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crt.</w:t>
            </w:r>
          </w:p>
        </w:tc>
        <w:tc>
          <w:tcPr>
            <w:tcW w:w="2984" w:type="dxa"/>
            <w:tcBorders>
              <w:top w:val="nil"/>
              <w:left w:val="nil"/>
              <w:bottom w:val="single" w:sz="4" w:space="0" w:color="008080"/>
              <w:right w:val="single" w:sz="4" w:space="0" w:color="008080"/>
            </w:tcBorders>
            <w:shd w:val="clear" w:color="000000" w:fill="CCFFFF"/>
            <w:noWrap/>
            <w:vAlign w:val="center"/>
            <w:hideMark/>
          </w:tcPr>
          <w:p w14:paraId="34BC05FD"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proofErr w:type="spellStart"/>
            <w:r w:rsidRPr="00790356">
              <w:rPr>
                <w:rFonts w:hAnsiTheme="minorHAnsi" w:cstheme="minorHAnsi"/>
                <w:b/>
                <w:bCs/>
                <w:color w:val="008080"/>
                <w:sz w:val="24"/>
                <w:szCs w:val="24"/>
                <w:lang w:eastAsia="en-US"/>
              </w:rPr>
              <w:t>Specificatie</w:t>
            </w:r>
            <w:proofErr w:type="spellEnd"/>
          </w:p>
        </w:tc>
        <w:tc>
          <w:tcPr>
            <w:tcW w:w="1333" w:type="dxa"/>
            <w:vMerge/>
            <w:tcBorders>
              <w:top w:val="nil"/>
              <w:left w:val="single" w:sz="4" w:space="0" w:color="008080"/>
              <w:bottom w:val="single" w:sz="4" w:space="0" w:color="008080"/>
              <w:right w:val="single" w:sz="4" w:space="0" w:color="008080"/>
            </w:tcBorders>
            <w:vAlign w:val="center"/>
            <w:hideMark/>
          </w:tcPr>
          <w:p w14:paraId="2C3E7B80"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724" w:type="dxa"/>
            <w:vMerge/>
            <w:tcBorders>
              <w:top w:val="nil"/>
              <w:left w:val="single" w:sz="4" w:space="0" w:color="008080"/>
              <w:bottom w:val="single" w:sz="4" w:space="0" w:color="008080"/>
              <w:right w:val="single" w:sz="4" w:space="0" w:color="008080"/>
            </w:tcBorders>
            <w:vAlign w:val="center"/>
            <w:hideMark/>
          </w:tcPr>
          <w:p w14:paraId="7414A700"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6085" w:type="dxa"/>
            <w:gridSpan w:val="5"/>
            <w:tcBorders>
              <w:top w:val="single" w:sz="4" w:space="0" w:color="008080"/>
              <w:left w:val="nil"/>
              <w:bottom w:val="single" w:sz="4" w:space="0" w:color="008080"/>
              <w:right w:val="single" w:sz="4" w:space="0" w:color="008080"/>
            </w:tcBorders>
            <w:shd w:val="clear" w:color="000000" w:fill="CCFFFF"/>
            <w:noWrap/>
            <w:vAlign w:val="bottom"/>
            <w:hideMark/>
          </w:tcPr>
          <w:p w14:paraId="5757B278"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Valoare </w:t>
            </w:r>
          </w:p>
        </w:tc>
        <w:tc>
          <w:tcPr>
            <w:tcW w:w="1000" w:type="dxa"/>
            <w:vMerge/>
            <w:tcBorders>
              <w:top w:val="nil"/>
              <w:left w:val="single" w:sz="4" w:space="0" w:color="008080"/>
              <w:bottom w:val="single" w:sz="4" w:space="0" w:color="008080"/>
              <w:right w:val="single" w:sz="4" w:space="0" w:color="008080"/>
            </w:tcBorders>
            <w:vAlign w:val="center"/>
            <w:hideMark/>
          </w:tcPr>
          <w:p w14:paraId="5A668F04"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008080"/>
              <w:right w:val="single" w:sz="8" w:space="0" w:color="008080"/>
            </w:tcBorders>
            <w:vAlign w:val="center"/>
            <w:hideMark/>
          </w:tcPr>
          <w:p w14:paraId="2B897C19"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5C5BDEC4" w14:textId="77777777" w:rsidTr="00790356">
        <w:trPr>
          <w:trHeight w:val="255"/>
        </w:trPr>
        <w:tc>
          <w:tcPr>
            <w:tcW w:w="575" w:type="dxa"/>
            <w:tcBorders>
              <w:top w:val="nil"/>
              <w:left w:val="single" w:sz="8" w:space="0" w:color="008080"/>
              <w:bottom w:val="single" w:sz="4" w:space="0" w:color="008080"/>
              <w:right w:val="single" w:sz="4" w:space="0" w:color="008080"/>
            </w:tcBorders>
            <w:shd w:val="clear" w:color="000000" w:fill="CCFFFF"/>
            <w:noWrap/>
            <w:vAlign w:val="center"/>
            <w:hideMark/>
          </w:tcPr>
          <w:p w14:paraId="183A9AF2"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1</w:t>
            </w:r>
          </w:p>
        </w:tc>
        <w:tc>
          <w:tcPr>
            <w:tcW w:w="2984" w:type="dxa"/>
            <w:tcBorders>
              <w:top w:val="nil"/>
              <w:left w:val="nil"/>
              <w:bottom w:val="single" w:sz="4" w:space="0" w:color="008080"/>
              <w:right w:val="single" w:sz="4" w:space="0" w:color="008080"/>
            </w:tcBorders>
            <w:shd w:val="clear" w:color="000000" w:fill="CCFFFF"/>
            <w:noWrap/>
            <w:vAlign w:val="center"/>
            <w:hideMark/>
          </w:tcPr>
          <w:p w14:paraId="1B56FE1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2</w:t>
            </w:r>
          </w:p>
        </w:tc>
        <w:tc>
          <w:tcPr>
            <w:tcW w:w="1333" w:type="dxa"/>
            <w:tcBorders>
              <w:top w:val="nil"/>
              <w:left w:val="nil"/>
              <w:bottom w:val="single" w:sz="4" w:space="0" w:color="008080"/>
              <w:right w:val="single" w:sz="4" w:space="0" w:color="008080"/>
            </w:tcBorders>
            <w:shd w:val="clear" w:color="000000" w:fill="CCFFFF"/>
            <w:vAlign w:val="center"/>
            <w:hideMark/>
          </w:tcPr>
          <w:p w14:paraId="735DCF4E"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3</w:t>
            </w:r>
          </w:p>
        </w:tc>
        <w:tc>
          <w:tcPr>
            <w:tcW w:w="1724" w:type="dxa"/>
            <w:tcBorders>
              <w:top w:val="nil"/>
              <w:left w:val="nil"/>
              <w:bottom w:val="single" w:sz="4" w:space="0" w:color="008080"/>
              <w:right w:val="single" w:sz="4" w:space="0" w:color="008080"/>
            </w:tcBorders>
            <w:shd w:val="clear" w:color="000000" w:fill="CCFFFF"/>
            <w:noWrap/>
            <w:vAlign w:val="bottom"/>
            <w:hideMark/>
          </w:tcPr>
          <w:p w14:paraId="70E6CA36"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4</w:t>
            </w:r>
          </w:p>
        </w:tc>
        <w:tc>
          <w:tcPr>
            <w:tcW w:w="1240" w:type="dxa"/>
            <w:tcBorders>
              <w:top w:val="nil"/>
              <w:left w:val="nil"/>
              <w:bottom w:val="single" w:sz="4" w:space="0" w:color="008080"/>
              <w:right w:val="nil"/>
            </w:tcBorders>
            <w:shd w:val="clear" w:color="000000" w:fill="CCFFFF"/>
            <w:noWrap/>
            <w:vAlign w:val="bottom"/>
            <w:hideMark/>
          </w:tcPr>
          <w:p w14:paraId="60E8629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5 </w:t>
            </w:r>
          </w:p>
        </w:tc>
        <w:tc>
          <w:tcPr>
            <w:tcW w:w="1180" w:type="dxa"/>
            <w:tcBorders>
              <w:top w:val="nil"/>
              <w:left w:val="nil"/>
              <w:bottom w:val="single" w:sz="4" w:space="0" w:color="008080"/>
              <w:right w:val="nil"/>
            </w:tcBorders>
            <w:shd w:val="clear" w:color="000000" w:fill="CCFFFF"/>
            <w:noWrap/>
            <w:vAlign w:val="bottom"/>
            <w:hideMark/>
          </w:tcPr>
          <w:p w14:paraId="4E1B2720"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6 </w:t>
            </w:r>
          </w:p>
        </w:tc>
        <w:tc>
          <w:tcPr>
            <w:tcW w:w="1245" w:type="dxa"/>
            <w:tcBorders>
              <w:top w:val="nil"/>
              <w:left w:val="nil"/>
              <w:bottom w:val="single" w:sz="4" w:space="0" w:color="008080"/>
              <w:right w:val="nil"/>
            </w:tcBorders>
            <w:shd w:val="clear" w:color="000000" w:fill="CCFFFF"/>
            <w:noWrap/>
            <w:vAlign w:val="bottom"/>
            <w:hideMark/>
          </w:tcPr>
          <w:p w14:paraId="02B8E28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7 </w:t>
            </w:r>
          </w:p>
        </w:tc>
        <w:tc>
          <w:tcPr>
            <w:tcW w:w="1200" w:type="dxa"/>
            <w:tcBorders>
              <w:top w:val="nil"/>
              <w:left w:val="nil"/>
              <w:bottom w:val="single" w:sz="4" w:space="0" w:color="008080"/>
              <w:right w:val="nil"/>
            </w:tcBorders>
            <w:shd w:val="clear" w:color="000000" w:fill="CCFFFF"/>
            <w:noWrap/>
            <w:vAlign w:val="bottom"/>
            <w:hideMark/>
          </w:tcPr>
          <w:p w14:paraId="09D6F7BD"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8 </w:t>
            </w:r>
          </w:p>
        </w:tc>
        <w:tc>
          <w:tcPr>
            <w:tcW w:w="1220" w:type="dxa"/>
            <w:tcBorders>
              <w:top w:val="nil"/>
              <w:left w:val="nil"/>
              <w:bottom w:val="single" w:sz="4" w:space="0" w:color="008080"/>
              <w:right w:val="single" w:sz="4" w:space="0" w:color="008080"/>
            </w:tcBorders>
            <w:shd w:val="clear" w:color="000000" w:fill="CCFFFF"/>
            <w:noWrap/>
            <w:vAlign w:val="bottom"/>
            <w:hideMark/>
          </w:tcPr>
          <w:p w14:paraId="16EAC4F6"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9 </w:t>
            </w:r>
          </w:p>
        </w:tc>
        <w:tc>
          <w:tcPr>
            <w:tcW w:w="1000" w:type="dxa"/>
            <w:tcBorders>
              <w:top w:val="nil"/>
              <w:left w:val="nil"/>
              <w:bottom w:val="single" w:sz="4" w:space="0" w:color="008080"/>
              <w:right w:val="single" w:sz="4" w:space="0" w:color="008080"/>
            </w:tcBorders>
            <w:shd w:val="clear" w:color="000000" w:fill="CCFFFF"/>
            <w:vAlign w:val="center"/>
            <w:hideMark/>
          </w:tcPr>
          <w:p w14:paraId="4792DDC9"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10</w:t>
            </w:r>
          </w:p>
        </w:tc>
        <w:tc>
          <w:tcPr>
            <w:tcW w:w="1000" w:type="dxa"/>
            <w:tcBorders>
              <w:top w:val="nil"/>
              <w:left w:val="nil"/>
              <w:bottom w:val="single" w:sz="4" w:space="0" w:color="008080"/>
              <w:right w:val="single" w:sz="8" w:space="0" w:color="008080"/>
            </w:tcBorders>
            <w:shd w:val="clear" w:color="000000" w:fill="CCFFFF"/>
            <w:vAlign w:val="center"/>
            <w:hideMark/>
          </w:tcPr>
          <w:p w14:paraId="68533D19"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11</w:t>
            </w:r>
          </w:p>
        </w:tc>
      </w:tr>
      <w:tr w:rsidR="00790356" w:rsidRPr="00790356" w14:paraId="12207203" w14:textId="77777777" w:rsidTr="00790356">
        <w:trPr>
          <w:trHeight w:val="675"/>
        </w:trPr>
        <w:tc>
          <w:tcPr>
            <w:tcW w:w="57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14:paraId="4B7DFA9E"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1</w:t>
            </w:r>
          </w:p>
        </w:tc>
        <w:tc>
          <w:tcPr>
            <w:tcW w:w="2984" w:type="dxa"/>
            <w:tcBorders>
              <w:top w:val="nil"/>
              <w:left w:val="nil"/>
              <w:bottom w:val="single" w:sz="4" w:space="0" w:color="008080"/>
              <w:right w:val="single" w:sz="4" w:space="0" w:color="008080"/>
            </w:tcBorders>
            <w:shd w:val="clear" w:color="000000" w:fill="CCFFFF"/>
            <w:vAlign w:val="center"/>
            <w:hideMark/>
          </w:tcPr>
          <w:p w14:paraId="3B044B14" w14:textId="77777777" w:rsidR="00790356" w:rsidRPr="00790356" w:rsidRDefault="00790356" w:rsidP="00790356">
            <w:pPr>
              <w:spacing w:after="0" w:line="240" w:lineRule="auto"/>
              <w:jc w:val="both"/>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Valoare </w:t>
            </w:r>
            <w:proofErr w:type="spellStart"/>
            <w:r w:rsidRPr="00790356">
              <w:rPr>
                <w:rFonts w:hAnsiTheme="minorHAnsi" w:cstheme="minorHAnsi"/>
                <w:b/>
                <w:bCs/>
                <w:color w:val="008080"/>
                <w:sz w:val="24"/>
                <w:szCs w:val="24"/>
                <w:lang w:eastAsia="en-US"/>
              </w:rPr>
              <w:t>investitie</w:t>
            </w:r>
            <w:proofErr w:type="spellEnd"/>
            <w:r w:rsidRPr="00790356">
              <w:rPr>
                <w:rFonts w:hAnsiTheme="minorHAnsi" w:cstheme="minorHAnsi"/>
                <w:b/>
                <w:bCs/>
                <w:color w:val="008080"/>
                <w:sz w:val="24"/>
                <w:szCs w:val="24"/>
                <w:lang w:eastAsia="en-US"/>
              </w:rPr>
              <w:t xml:space="preserve"> (VI) - </w:t>
            </w:r>
            <w:r w:rsidRPr="00790356">
              <w:rPr>
                <w:rFonts w:hAnsiTheme="minorHAnsi" w:cstheme="minorHAnsi"/>
                <w:color w:val="008080"/>
                <w:sz w:val="24"/>
                <w:szCs w:val="24"/>
                <w:lang w:eastAsia="en-US"/>
              </w:rPr>
              <w:t xml:space="preserve">valoare totala a proiectului </w:t>
            </w:r>
            <w:proofErr w:type="spellStart"/>
            <w:r w:rsidRPr="00790356">
              <w:rPr>
                <w:rFonts w:hAnsiTheme="minorHAnsi" w:cstheme="minorHAnsi"/>
                <w:color w:val="008080"/>
                <w:sz w:val="24"/>
                <w:szCs w:val="24"/>
                <w:lang w:eastAsia="en-US"/>
              </w:rPr>
              <w:t>fara</w:t>
            </w:r>
            <w:proofErr w:type="spellEnd"/>
            <w:r w:rsidRPr="00790356">
              <w:rPr>
                <w:rFonts w:hAnsiTheme="minorHAnsi" w:cstheme="minorHAnsi"/>
                <w:color w:val="008080"/>
                <w:sz w:val="24"/>
                <w:szCs w:val="24"/>
                <w:lang w:eastAsia="en-US"/>
              </w:rPr>
              <w:t xml:space="preserve"> TVA, preluata din Bugetul Indicativ Anexa G</w:t>
            </w:r>
          </w:p>
        </w:tc>
        <w:tc>
          <w:tcPr>
            <w:tcW w:w="1333" w:type="dxa"/>
            <w:tcBorders>
              <w:top w:val="nil"/>
              <w:left w:val="nil"/>
              <w:bottom w:val="single" w:sz="4" w:space="0" w:color="008080"/>
              <w:right w:val="single" w:sz="4" w:space="0" w:color="008080"/>
            </w:tcBorders>
            <w:shd w:val="clear" w:color="000000" w:fill="CCFFFF"/>
            <w:vAlign w:val="center"/>
            <w:hideMark/>
          </w:tcPr>
          <w:p w14:paraId="2EC1034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c>
          <w:tcPr>
            <w:tcW w:w="1724" w:type="dxa"/>
            <w:tcBorders>
              <w:top w:val="nil"/>
              <w:left w:val="nil"/>
              <w:bottom w:val="single" w:sz="4" w:space="0" w:color="008080"/>
              <w:right w:val="single" w:sz="4" w:space="0" w:color="008080"/>
            </w:tcBorders>
            <w:shd w:val="clear" w:color="000000" w:fill="CCFFFF"/>
            <w:noWrap/>
            <w:vAlign w:val="center"/>
            <w:hideMark/>
          </w:tcPr>
          <w:p w14:paraId="3DA7796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LEI</w:t>
            </w:r>
          </w:p>
        </w:tc>
        <w:tc>
          <w:tcPr>
            <w:tcW w:w="6085" w:type="dxa"/>
            <w:gridSpan w:val="5"/>
            <w:tcBorders>
              <w:top w:val="single" w:sz="4" w:space="0" w:color="008080"/>
              <w:left w:val="nil"/>
              <w:bottom w:val="single" w:sz="4" w:space="0" w:color="008080"/>
              <w:right w:val="single" w:sz="4" w:space="0" w:color="008080"/>
            </w:tcBorders>
            <w:shd w:val="clear" w:color="000000" w:fill="CCFFFF"/>
            <w:noWrap/>
            <w:vAlign w:val="center"/>
            <w:hideMark/>
          </w:tcPr>
          <w:p w14:paraId="5CEA6B78"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000" w:type="dxa"/>
            <w:vMerge w:val="restart"/>
            <w:tcBorders>
              <w:top w:val="nil"/>
              <w:left w:val="single" w:sz="4" w:space="0" w:color="008080"/>
              <w:bottom w:val="single" w:sz="4" w:space="0" w:color="008080"/>
              <w:right w:val="single" w:sz="4" w:space="0" w:color="008080"/>
            </w:tcBorders>
            <w:shd w:val="clear" w:color="000000" w:fill="CCFFFF"/>
            <w:vAlign w:val="center"/>
            <w:hideMark/>
          </w:tcPr>
          <w:p w14:paraId="2829B3C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Nu sunt </w:t>
            </w:r>
            <w:proofErr w:type="spellStart"/>
            <w:r w:rsidRPr="00790356">
              <w:rPr>
                <w:rFonts w:hAnsiTheme="minorHAnsi" w:cstheme="minorHAnsi"/>
                <w:b/>
                <w:bCs/>
                <w:color w:val="008080"/>
                <w:sz w:val="24"/>
                <w:szCs w:val="24"/>
                <w:lang w:eastAsia="en-US"/>
              </w:rPr>
              <w:t>diferente</w:t>
            </w:r>
            <w:proofErr w:type="spellEnd"/>
          </w:p>
        </w:tc>
        <w:tc>
          <w:tcPr>
            <w:tcW w:w="1000" w:type="dxa"/>
            <w:vMerge w:val="restart"/>
            <w:tcBorders>
              <w:top w:val="nil"/>
              <w:left w:val="single" w:sz="4" w:space="0" w:color="008080"/>
              <w:bottom w:val="single" w:sz="4" w:space="0" w:color="008080"/>
              <w:right w:val="single" w:sz="8" w:space="0" w:color="008080"/>
            </w:tcBorders>
            <w:shd w:val="clear" w:color="000000" w:fill="CCFFFF"/>
            <w:vAlign w:val="center"/>
            <w:hideMark/>
          </w:tcPr>
          <w:p w14:paraId="62E1F928"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r>
      <w:tr w:rsidR="00790356" w:rsidRPr="00790356" w14:paraId="7C4C1EDD" w14:textId="77777777" w:rsidTr="00790356">
        <w:trPr>
          <w:trHeight w:val="450"/>
        </w:trPr>
        <w:tc>
          <w:tcPr>
            <w:tcW w:w="575" w:type="dxa"/>
            <w:vMerge/>
            <w:tcBorders>
              <w:top w:val="nil"/>
              <w:left w:val="single" w:sz="8" w:space="0" w:color="008080"/>
              <w:bottom w:val="single" w:sz="4" w:space="0" w:color="008080"/>
              <w:right w:val="single" w:sz="4" w:space="0" w:color="008080"/>
            </w:tcBorders>
            <w:vAlign w:val="center"/>
            <w:hideMark/>
          </w:tcPr>
          <w:p w14:paraId="01C2A7F3"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auto" w:fill="auto"/>
            <w:vAlign w:val="center"/>
            <w:hideMark/>
          </w:tcPr>
          <w:p w14:paraId="23B1B400"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Valoare </w:t>
            </w:r>
            <w:proofErr w:type="spellStart"/>
            <w:r w:rsidRPr="00790356">
              <w:rPr>
                <w:rFonts w:hAnsiTheme="minorHAnsi" w:cstheme="minorHAnsi"/>
                <w:b/>
                <w:bCs/>
                <w:color w:val="008080"/>
                <w:sz w:val="24"/>
                <w:szCs w:val="24"/>
                <w:lang w:eastAsia="en-US"/>
              </w:rPr>
              <w:t>investitie</w:t>
            </w:r>
            <w:proofErr w:type="spellEnd"/>
            <w:r w:rsidRPr="00790356">
              <w:rPr>
                <w:rFonts w:hAnsiTheme="minorHAnsi" w:cstheme="minorHAnsi"/>
                <w:b/>
                <w:bCs/>
                <w:color w:val="008080"/>
                <w:sz w:val="24"/>
                <w:szCs w:val="24"/>
                <w:lang w:eastAsia="en-US"/>
              </w:rPr>
              <w:t xml:space="preserve"> (VI) - </w:t>
            </w:r>
            <w:r w:rsidRPr="00790356">
              <w:rPr>
                <w:rFonts w:hAnsiTheme="minorHAnsi" w:cstheme="minorHAnsi"/>
                <w:color w:val="008080"/>
                <w:sz w:val="24"/>
                <w:szCs w:val="24"/>
                <w:lang w:eastAsia="en-US"/>
              </w:rPr>
              <w:t xml:space="preserve">calculata de solicitant, conform tabelului de indicatori </w:t>
            </w:r>
          </w:p>
        </w:tc>
        <w:tc>
          <w:tcPr>
            <w:tcW w:w="1333" w:type="dxa"/>
            <w:tcBorders>
              <w:top w:val="nil"/>
              <w:left w:val="nil"/>
              <w:bottom w:val="single" w:sz="4" w:space="0" w:color="008080"/>
              <w:right w:val="single" w:sz="4" w:space="0" w:color="008080"/>
            </w:tcBorders>
            <w:shd w:val="clear" w:color="auto" w:fill="auto"/>
            <w:vAlign w:val="center"/>
            <w:hideMark/>
          </w:tcPr>
          <w:p w14:paraId="7353299C"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c>
          <w:tcPr>
            <w:tcW w:w="1724" w:type="dxa"/>
            <w:tcBorders>
              <w:top w:val="nil"/>
              <w:left w:val="nil"/>
              <w:bottom w:val="single" w:sz="4" w:space="0" w:color="008080"/>
              <w:right w:val="single" w:sz="4" w:space="0" w:color="008080"/>
            </w:tcBorders>
            <w:shd w:val="clear" w:color="auto" w:fill="auto"/>
            <w:noWrap/>
            <w:vAlign w:val="center"/>
            <w:hideMark/>
          </w:tcPr>
          <w:p w14:paraId="58702CB2"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LEI</w:t>
            </w:r>
          </w:p>
        </w:tc>
        <w:tc>
          <w:tcPr>
            <w:tcW w:w="6085" w:type="dxa"/>
            <w:gridSpan w:val="5"/>
            <w:tcBorders>
              <w:top w:val="single" w:sz="4" w:space="0" w:color="008080"/>
              <w:left w:val="nil"/>
              <w:bottom w:val="single" w:sz="4" w:space="0" w:color="008080"/>
              <w:right w:val="single" w:sz="4" w:space="0" w:color="008080"/>
            </w:tcBorders>
            <w:shd w:val="clear" w:color="auto" w:fill="auto"/>
            <w:noWrap/>
            <w:vAlign w:val="center"/>
            <w:hideMark/>
          </w:tcPr>
          <w:p w14:paraId="626F9F9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000" w:type="dxa"/>
            <w:vMerge/>
            <w:tcBorders>
              <w:top w:val="nil"/>
              <w:left w:val="single" w:sz="4" w:space="0" w:color="008080"/>
              <w:bottom w:val="single" w:sz="4" w:space="0" w:color="008080"/>
              <w:right w:val="single" w:sz="4" w:space="0" w:color="008080"/>
            </w:tcBorders>
            <w:vAlign w:val="center"/>
            <w:hideMark/>
          </w:tcPr>
          <w:p w14:paraId="6F49AE5B"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008080"/>
              <w:right w:val="single" w:sz="8" w:space="0" w:color="008080"/>
            </w:tcBorders>
            <w:vAlign w:val="center"/>
            <w:hideMark/>
          </w:tcPr>
          <w:p w14:paraId="78B2BEBC"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36614E19" w14:textId="77777777" w:rsidTr="00790356">
        <w:trPr>
          <w:trHeight w:val="900"/>
        </w:trPr>
        <w:tc>
          <w:tcPr>
            <w:tcW w:w="57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14:paraId="0F490C22"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2</w:t>
            </w:r>
          </w:p>
        </w:tc>
        <w:tc>
          <w:tcPr>
            <w:tcW w:w="2984" w:type="dxa"/>
            <w:tcBorders>
              <w:top w:val="nil"/>
              <w:left w:val="nil"/>
              <w:bottom w:val="single" w:sz="4" w:space="0" w:color="008080"/>
              <w:right w:val="single" w:sz="4" w:space="0" w:color="008080"/>
            </w:tcBorders>
            <w:shd w:val="clear" w:color="000000" w:fill="CCFFFF"/>
            <w:vAlign w:val="center"/>
            <w:hideMark/>
          </w:tcPr>
          <w:p w14:paraId="006333F8" w14:textId="77777777" w:rsidR="00790356" w:rsidRPr="00790356" w:rsidRDefault="00790356" w:rsidP="00790356">
            <w:pPr>
              <w:spacing w:after="0" w:line="240" w:lineRule="auto"/>
              <w:jc w:val="both"/>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Veniturile din exploatare (</w:t>
            </w:r>
            <w:proofErr w:type="spellStart"/>
            <w:r w:rsidRPr="00790356">
              <w:rPr>
                <w:rFonts w:hAnsiTheme="minorHAnsi" w:cstheme="minorHAnsi"/>
                <w:b/>
                <w:bCs/>
                <w:color w:val="008080"/>
                <w:sz w:val="24"/>
                <w:szCs w:val="24"/>
                <w:lang w:eastAsia="en-US"/>
              </w:rPr>
              <w:t>Ve</w:t>
            </w:r>
            <w:proofErr w:type="spellEnd"/>
            <w:r w:rsidRPr="00790356">
              <w:rPr>
                <w:rFonts w:hAnsiTheme="minorHAnsi" w:cstheme="minorHAnsi"/>
                <w:b/>
                <w:bCs/>
                <w:color w:val="008080"/>
                <w:sz w:val="24"/>
                <w:szCs w:val="24"/>
                <w:lang w:eastAsia="en-US"/>
              </w:rPr>
              <w:t>)</w:t>
            </w:r>
            <w:r w:rsidRPr="00790356">
              <w:rPr>
                <w:rFonts w:hAnsiTheme="minorHAnsi" w:cstheme="minorHAnsi"/>
                <w:color w:val="008080"/>
                <w:sz w:val="24"/>
                <w:szCs w:val="24"/>
                <w:lang w:eastAsia="en-US"/>
              </w:rPr>
              <w:t xml:space="preserve"> - se </w:t>
            </w:r>
            <w:proofErr w:type="spellStart"/>
            <w:r w:rsidRPr="00790356">
              <w:rPr>
                <w:rFonts w:hAnsiTheme="minorHAnsi" w:cstheme="minorHAnsi"/>
                <w:color w:val="008080"/>
                <w:sz w:val="24"/>
                <w:szCs w:val="24"/>
                <w:lang w:eastAsia="en-US"/>
              </w:rPr>
              <w:t>inscriu</w:t>
            </w:r>
            <w:proofErr w:type="spellEnd"/>
            <w:r w:rsidRPr="00790356">
              <w:rPr>
                <w:rFonts w:hAnsiTheme="minorHAnsi" w:cstheme="minorHAnsi"/>
                <w:color w:val="008080"/>
                <w:sz w:val="24"/>
                <w:szCs w:val="24"/>
                <w:lang w:eastAsia="en-US"/>
              </w:rPr>
              <w:t xml:space="preserve"> valorile din </w:t>
            </w:r>
            <w:proofErr w:type="spellStart"/>
            <w:r w:rsidRPr="00790356">
              <w:rPr>
                <w:rFonts w:hAnsiTheme="minorHAnsi" w:cstheme="minorHAnsi"/>
                <w:color w:val="008080"/>
                <w:sz w:val="24"/>
                <w:szCs w:val="24"/>
                <w:lang w:eastAsia="en-US"/>
              </w:rPr>
              <w:t>proiectia</w:t>
            </w:r>
            <w:proofErr w:type="spellEnd"/>
            <w:r w:rsidRPr="00790356">
              <w:rPr>
                <w:rFonts w:hAnsiTheme="minorHAnsi" w:cstheme="minorHAnsi"/>
                <w:color w:val="008080"/>
                <w:sz w:val="24"/>
                <w:szCs w:val="24"/>
                <w:lang w:eastAsia="en-US"/>
              </w:rPr>
              <w:t xml:space="preserve"> contului de profit si pierdere, </w:t>
            </w:r>
            <w:proofErr w:type="spellStart"/>
            <w:r w:rsidRPr="00790356">
              <w:rPr>
                <w:rFonts w:hAnsiTheme="minorHAnsi" w:cstheme="minorHAnsi"/>
                <w:color w:val="008080"/>
                <w:sz w:val="24"/>
                <w:szCs w:val="24"/>
                <w:lang w:eastAsia="en-US"/>
              </w:rPr>
              <w:t>randul</w:t>
            </w:r>
            <w:proofErr w:type="spellEnd"/>
            <w:r w:rsidRPr="00790356">
              <w:rPr>
                <w:rFonts w:hAnsiTheme="minorHAnsi" w:cstheme="minorHAnsi"/>
                <w:color w:val="008080"/>
                <w:sz w:val="24"/>
                <w:szCs w:val="24"/>
                <w:lang w:eastAsia="en-US"/>
              </w:rPr>
              <w:t xml:space="preserve"> 6, aferente perioadei respective</w:t>
            </w:r>
          </w:p>
        </w:tc>
        <w:tc>
          <w:tcPr>
            <w:tcW w:w="1333" w:type="dxa"/>
            <w:tcBorders>
              <w:top w:val="nil"/>
              <w:left w:val="nil"/>
              <w:bottom w:val="single" w:sz="4" w:space="0" w:color="008080"/>
              <w:right w:val="single" w:sz="4" w:space="0" w:color="008080"/>
            </w:tcBorders>
            <w:shd w:val="clear" w:color="000000" w:fill="CCFFFF"/>
            <w:vAlign w:val="center"/>
            <w:hideMark/>
          </w:tcPr>
          <w:p w14:paraId="78CD6CBC"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c>
          <w:tcPr>
            <w:tcW w:w="1724" w:type="dxa"/>
            <w:tcBorders>
              <w:top w:val="nil"/>
              <w:left w:val="nil"/>
              <w:bottom w:val="single" w:sz="4" w:space="0" w:color="008080"/>
              <w:right w:val="single" w:sz="4" w:space="0" w:color="008080"/>
            </w:tcBorders>
            <w:shd w:val="clear" w:color="000000" w:fill="CCFFFF"/>
            <w:noWrap/>
            <w:vAlign w:val="center"/>
            <w:hideMark/>
          </w:tcPr>
          <w:p w14:paraId="7BD1589D"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LEI </w:t>
            </w:r>
          </w:p>
        </w:tc>
        <w:tc>
          <w:tcPr>
            <w:tcW w:w="1240" w:type="dxa"/>
            <w:tcBorders>
              <w:top w:val="nil"/>
              <w:left w:val="nil"/>
              <w:bottom w:val="single" w:sz="4" w:space="0" w:color="008080"/>
              <w:right w:val="single" w:sz="4" w:space="0" w:color="008080"/>
            </w:tcBorders>
            <w:shd w:val="clear" w:color="000000" w:fill="CCFFFF"/>
            <w:noWrap/>
            <w:vAlign w:val="center"/>
            <w:hideMark/>
          </w:tcPr>
          <w:p w14:paraId="2941720D"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180" w:type="dxa"/>
            <w:tcBorders>
              <w:top w:val="nil"/>
              <w:left w:val="nil"/>
              <w:bottom w:val="single" w:sz="4" w:space="0" w:color="008080"/>
              <w:right w:val="single" w:sz="4" w:space="0" w:color="008080"/>
            </w:tcBorders>
            <w:shd w:val="clear" w:color="000000" w:fill="CCFFFF"/>
            <w:noWrap/>
            <w:vAlign w:val="center"/>
            <w:hideMark/>
          </w:tcPr>
          <w:p w14:paraId="4EC12FAB"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45" w:type="dxa"/>
            <w:tcBorders>
              <w:top w:val="nil"/>
              <w:left w:val="nil"/>
              <w:bottom w:val="single" w:sz="4" w:space="0" w:color="008080"/>
              <w:right w:val="single" w:sz="4" w:space="0" w:color="008080"/>
            </w:tcBorders>
            <w:shd w:val="clear" w:color="000000" w:fill="CCFFFF"/>
            <w:noWrap/>
            <w:vAlign w:val="center"/>
            <w:hideMark/>
          </w:tcPr>
          <w:p w14:paraId="644E8FE1"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00" w:type="dxa"/>
            <w:tcBorders>
              <w:top w:val="nil"/>
              <w:left w:val="nil"/>
              <w:bottom w:val="single" w:sz="4" w:space="0" w:color="008080"/>
              <w:right w:val="single" w:sz="4" w:space="0" w:color="008080"/>
            </w:tcBorders>
            <w:shd w:val="clear" w:color="000000" w:fill="CCFFFF"/>
            <w:noWrap/>
            <w:vAlign w:val="center"/>
            <w:hideMark/>
          </w:tcPr>
          <w:p w14:paraId="34F2A5F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20" w:type="dxa"/>
            <w:tcBorders>
              <w:top w:val="nil"/>
              <w:left w:val="nil"/>
              <w:bottom w:val="single" w:sz="4" w:space="0" w:color="008080"/>
              <w:right w:val="single" w:sz="4" w:space="0" w:color="008080"/>
            </w:tcBorders>
            <w:shd w:val="clear" w:color="000000" w:fill="CCFFFF"/>
            <w:noWrap/>
            <w:vAlign w:val="center"/>
            <w:hideMark/>
          </w:tcPr>
          <w:p w14:paraId="5BD6F9C2"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000" w:type="dxa"/>
            <w:vMerge w:val="restart"/>
            <w:tcBorders>
              <w:top w:val="nil"/>
              <w:left w:val="single" w:sz="4" w:space="0" w:color="008080"/>
              <w:bottom w:val="single" w:sz="4" w:space="0" w:color="008080"/>
              <w:right w:val="single" w:sz="4" w:space="0" w:color="008080"/>
            </w:tcBorders>
            <w:shd w:val="clear" w:color="000000" w:fill="CCFFFF"/>
            <w:vAlign w:val="center"/>
            <w:hideMark/>
          </w:tcPr>
          <w:p w14:paraId="61386450"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Nu sunt </w:t>
            </w:r>
            <w:proofErr w:type="spellStart"/>
            <w:r w:rsidRPr="00790356">
              <w:rPr>
                <w:rFonts w:hAnsiTheme="minorHAnsi" w:cstheme="minorHAnsi"/>
                <w:b/>
                <w:bCs/>
                <w:color w:val="008080"/>
                <w:sz w:val="24"/>
                <w:szCs w:val="24"/>
                <w:lang w:eastAsia="en-US"/>
              </w:rPr>
              <w:t>diferente</w:t>
            </w:r>
            <w:proofErr w:type="spellEnd"/>
          </w:p>
        </w:tc>
        <w:tc>
          <w:tcPr>
            <w:tcW w:w="1000" w:type="dxa"/>
            <w:vMerge w:val="restart"/>
            <w:tcBorders>
              <w:top w:val="nil"/>
              <w:left w:val="single" w:sz="4" w:space="0" w:color="008080"/>
              <w:bottom w:val="single" w:sz="4" w:space="0" w:color="008080"/>
              <w:right w:val="single" w:sz="8" w:space="0" w:color="008080"/>
            </w:tcBorders>
            <w:shd w:val="clear" w:color="000000" w:fill="CCFFFF"/>
            <w:vAlign w:val="center"/>
            <w:hideMark/>
          </w:tcPr>
          <w:p w14:paraId="4B6D2CED"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r>
      <w:tr w:rsidR="00790356" w:rsidRPr="00790356" w14:paraId="3D51FAF1" w14:textId="77777777" w:rsidTr="00790356">
        <w:trPr>
          <w:trHeight w:val="450"/>
        </w:trPr>
        <w:tc>
          <w:tcPr>
            <w:tcW w:w="575" w:type="dxa"/>
            <w:vMerge/>
            <w:tcBorders>
              <w:top w:val="nil"/>
              <w:left w:val="single" w:sz="8" w:space="0" w:color="008080"/>
              <w:bottom w:val="single" w:sz="4" w:space="0" w:color="008080"/>
              <w:right w:val="single" w:sz="4" w:space="0" w:color="008080"/>
            </w:tcBorders>
            <w:vAlign w:val="center"/>
            <w:hideMark/>
          </w:tcPr>
          <w:p w14:paraId="4DFDF24B"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auto" w:fill="auto"/>
            <w:vAlign w:val="center"/>
            <w:hideMark/>
          </w:tcPr>
          <w:p w14:paraId="2244FF97" w14:textId="77777777" w:rsidR="00790356" w:rsidRPr="00790356" w:rsidRDefault="00790356" w:rsidP="00790356">
            <w:pPr>
              <w:spacing w:after="0" w:line="240" w:lineRule="auto"/>
              <w:jc w:val="both"/>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Veniturile din exploatare (</w:t>
            </w:r>
            <w:proofErr w:type="spellStart"/>
            <w:r w:rsidRPr="00790356">
              <w:rPr>
                <w:rFonts w:hAnsiTheme="minorHAnsi" w:cstheme="minorHAnsi"/>
                <w:b/>
                <w:bCs/>
                <w:color w:val="008080"/>
                <w:sz w:val="24"/>
                <w:szCs w:val="24"/>
                <w:lang w:eastAsia="en-US"/>
              </w:rPr>
              <w:t>Ve</w:t>
            </w:r>
            <w:proofErr w:type="spellEnd"/>
            <w:r w:rsidRPr="00790356">
              <w:rPr>
                <w:rFonts w:hAnsiTheme="minorHAnsi" w:cstheme="minorHAnsi"/>
                <w:b/>
                <w:bCs/>
                <w:color w:val="008080"/>
                <w:sz w:val="24"/>
                <w:szCs w:val="24"/>
                <w:lang w:eastAsia="en-US"/>
              </w:rPr>
              <w:t>)</w:t>
            </w:r>
            <w:r w:rsidRPr="00790356">
              <w:rPr>
                <w:rFonts w:hAnsiTheme="minorHAnsi" w:cstheme="minorHAnsi"/>
                <w:color w:val="008080"/>
                <w:sz w:val="24"/>
                <w:szCs w:val="24"/>
                <w:lang w:eastAsia="en-US"/>
              </w:rPr>
              <w:t xml:space="preserve"> - calculata de solicitant, conform tabelului de indicatori </w:t>
            </w:r>
          </w:p>
        </w:tc>
        <w:tc>
          <w:tcPr>
            <w:tcW w:w="1333" w:type="dxa"/>
            <w:tcBorders>
              <w:top w:val="nil"/>
              <w:left w:val="nil"/>
              <w:bottom w:val="single" w:sz="4" w:space="0" w:color="008080"/>
              <w:right w:val="single" w:sz="4" w:space="0" w:color="008080"/>
            </w:tcBorders>
            <w:shd w:val="clear" w:color="auto" w:fill="auto"/>
            <w:vAlign w:val="center"/>
            <w:hideMark/>
          </w:tcPr>
          <w:p w14:paraId="4C0DFD40"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c>
          <w:tcPr>
            <w:tcW w:w="1724" w:type="dxa"/>
            <w:tcBorders>
              <w:top w:val="nil"/>
              <w:left w:val="nil"/>
              <w:bottom w:val="single" w:sz="4" w:space="0" w:color="008080"/>
              <w:right w:val="single" w:sz="4" w:space="0" w:color="008080"/>
            </w:tcBorders>
            <w:shd w:val="clear" w:color="auto" w:fill="auto"/>
            <w:noWrap/>
            <w:vAlign w:val="center"/>
            <w:hideMark/>
          </w:tcPr>
          <w:p w14:paraId="4FB95F55"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LEI </w:t>
            </w:r>
          </w:p>
        </w:tc>
        <w:tc>
          <w:tcPr>
            <w:tcW w:w="1240" w:type="dxa"/>
            <w:tcBorders>
              <w:top w:val="nil"/>
              <w:left w:val="nil"/>
              <w:bottom w:val="single" w:sz="4" w:space="0" w:color="008080"/>
              <w:right w:val="single" w:sz="4" w:space="0" w:color="008080"/>
            </w:tcBorders>
            <w:shd w:val="clear" w:color="000000" w:fill="FFFFFF"/>
            <w:noWrap/>
            <w:vAlign w:val="center"/>
            <w:hideMark/>
          </w:tcPr>
          <w:p w14:paraId="158B2CFA"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180" w:type="dxa"/>
            <w:tcBorders>
              <w:top w:val="nil"/>
              <w:left w:val="nil"/>
              <w:bottom w:val="single" w:sz="4" w:space="0" w:color="008080"/>
              <w:right w:val="single" w:sz="4" w:space="0" w:color="008080"/>
            </w:tcBorders>
            <w:shd w:val="clear" w:color="000000" w:fill="FFFFFF"/>
            <w:noWrap/>
            <w:vAlign w:val="center"/>
            <w:hideMark/>
          </w:tcPr>
          <w:p w14:paraId="17493848"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45" w:type="dxa"/>
            <w:tcBorders>
              <w:top w:val="nil"/>
              <w:left w:val="nil"/>
              <w:bottom w:val="single" w:sz="4" w:space="0" w:color="008080"/>
              <w:right w:val="single" w:sz="4" w:space="0" w:color="008080"/>
            </w:tcBorders>
            <w:shd w:val="clear" w:color="000000" w:fill="FFFFFF"/>
            <w:noWrap/>
            <w:vAlign w:val="center"/>
            <w:hideMark/>
          </w:tcPr>
          <w:p w14:paraId="6F00E43E"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00" w:type="dxa"/>
            <w:tcBorders>
              <w:top w:val="nil"/>
              <w:left w:val="nil"/>
              <w:bottom w:val="single" w:sz="4" w:space="0" w:color="008080"/>
              <w:right w:val="single" w:sz="4" w:space="0" w:color="008080"/>
            </w:tcBorders>
            <w:shd w:val="clear" w:color="000000" w:fill="FFFFFF"/>
            <w:noWrap/>
            <w:vAlign w:val="center"/>
            <w:hideMark/>
          </w:tcPr>
          <w:p w14:paraId="1041004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20" w:type="dxa"/>
            <w:tcBorders>
              <w:top w:val="nil"/>
              <w:left w:val="nil"/>
              <w:bottom w:val="single" w:sz="4" w:space="0" w:color="008080"/>
              <w:right w:val="single" w:sz="4" w:space="0" w:color="008080"/>
            </w:tcBorders>
            <w:shd w:val="clear" w:color="000000" w:fill="FFFFFF"/>
            <w:noWrap/>
            <w:vAlign w:val="center"/>
            <w:hideMark/>
          </w:tcPr>
          <w:p w14:paraId="28B58BD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000" w:type="dxa"/>
            <w:vMerge/>
            <w:tcBorders>
              <w:top w:val="nil"/>
              <w:left w:val="single" w:sz="4" w:space="0" w:color="008080"/>
              <w:bottom w:val="single" w:sz="4" w:space="0" w:color="008080"/>
              <w:right w:val="single" w:sz="4" w:space="0" w:color="008080"/>
            </w:tcBorders>
            <w:vAlign w:val="center"/>
            <w:hideMark/>
          </w:tcPr>
          <w:p w14:paraId="57C1EF2C"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008080"/>
              <w:right w:val="single" w:sz="8" w:space="0" w:color="008080"/>
            </w:tcBorders>
            <w:vAlign w:val="center"/>
            <w:hideMark/>
          </w:tcPr>
          <w:p w14:paraId="46015CCD"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4D161B08" w14:textId="77777777" w:rsidTr="00790356">
        <w:trPr>
          <w:trHeight w:val="900"/>
        </w:trPr>
        <w:tc>
          <w:tcPr>
            <w:tcW w:w="57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14:paraId="0D14BA8F"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3</w:t>
            </w:r>
          </w:p>
        </w:tc>
        <w:tc>
          <w:tcPr>
            <w:tcW w:w="2984" w:type="dxa"/>
            <w:tcBorders>
              <w:top w:val="nil"/>
              <w:left w:val="nil"/>
              <w:bottom w:val="single" w:sz="4" w:space="0" w:color="008080"/>
              <w:right w:val="single" w:sz="4" w:space="0" w:color="008080"/>
            </w:tcBorders>
            <w:shd w:val="clear" w:color="000000" w:fill="CCFFFF"/>
            <w:vAlign w:val="center"/>
            <w:hideMark/>
          </w:tcPr>
          <w:p w14:paraId="6F45AC9B" w14:textId="77777777" w:rsidR="00790356" w:rsidRPr="00790356" w:rsidRDefault="00790356" w:rsidP="00790356">
            <w:pPr>
              <w:spacing w:after="0" w:line="240" w:lineRule="auto"/>
              <w:jc w:val="both"/>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Cheltuieli de exploatare (Ce) -</w:t>
            </w:r>
            <w:r w:rsidRPr="00790356">
              <w:rPr>
                <w:rFonts w:hAnsiTheme="minorHAnsi" w:cstheme="minorHAnsi"/>
                <w:color w:val="008080"/>
                <w:sz w:val="24"/>
                <w:szCs w:val="24"/>
                <w:lang w:eastAsia="en-US"/>
              </w:rPr>
              <w:t xml:space="preserve"> se </w:t>
            </w:r>
            <w:proofErr w:type="spellStart"/>
            <w:r w:rsidRPr="00790356">
              <w:rPr>
                <w:rFonts w:hAnsiTheme="minorHAnsi" w:cstheme="minorHAnsi"/>
                <w:color w:val="008080"/>
                <w:sz w:val="24"/>
                <w:szCs w:val="24"/>
                <w:lang w:eastAsia="en-US"/>
              </w:rPr>
              <w:t>inscriu</w:t>
            </w:r>
            <w:proofErr w:type="spellEnd"/>
            <w:r w:rsidRPr="00790356">
              <w:rPr>
                <w:rFonts w:hAnsiTheme="minorHAnsi" w:cstheme="minorHAnsi"/>
                <w:color w:val="008080"/>
                <w:sz w:val="24"/>
                <w:szCs w:val="24"/>
                <w:lang w:eastAsia="en-US"/>
              </w:rPr>
              <w:t xml:space="preserve"> valorile din </w:t>
            </w:r>
            <w:proofErr w:type="spellStart"/>
            <w:r w:rsidRPr="00790356">
              <w:rPr>
                <w:rFonts w:hAnsiTheme="minorHAnsi" w:cstheme="minorHAnsi"/>
                <w:color w:val="008080"/>
                <w:sz w:val="24"/>
                <w:szCs w:val="24"/>
                <w:lang w:eastAsia="en-US"/>
              </w:rPr>
              <w:t>proiectia</w:t>
            </w:r>
            <w:proofErr w:type="spellEnd"/>
            <w:r w:rsidRPr="00790356">
              <w:rPr>
                <w:rFonts w:hAnsiTheme="minorHAnsi" w:cstheme="minorHAnsi"/>
                <w:color w:val="008080"/>
                <w:sz w:val="24"/>
                <w:szCs w:val="24"/>
                <w:lang w:eastAsia="en-US"/>
              </w:rPr>
              <w:t xml:space="preserve"> contului de profit si pierdere, </w:t>
            </w:r>
            <w:proofErr w:type="spellStart"/>
            <w:r w:rsidRPr="00790356">
              <w:rPr>
                <w:rFonts w:hAnsiTheme="minorHAnsi" w:cstheme="minorHAnsi"/>
                <w:color w:val="008080"/>
                <w:sz w:val="24"/>
                <w:szCs w:val="24"/>
                <w:lang w:eastAsia="en-US"/>
              </w:rPr>
              <w:t>randul</w:t>
            </w:r>
            <w:proofErr w:type="spellEnd"/>
            <w:r w:rsidRPr="00790356">
              <w:rPr>
                <w:rFonts w:hAnsiTheme="minorHAnsi" w:cstheme="minorHAnsi"/>
                <w:color w:val="008080"/>
                <w:sz w:val="24"/>
                <w:szCs w:val="24"/>
                <w:lang w:eastAsia="en-US"/>
              </w:rPr>
              <w:t xml:space="preserve"> 11, aferente perioadei respective</w:t>
            </w:r>
          </w:p>
        </w:tc>
        <w:tc>
          <w:tcPr>
            <w:tcW w:w="1333" w:type="dxa"/>
            <w:tcBorders>
              <w:top w:val="nil"/>
              <w:left w:val="nil"/>
              <w:bottom w:val="single" w:sz="4" w:space="0" w:color="008080"/>
              <w:right w:val="single" w:sz="4" w:space="0" w:color="008080"/>
            </w:tcBorders>
            <w:shd w:val="clear" w:color="000000" w:fill="CCFFFF"/>
            <w:vAlign w:val="center"/>
            <w:hideMark/>
          </w:tcPr>
          <w:p w14:paraId="5EFB9A09"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c>
          <w:tcPr>
            <w:tcW w:w="1724" w:type="dxa"/>
            <w:tcBorders>
              <w:top w:val="nil"/>
              <w:left w:val="nil"/>
              <w:bottom w:val="single" w:sz="4" w:space="0" w:color="008080"/>
              <w:right w:val="single" w:sz="4" w:space="0" w:color="008080"/>
            </w:tcBorders>
            <w:shd w:val="clear" w:color="000000" w:fill="CCFFFF"/>
            <w:noWrap/>
            <w:vAlign w:val="center"/>
            <w:hideMark/>
          </w:tcPr>
          <w:p w14:paraId="7551427A"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LEI</w:t>
            </w:r>
          </w:p>
        </w:tc>
        <w:tc>
          <w:tcPr>
            <w:tcW w:w="1240" w:type="dxa"/>
            <w:tcBorders>
              <w:top w:val="nil"/>
              <w:left w:val="nil"/>
              <w:bottom w:val="single" w:sz="4" w:space="0" w:color="008080"/>
              <w:right w:val="single" w:sz="4" w:space="0" w:color="008080"/>
            </w:tcBorders>
            <w:shd w:val="clear" w:color="000000" w:fill="CCFFFF"/>
            <w:noWrap/>
            <w:vAlign w:val="center"/>
            <w:hideMark/>
          </w:tcPr>
          <w:p w14:paraId="49704226"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180" w:type="dxa"/>
            <w:tcBorders>
              <w:top w:val="nil"/>
              <w:left w:val="nil"/>
              <w:bottom w:val="single" w:sz="4" w:space="0" w:color="008080"/>
              <w:right w:val="single" w:sz="4" w:space="0" w:color="008080"/>
            </w:tcBorders>
            <w:shd w:val="clear" w:color="000000" w:fill="CCFFFF"/>
            <w:noWrap/>
            <w:vAlign w:val="center"/>
            <w:hideMark/>
          </w:tcPr>
          <w:p w14:paraId="72A68125"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45" w:type="dxa"/>
            <w:tcBorders>
              <w:top w:val="nil"/>
              <w:left w:val="nil"/>
              <w:bottom w:val="single" w:sz="4" w:space="0" w:color="008080"/>
              <w:right w:val="single" w:sz="4" w:space="0" w:color="008080"/>
            </w:tcBorders>
            <w:shd w:val="clear" w:color="000000" w:fill="CCFFFF"/>
            <w:noWrap/>
            <w:vAlign w:val="center"/>
            <w:hideMark/>
          </w:tcPr>
          <w:p w14:paraId="78B5645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00" w:type="dxa"/>
            <w:tcBorders>
              <w:top w:val="nil"/>
              <w:left w:val="nil"/>
              <w:bottom w:val="single" w:sz="4" w:space="0" w:color="008080"/>
              <w:right w:val="single" w:sz="4" w:space="0" w:color="008080"/>
            </w:tcBorders>
            <w:shd w:val="clear" w:color="000000" w:fill="CCFFFF"/>
            <w:noWrap/>
            <w:vAlign w:val="center"/>
            <w:hideMark/>
          </w:tcPr>
          <w:p w14:paraId="61D87B22"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20" w:type="dxa"/>
            <w:tcBorders>
              <w:top w:val="nil"/>
              <w:left w:val="nil"/>
              <w:bottom w:val="single" w:sz="4" w:space="0" w:color="008080"/>
              <w:right w:val="single" w:sz="4" w:space="0" w:color="008080"/>
            </w:tcBorders>
            <w:shd w:val="clear" w:color="000000" w:fill="CCFFFF"/>
            <w:noWrap/>
            <w:vAlign w:val="center"/>
            <w:hideMark/>
          </w:tcPr>
          <w:p w14:paraId="48F8B379"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000" w:type="dxa"/>
            <w:vMerge w:val="restart"/>
            <w:tcBorders>
              <w:top w:val="nil"/>
              <w:left w:val="single" w:sz="4" w:space="0" w:color="008080"/>
              <w:bottom w:val="single" w:sz="4" w:space="0" w:color="008080"/>
              <w:right w:val="single" w:sz="4" w:space="0" w:color="008080"/>
            </w:tcBorders>
            <w:shd w:val="clear" w:color="000000" w:fill="CCFFFF"/>
            <w:vAlign w:val="center"/>
            <w:hideMark/>
          </w:tcPr>
          <w:p w14:paraId="080A06EC"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Nu sunt </w:t>
            </w:r>
            <w:proofErr w:type="spellStart"/>
            <w:r w:rsidRPr="00790356">
              <w:rPr>
                <w:rFonts w:hAnsiTheme="minorHAnsi" w:cstheme="minorHAnsi"/>
                <w:b/>
                <w:bCs/>
                <w:color w:val="008080"/>
                <w:sz w:val="24"/>
                <w:szCs w:val="24"/>
                <w:lang w:eastAsia="en-US"/>
              </w:rPr>
              <w:t>diferente</w:t>
            </w:r>
            <w:proofErr w:type="spellEnd"/>
          </w:p>
        </w:tc>
        <w:tc>
          <w:tcPr>
            <w:tcW w:w="1000" w:type="dxa"/>
            <w:vMerge w:val="restart"/>
            <w:tcBorders>
              <w:top w:val="nil"/>
              <w:left w:val="single" w:sz="4" w:space="0" w:color="008080"/>
              <w:bottom w:val="single" w:sz="4" w:space="0" w:color="008080"/>
              <w:right w:val="single" w:sz="8" w:space="0" w:color="008080"/>
            </w:tcBorders>
            <w:shd w:val="clear" w:color="000000" w:fill="CCFFFF"/>
            <w:vAlign w:val="center"/>
            <w:hideMark/>
          </w:tcPr>
          <w:p w14:paraId="03B836AC"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r>
      <w:tr w:rsidR="00790356" w:rsidRPr="00790356" w14:paraId="2B30B0C5" w14:textId="77777777" w:rsidTr="00790356">
        <w:trPr>
          <w:trHeight w:val="450"/>
        </w:trPr>
        <w:tc>
          <w:tcPr>
            <w:tcW w:w="575" w:type="dxa"/>
            <w:vMerge/>
            <w:tcBorders>
              <w:top w:val="nil"/>
              <w:left w:val="single" w:sz="8" w:space="0" w:color="008080"/>
              <w:bottom w:val="single" w:sz="4" w:space="0" w:color="008080"/>
              <w:right w:val="single" w:sz="4" w:space="0" w:color="008080"/>
            </w:tcBorders>
            <w:vAlign w:val="center"/>
            <w:hideMark/>
          </w:tcPr>
          <w:p w14:paraId="6417E4BC"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auto" w:fill="auto"/>
            <w:vAlign w:val="center"/>
            <w:hideMark/>
          </w:tcPr>
          <w:p w14:paraId="03AEF08B" w14:textId="77777777" w:rsidR="00790356" w:rsidRPr="00790356" w:rsidRDefault="00790356" w:rsidP="00790356">
            <w:pPr>
              <w:spacing w:after="0" w:line="240" w:lineRule="auto"/>
              <w:jc w:val="both"/>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Cheltuieli de exploatare (Ce) -</w:t>
            </w:r>
            <w:r w:rsidRPr="00790356">
              <w:rPr>
                <w:rFonts w:hAnsiTheme="minorHAnsi" w:cstheme="minorHAnsi"/>
                <w:color w:val="008080"/>
                <w:sz w:val="24"/>
                <w:szCs w:val="24"/>
                <w:lang w:eastAsia="en-US"/>
              </w:rPr>
              <w:t xml:space="preserve">  calculata de solicitant, conform tabelului de indicatori </w:t>
            </w:r>
          </w:p>
        </w:tc>
        <w:tc>
          <w:tcPr>
            <w:tcW w:w="1333" w:type="dxa"/>
            <w:tcBorders>
              <w:top w:val="nil"/>
              <w:left w:val="nil"/>
              <w:bottom w:val="single" w:sz="4" w:space="0" w:color="008080"/>
              <w:right w:val="single" w:sz="4" w:space="0" w:color="008080"/>
            </w:tcBorders>
            <w:shd w:val="clear" w:color="auto" w:fill="auto"/>
            <w:vAlign w:val="center"/>
            <w:hideMark/>
          </w:tcPr>
          <w:p w14:paraId="694EBBB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c>
          <w:tcPr>
            <w:tcW w:w="1724" w:type="dxa"/>
            <w:tcBorders>
              <w:top w:val="nil"/>
              <w:left w:val="nil"/>
              <w:bottom w:val="single" w:sz="4" w:space="0" w:color="008080"/>
              <w:right w:val="single" w:sz="4" w:space="0" w:color="008080"/>
            </w:tcBorders>
            <w:shd w:val="clear" w:color="auto" w:fill="auto"/>
            <w:noWrap/>
            <w:vAlign w:val="center"/>
            <w:hideMark/>
          </w:tcPr>
          <w:p w14:paraId="0C8456AB"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LEI </w:t>
            </w:r>
          </w:p>
        </w:tc>
        <w:tc>
          <w:tcPr>
            <w:tcW w:w="1240" w:type="dxa"/>
            <w:tcBorders>
              <w:top w:val="nil"/>
              <w:left w:val="nil"/>
              <w:bottom w:val="single" w:sz="4" w:space="0" w:color="008080"/>
              <w:right w:val="single" w:sz="4" w:space="0" w:color="008080"/>
            </w:tcBorders>
            <w:shd w:val="clear" w:color="000000" w:fill="FFFFFF"/>
            <w:noWrap/>
            <w:vAlign w:val="center"/>
            <w:hideMark/>
          </w:tcPr>
          <w:p w14:paraId="4BFD82E9"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180" w:type="dxa"/>
            <w:tcBorders>
              <w:top w:val="nil"/>
              <w:left w:val="nil"/>
              <w:bottom w:val="single" w:sz="4" w:space="0" w:color="008080"/>
              <w:right w:val="single" w:sz="4" w:space="0" w:color="008080"/>
            </w:tcBorders>
            <w:shd w:val="clear" w:color="000000" w:fill="FFFFFF"/>
            <w:noWrap/>
            <w:vAlign w:val="center"/>
            <w:hideMark/>
          </w:tcPr>
          <w:p w14:paraId="5794059A"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45" w:type="dxa"/>
            <w:tcBorders>
              <w:top w:val="nil"/>
              <w:left w:val="nil"/>
              <w:bottom w:val="single" w:sz="4" w:space="0" w:color="008080"/>
              <w:right w:val="single" w:sz="4" w:space="0" w:color="008080"/>
            </w:tcBorders>
            <w:shd w:val="clear" w:color="000000" w:fill="FFFFFF"/>
            <w:noWrap/>
            <w:vAlign w:val="center"/>
            <w:hideMark/>
          </w:tcPr>
          <w:p w14:paraId="64A7C06E"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00" w:type="dxa"/>
            <w:tcBorders>
              <w:top w:val="nil"/>
              <w:left w:val="nil"/>
              <w:bottom w:val="single" w:sz="4" w:space="0" w:color="008080"/>
              <w:right w:val="single" w:sz="4" w:space="0" w:color="008080"/>
            </w:tcBorders>
            <w:shd w:val="clear" w:color="000000" w:fill="FFFFFF"/>
            <w:noWrap/>
            <w:vAlign w:val="center"/>
            <w:hideMark/>
          </w:tcPr>
          <w:p w14:paraId="128E33D9"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20" w:type="dxa"/>
            <w:tcBorders>
              <w:top w:val="nil"/>
              <w:left w:val="nil"/>
              <w:bottom w:val="single" w:sz="4" w:space="0" w:color="008080"/>
              <w:right w:val="single" w:sz="4" w:space="0" w:color="008080"/>
            </w:tcBorders>
            <w:shd w:val="clear" w:color="000000" w:fill="FFFFFF"/>
            <w:noWrap/>
            <w:vAlign w:val="center"/>
            <w:hideMark/>
          </w:tcPr>
          <w:p w14:paraId="7467D748"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000" w:type="dxa"/>
            <w:vMerge/>
            <w:tcBorders>
              <w:top w:val="nil"/>
              <w:left w:val="single" w:sz="4" w:space="0" w:color="008080"/>
              <w:bottom w:val="single" w:sz="4" w:space="0" w:color="008080"/>
              <w:right w:val="single" w:sz="4" w:space="0" w:color="008080"/>
            </w:tcBorders>
            <w:vAlign w:val="center"/>
            <w:hideMark/>
          </w:tcPr>
          <w:p w14:paraId="4EBAE1FC"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008080"/>
              <w:right w:val="single" w:sz="8" w:space="0" w:color="008080"/>
            </w:tcBorders>
            <w:vAlign w:val="center"/>
            <w:hideMark/>
          </w:tcPr>
          <w:p w14:paraId="727C720F"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0A18B7CC" w14:textId="77777777" w:rsidTr="00790356">
        <w:trPr>
          <w:trHeight w:val="675"/>
        </w:trPr>
        <w:tc>
          <w:tcPr>
            <w:tcW w:w="57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14:paraId="05FA5135"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4</w:t>
            </w:r>
          </w:p>
        </w:tc>
        <w:tc>
          <w:tcPr>
            <w:tcW w:w="2984" w:type="dxa"/>
            <w:tcBorders>
              <w:top w:val="nil"/>
              <w:left w:val="nil"/>
              <w:bottom w:val="single" w:sz="4" w:space="0" w:color="008080"/>
              <w:right w:val="single" w:sz="4" w:space="0" w:color="008080"/>
            </w:tcBorders>
            <w:shd w:val="clear" w:color="000000" w:fill="CCFFFF"/>
            <w:vAlign w:val="center"/>
            <w:hideMark/>
          </w:tcPr>
          <w:p w14:paraId="6F0A1759"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Rata rezultatului din exploatare (</w:t>
            </w:r>
            <w:proofErr w:type="spellStart"/>
            <w:r w:rsidRPr="00790356">
              <w:rPr>
                <w:rFonts w:hAnsiTheme="minorHAnsi" w:cstheme="minorHAnsi"/>
                <w:b/>
                <w:bCs/>
                <w:color w:val="008080"/>
                <w:sz w:val="24"/>
                <w:szCs w:val="24"/>
                <w:lang w:eastAsia="en-US"/>
              </w:rPr>
              <w:t>rRe</w:t>
            </w:r>
            <w:proofErr w:type="spellEnd"/>
            <w:r w:rsidRPr="00790356">
              <w:rPr>
                <w:rFonts w:hAnsiTheme="minorHAnsi" w:cstheme="minorHAnsi"/>
                <w:b/>
                <w:bCs/>
                <w:color w:val="008080"/>
                <w:sz w:val="24"/>
                <w:szCs w:val="24"/>
                <w:lang w:eastAsia="en-US"/>
              </w:rPr>
              <w:t xml:space="preserve">) - </w:t>
            </w:r>
            <w:r w:rsidRPr="00790356">
              <w:rPr>
                <w:rFonts w:hAnsiTheme="minorHAnsi" w:cstheme="minorHAnsi"/>
                <w:color w:val="008080"/>
                <w:sz w:val="24"/>
                <w:szCs w:val="24"/>
                <w:lang w:eastAsia="en-US"/>
              </w:rPr>
              <w:t xml:space="preserve">se </w:t>
            </w:r>
            <w:proofErr w:type="spellStart"/>
            <w:r w:rsidRPr="00790356">
              <w:rPr>
                <w:rFonts w:hAnsiTheme="minorHAnsi" w:cstheme="minorHAnsi"/>
                <w:color w:val="008080"/>
                <w:sz w:val="24"/>
                <w:szCs w:val="24"/>
                <w:lang w:eastAsia="en-US"/>
              </w:rPr>
              <w:t>calculeaza</w:t>
            </w:r>
            <w:proofErr w:type="spellEnd"/>
            <w:r w:rsidRPr="00790356">
              <w:rPr>
                <w:rFonts w:hAnsiTheme="minorHAnsi" w:cstheme="minorHAnsi"/>
                <w:color w:val="008080"/>
                <w:sz w:val="24"/>
                <w:szCs w:val="24"/>
                <w:lang w:eastAsia="en-US"/>
              </w:rPr>
              <w:t xml:space="preserve"> automat </w:t>
            </w:r>
            <w:proofErr w:type="spellStart"/>
            <w:r w:rsidRPr="00790356">
              <w:rPr>
                <w:rFonts w:hAnsiTheme="minorHAnsi" w:cstheme="minorHAnsi"/>
                <w:color w:val="008080"/>
                <w:sz w:val="24"/>
                <w:szCs w:val="24"/>
                <w:lang w:eastAsia="en-US"/>
              </w:rPr>
              <w:t>diferenta</w:t>
            </w:r>
            <w:proofErr w:type="spellEnd"/>
            <w:r w:rsidRPr="00790356">
              <w:rPr>
                <w:rFonts w:hAnsiTheme="minorHAnsi" w:cstheme="minorHAnsi"/>
                <w:color w:val="008080"/>
                <w:sz w:val="24"/>
                <w:szCs w:val="24"/>
                <w:lang w:eastAsia="en-US"/>
              </w:rPr>
              <w:t xml:space="preserve"> dintre </w:t>
            </w:r>
            <w:proofErr w:type="spellStart"/>
            <w:r w:rsidRPr="00790356">
              <w:rPr>
                <w:rFonts w:hAnsiTheme="minorHAnsi" w:cstheme="minorHAnsi"/>
                <w:color w:val="008080"/>
                <w:sz w:val="24"/>
                <w:szCs w:val="24"/>
                <w:lang w:eastAsia="en-US"/>
              </w:rPr>
              <w:t>Ve</w:t>
            </w:r>
            <w:proofErr w:type="spellEnd"/>
            <w:r w:rsidRPr="00790356">
              <w:rPr>
                <w:rFonts w:hAnsiTheme="minorHAnsi" w:cstheme="minorHAnsi"/>
                <w:color w:val="008080"/>
                <w:sz w:val="24"/>
                <w:szCs w:val="24"/>
                <w:lang w:eastAsia="en-US"/>
              </w:rPr>
              <w:t xml:space="preserve"> si Ce introduse, raportat la </w:t>
            </w:r>
            <w:proofErr w:type="spellStart"/>
            <w:r w:rsidRPr="00790356">
              <w:rPr>
                <w:rFonts w:hAnsiTheme="minorHAnsi" w:cstheme="minorHAnsi"/>
                <w:color w:val="008080"/>
                <w:sz w:val="24"/>
                <w:szCs w:val="24"/>
                <w:lang w:eastAsia="en-US"/>
              </w:rPr>
              <w:t>Ve</w:t>
            </w:r>
            <w:proofErr w:type="spellEnd"/>
            <w:r w:rsidRPr="00790356">
              <w:rPr>
                <w:rFonts w:hAnsiTheme="minorHAnsi" w:cstheme="minorHAnsi"/>
                <w:color w:val="008080"/>
                <w:sz w:val="24"/>
                <w:szCs w:val="24"/>
                <w:lang w:eastAsia="en-US"/>
              </w:rPr>
              <w:t xml:space="preserve"> - </w:t>
            </w:r>
            <w:r w:rsidRPr="00790356">
              <w:rPr>
                <w:rFonts w:hAnsiTheme="minorHAnsi" w:cstheme="minorHAnsi"/>
                <w:b/>
                <w:bCs/>
                <w:color w:val="008080"/>
                <w:sz w:val="24"/>
                <w:szCs w:val="24"/>
                <w:lang w:eastAsia="en-US"/>
              </w:rPr>
              <w:t>minim 10%</w:t>
            </w:r>
          </w:p>
        </w:tc>
        <w:tc>
          <w:tcPr>
            <w:tcW w:w="1333" w:type="dxa"/>
            <w:tcBorders>
              <w:top w:val="nil"/>
              <w:left w:val="nil"/>
              <w:bottom w:val="single" w:sz="4" w:space="0" w:color="008080"/>
              <w:right w:val="single" w:sz="4" w:space="0" w:color="008080"/>
            </w:tcBorders>
            <w:shd w:val="clear" w:color="000000" w:fill="CCFFFF"/>
            <w:vAlign w:val="center"/>
            <w:hideMark/>
          </w:tcPr>
          <w:p w14:paraId="712E9AE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minim 10% din </w:t>
            </w:r>
            <w:proofErr w:type="spellStart"/>
            <w:r w:rsidRPr="00790356">
              <w:rPr>
                <w:rFonts w:hAnsiTheme="minorHAnsi" w:cstheme="minorHAnsi"/>
                <w:b/>
                <w:bCs/>
                <w:color w:val="008080"/>
                <w:sz w:val="24"/>
                <w:szCs w:val="24"/>
                <w:lang w:eastAsia="en-US"/>
              </w:rPr>
              <w:t>Ve</w:t>
            </w:r>
            <w:proofErr w:type="spellEnd"/>
          </w:p>
        </w:tc>
        <w:tc>
          <w:tcPr>
            <w:tcW w:w="1724" w:type="dxa"/>
            <w:tcBorders>
              <w:top w:val="nil"/>
              <w:left w:val="nil"/>
              <w:bottom w:val="single" w:sz="4" w:space="0" w:color="008080"/>
              <w:right w:val="single" w:sz="4" w:space="0" w:color="008080"/>
            </w:tcBorders>
            <w:shd w:val="clear" w:color="000000" w:fill="CCFFFF"/>
            <w:noWrap/>
            <w:vAlign w:val="center"/>
            <w:hideMark/>
          </w:tcPr>
          <w:p w14:paraId="23F98D9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 </w:t>
            </w:r>
          </w:p>
        </w:tc>
        <w:tc>
          <w:tcPr>
            <w:tcW w:w="1240" w:type="dxa"/>
            <w:tcBorders>
              <w:top w:val="nil"/>
              <w:left w:val="nil"/>
              <w:bottom w:val="single" w:sz="4" w:space="0" w:color="008080"/>
              <w:right w:val="single" w:sz="4" w:space="0" w:color="008080"/>
            </w:tcBorders>
            <w:shd w:val="clear" w:color="000000" w:fill="CCFFFF"/>
            <w:noWrap/>
            <w:vAlign w:val="center"/>
            <w:hideMark/>
          </w:tcPr>
          <w:p w14:paraId="37B90B68"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180" w:type="dxa"/>
            <w:tcBorders>
              <w:top w:val="nil"/>
              <w:left w:val="nil"/>
              <w:bottom w:val="single" w:sz="4" w:space="0" w:color="008080"/>
              <w:right w:val="single" w:sz="4" w:space="0" w:color="008080"/>
            </w:tcBorders>
            <w:shd w:val="clear" w:color="000000" w:fill="CCFFFF"/>
            <w:noWrap/>
            <w:vAlign w:val="center"/>
            <w:hideMark/>
          </w:tcPr>
          <w:p w14:paraId="50F767CD"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245" w:type="dxa"/>
            <w:tcBorders>
              <w:top w:val="nil"/>
              <w:left w:val="nil"/>
              <w:bottom w:val="single" w:sz="4" w:space="0" w:color="008080"/>
              <w:right w:val="single" w:sz="4" w:space="0" w:color="008080"/>
            </w:tcBorders>
            <w:shd w:val="clear" w:color="000000" w:fill="CCFFFF"/>
            <w:noWrap/>
            <w:vAlign w:val="center"/>
            <w:hideMark/>
          </w:tcPr>
          <w:p w14:paraId="3E560734"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200" w:type="dxa"/>
            <w:tcBorders>
              <w:top w:val="nil"/>
              <w:left w:val="nil"/>
              <w:bottom w:val="single" w:sz="4" w:space="0" w:color="008080"/>
              <w:right w:val="single" w:sz="4" w:space="0" w:color="008080"/>
            </w:tcBorders>
            <w:shd w:val="clear" w:color="000000" w:fill="CCFFFF"/>
            <w:noWrap/>
            <w:vAlign w:val="center"/>
            <w:hideMark/>
          </w:tcPr>
          <w:p w14:paraId="055F26AB"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220" w:type="dxa"/>
            <w:tcBorders>
              <w:top w:val="nil"/>
              <w:left w:val="nil"/>
              <w:bottom w:val="single" w:sz="4" w:space="0" w:color="008080"/>
              <w:right w:val="single" w:sz="4" w:space="0" w:color="008080"/>
            </w:tcBorders>
            <w:shd w:val="clear" w:color="000000" w:fill="CCFFFF"/>
            <w:noWrap/>
            <w:vAlign w:val="center"/>
            <w:hideMark/>
          </w:tcPr>
          <w:p w14:paraId="2E5B1A41"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000" w:type="dxa"/>
            <w:vMerge w:val="restart"/>
            <w:tcBorders>
              <w:top w:val="nil"/>
              <w:left w:val="single" w:sz="4" w:space="0" w:color="008080"/>
              <w:bottom w:val="single" w:sz="4" w:space="0" w:color="008080"/>
              <w:right w:val="single" w:sz="4" w:space="0" w:color="008080"/>
            </w:tcBorders>
            <w:shd w:val="clear" w:color="000000" w:fill="CCFFFF"/>
            <w:vAlign w:val="center"/>
            <w:hideMark/>
          </w:tcPr>
          <w:p w14:paraId="780B08ED"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000" w:type="dxa"/>
            <w:vMerge w:val="restart"/>
            <w:tcBorders>
              <w:top w:val="nil"/>
              <w:left w:val="single" w:sz="4" w:space="0" w:color="008080"/>
              <w:bottom w:val="single" w:sz="4" w:space="0" w:color="008080"/>
              <w:right w:val="single" w:sz="8" w:space="0" w:color="008080"/>
            </w:tcBorders>
            <w:shd w:val="clear" w:color="000000" w:fill="CCFFFF"/>
            <w:vAlign w:val="center"/>
            <w:hideMark/>
          </w:tcPr>
          <w:p w14:paraId="5A6259B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r>
      <w:tr w:rsidR="00790356" w:rsidRPr="00790356" w14:paraId="2DE8242A" w14:textId="77777777" w:rsidTr="00790356">
        <w:trPr>
          <w:trHeight w:val="675"/>
        </w:trPr>
        <w:tc>
          <w:tcPr>
            <w:tcW w:w="575" w:type="dxa"/>
            <w:vMerge/>
            <w:tcBorders>
              <w:top w:val="nil"/>
              <w:left w:val="single" w:sz="8" w:space="0" w:color="008080"/>
              <w:bottom w:val="single" w:sz="4" w:space="0" w:color="008080"/>
              <w:right w:val="single" w:sz="4" w:space="0" w:color="008080"/>
            </w:tcBorders>
            <w:vAlign w:val="center"/>
            <w:hideMark/>
          </w:tcPr>
          <w:p w14:paraId="714FB950"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auto" w:fill="auto"/>
            <w:vAlign w:val="center"/>
            <w:hideMark/>
          </w:tcPr>
          <w:p w14:paraId="1A8538B6"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Rata rezultatului din exploatare (</w:t>
            </w:r>
            <w:proofErr w:type="spellStart"/>
            <w:r w:rsidRPr="00790356">
              <w:rPr>
                <w:rFonts w:hAnsiTheme="minorHAnsi" w:cstheme="minorHAnsi"/>
                <w:b/>
                <w:bCs/>
                <w:color w:val="008080"/>
                <w:sz w:val="24"/>
                <w:szCs w:val="24"/>
                <w:lang w:eastAsia="en-US"/>
              </w:rPr>
              <w:t>rRe</w:t>
            </w:r>
            <w:proofErr w:type="spellEnd"/>
            <w:r w:rsidRPr="00790356">
              <w:rPr>
                <w:rFonts w:hAnsiTheme="minorHAnsi" w:cstheme="minorHAnsi"/>
                <w:b/>
                <w:bCs/>
                <w:color w:val="008080"/>
                <w:sz w:val="24"/>
                <w:szCs w:val="24"/>
                <w:lang w:eastAsia="en-US"/>
              </w:rPr>
              <w:t xml:space="preserve">) - </w:t>
            </w:r>
            <w:r w:rsidRPr="00790356">
              <w:rPr>
                <w:rFonts w:hAnsiTheme="minorHAnsi" w:cstheme="minorHAnsi"/>
                <w:color w:val="008080"/>
                <w:sz w:val="24"/>
                <w:szCs w:val="24"/>
                <w:lang w:eastAsia="en-US"/>
              </w:rPr>
              <w:t xml:space="preserve">calculata de solicitant, conform tabelului de indicatori </w:t>
            </w:r>
          </w:p>
        </w:tc>
        <w:tc>
          <w:tcPr>
            <w:tcW w:w="1333" w:type="dxa"/>
            <w:tcBorders>
              <w:top w:val="nil"/>
              <w:left w:val="nil"/>
              <w:bottom w:val="single" w:sz="4" w:space="0" w:color="008080"/>
              <w:right w:val="single" w:sz="4" w:space="0" w:color="008080"/>
            </w:tcBorders>
            <w:shd w:val="clear" w:color="auto" w:fill="auto"/>
            <w:vAlign w:val="center"/>
            <w:hideMark/>
          </w:tcPr>
          <w:p w14:paraId="03DD6155"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minim 10% din </w:t>
            </w:r>
            <w:proofErr w:type="spellStart"/>
            <w:r w:rsidRPr="00790356">
              <w:rPr>
                <w:rFonts w:hAnsiTheme="minorHAnsi" w:cstheme="minorHAnsi"/>
                <w:b/>
                <w:bCs/>
                <w:color w:val="008080"/>
                <w:sz w:val="24"/>
                <w:szCs w:val="24"/>
                <w:lang w:eastAsia="en-US"/>
              </w:rPr>
              <w:t>Ve</w:t>
            </w:r>
            <w:proofErr w:type="spellEnd"/>
          </w:p>
        </w:tc>
        <w:tc>
          <w:tcPr>
            <w:tcW w:w="1724" w:type="dxa"/>
            <w:tcBorders>
              <w:top w:val="nil"/>
              <w:left w:val="nil"/>
              <w:bottom w:val="single" w:sz="4" w:space="0" w:color="008080"/>
              <w:right w:val="single" w:sz="4" w:space="0" w:color="008080"/>
            </w:tcBorders>
            <w:shd w:val="clear" w:color="auto" w:fill="auto"/>
            <w:noWrap/>
            <w:vAlign w:val="center"/>
            <w:hideMark/>
          </w:tcPr>
          <w:p w14:paraId="5EEBAABB"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 </w:t>
            </w:r>
          </w:p>
        </w:tc>
        <w:tc>
          <w:tcPr>
            <w:tcW w:w="1240" w:type="dxa"/>
            <w:tcBorders>
              <w:top w:val="nil"/>
              <w:left w:val="nil"/>
              <w:bottom w:val="single" w:sz="4" w:space="0" w:color="008080"/>
              <w:right w:val="single" w:sz="4" w:space="0" w:color="008080"/>
            </w:tcBorders>
            <w:shd w:val="clear" w:color="auto" w:fill="auto"/>
            <w:noWrap/>
            <w:vAlign w:val="center"/>
            <w:hideMark/>
          </w:tcPr>
          <w:p w14:paraId="1201B24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180" w:type="dxa"/>
            <w:tcBorders>
              <w:top w:val="nil"/>
              <w:left w:val="nil"/>
              <w:bottom w:val="single" w:sz="4" w:space="0" w:color="008080"/>
              <w:right w:val="single" w:sz="4" w:space="0" w:color="008080"/>
            </w:tcBorders>
            <w:shd w:val="clear" w:color="auto" w:fill="auto"/>
            <w:noWrap/>
            <w:vAlign w:val="center"/>
            <w:hideMark/>
          </w:tcPr>
          <w:p w14:paraId="66205E26"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45" w:type="dxa"/>
            <w:tcBorders>
              <w:top w:val="nil"/>
              <w:left w:val="nil"/>
              <w:bottom w:val="single" w:sz="4" w:space="0" w:color="auto"/>
              <w:right w:val="single" w:sz="4" w:space="0" w:color="008080"/>
            </w:tcBorders>
            <w:shd w:val="clear" w:color="auto" w:fill="auto"/>
            <w:noWrap/>
            <w:vAlign w:val="center"/>
            <w:hideMark/>
          </w:tcPr>
          <w:p w14:paraId="02C8BF49"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00" w:type="dxa"/>
            <w:tcBorders>
              <w:top w:val="nil"/>
              <w:left w:val="nil"/>
              <w:bottom w:val="single" w:sz="4" w:space="0" w:color="auto"/>
              <w:right w:val="single" w:sz="4" w:space="0" w:color="008080"/>
            </w:tcBorders>
            <w:shd w:val="clear" w:color="auto" w:fill="auto"/>
            <w:noWrap/>
            <w:vAlign w:val="center"/>
            <w:hideMark/>
          </w:tcPr>
          <w:p w14:paraId="6A5F011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20" w:type="dxa"/>
            <w:tcBorders>
              <w:top w:val="nil"/>
              <w:left w:val="nil"/>
              <w:bottom w:val="single" w:sz="4" w:space="0" w:color="auto"/>
              <w:right w:val="single" w:sz="4" w:space="0" w:color="008080"/>
            </w:tcBorders>
            <w:shd w:val="clear" w:color="auto" w:fill="auto"/>
            <w:noWrap/>
            <w:vAlign w:val="center"/>
            <w:hideMark/>
          </w:tcPr>
          <w:p w14:paraId="59B9208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000" w:type="dxa"/>
            <w:vMerge/>
            <w:tcBorders>
              <w:top w:val="nil"/>
              <w:left w:val="single" w:sz="4" w:space="0" w:color="008080"/>
              <w:bottom w:val="single" w:sz="4" w:space="0" w:color="auto"/>
              <w:right w:val="single" w:sz="4" w:space="0" w:color="008080"/>
            </w:tcBorders>
            <w:vAlign w:val="center"/>
            <w:hideMark/>
          </w:tcPr>
          <w:p w14:paraId="2E21B7BB"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auto"/>
              <w:right w:val="single" w:sz="8" w:space="0" w:color="008080"/>
            </w:tcBorders>
            <w:vAlign w:val="center"/>
            <w:hideMark/>
          </w:tcPr>
          <w:p w14:paraId="5E924EDC"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089B3D12" w14:textId="77777777" w:rsidTr="00790356">
        <w:trPr>
          <w:trHeight w:val="675"/>
        </w:trPr>
        <w:tc>
          <w:tcPr>
            <w:tcW w:w="575" w:type="dxa"/>
            <w:tcBorders>
              <w:top w:val="nil"/>
              <w:left w:val="single" w:sz="8" w:space="0" w:color="008080"/>
              <w:bottom w:val="single" w:sz="4" w:space="0" w:color="008080"/>
              <w:right w:val="single" w:sz="4" w:space="0" w:color="008080"/>
            </w:tcBorders>
            <w:shd w:val="clear" w:color="000000" w:fill="CCFFFF"/>
            <w:noWrap/>
            <w:vAlign w:val="center"/>
            <w:hideMark/>
          </w:tcPr>
          <w:p w14:paraId="3DC03BB8" w14:textId="77777777" w:rsidR="00790356" w:rsidRPr="00790356" w:rsidRDefault="00790356" w:rsidP="00790356">
            <w:pPr>
              <w:spacing w:after="0" w:line="240" w:lineRule="auto"/>
              <w:jc w:val="center"/>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000000" w:fill="CCFFFF"/>
            <w:vAlign w:val="center"/>
            <w:hideMark/>
          </w:tcPr>
          <w:p w14:paraId="12BFE13B"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Flux de numerar din activitatea de exploatare - </w:t>
            </w:r>
            <w:r w:rsidRPr="00790356">
              <w:rPr>
                <w:rFonts w:hAnsiTheme="minorHAnsi" w:cstheme="minorHAnsi"/>
                <w:color w:val="008080"/>
                <w:sz w:val="24"/>
                <w:szCs w:val="24"/>
                <w:lang w:eastAsia="en-US"/>
              </w:rPr>
              <w:t>linia</w:t>
            </w:r>
            <w:r w:rsidRPr="00790356">
              <w:rPr>
                <w:rFonts w:hAnsiTheme="minorHAnsi" w:cstheme="minorHAnsi"/>
                <w:b/>
                <w:bCs/>
                <w:color w:val="008080"/>
                <w:sz w:val="24"/>
                <w:szCs w:val="24"/>
                <w:lang w:eastAsia="en-US"/>
              </w:rPr>
              <w:t xml:space="preserve"> P din </w:t>
            </w:r>
            <w:r w:rsidRPr="00790356">
              <w:rPr>
                <w:rFonts w:hAnsiTheme="minorHAnsi" w:cstheme="minorHAnsi"/>
                <w:color w:val="008080"/>
                <w:sz w:val="24"/>
                <w:szCs w:val="24"/>
                <w:lang w:eastAsia="en-US"/>
              </w:rPr>
              <w:t>Anexa</w:t>
            </w:r>
            <w:r w:rsidRPr="00790356">
              <w:rPr>
                <w:rFonts w:hAnsiTheme="minorHAnsi" w:cstheme="minorHAnsi"/>
                <w:b/>
                <w:bCs/>
                <w:color w:val="008080"/>
                <w:sz w:val="24"/>
                <w:szCs w:val="24"/>
                <w:lang w:eastAsia="en-US"/>
              </w:rPr>
              <w:t xml:space="preserve"> B8</w:t>
            </w:r>
            <w:r w:rsidRPr="00790356">
              <w:rPr>
                <w:rFonts w:hAnsiTheme="minorHAnsi" w:cstheme="minorHAnsi"/>
                <w:color w:val="FF0000"/>
                <w:sz w:val="24"/>
                <w:szCs w:val="24"/>
                <w:lang w:eastAsia="en-US"/>
              </w:rPr>
              <w:t xml:space="preserve"> </w:t>
            </w:r>
            <w:r w:rsidRPr="00790356">
              <w:rPr>
                <w:rFonts w:hAnsiTheme="minorHAnsi" w:cstheme="minorHAnsi"/>
                <w:color w:val="008080"/>
                <w:sz w:val="24"/>
                <w:szCs w:val="24"/>
                <w:lang w:eastAsia="en-US"/>
              </w:rPr>
              <w:t>aferent perioadei respective</w:t>
            </w:r>
          </w:p>
        </w:tc>
        <w:tc>
          <w:tcPr>
            <w:tcW w:w="1333" w:type="dxa"/>
            <w:tcBorders>
              <w:top w:val="nil"/>
              <w:left w:val="nil"/>
              <w:bottom w:val="single" w:sz="4" w:space="0" w:color="008080"/>
              <w:right w:val="single" w:sz="4" w:space="0" w:color="008080"/>
            </w:tcBorders>
            <w:shd w:val="clear" w:color="000000" w:fill="CCFFFF"/>
            <w:vAlign w:val="center"/>
            <w:hideMark/>
          </w:tcPr>
          <w:p w14:paraId="663050AD"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c>
          <w:tcPr>
            <w:tcW w:w="1724" w:type="dxa"/>
            <w:tcBorders>
              <w:top w:val="nil"/>
              <w:left w:val="nil"/>
              <w:bottom w:val="single" w:sz="4" w:space="0" w:color="008080"/>
              <w:right w:val="single" w:sz="4" w:space="0" w:color="008080"/>
            </w:tcBorders>
            <w:shd w:val="clear" w:color="000000" w:fill="CCFFFF"/>
            <w:noWrap/>
            <w:vAlign w:val="center"/>
            <w:hideMark/>
          </w:tcPr>
          <w:p w14:paraId="6693D82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LEI</w:t>
            </w:r>
          </w:p>
        </w:tc>
        <w:tc>
          <w:tcPr>
            <w:tcW w:w="1240" w:type="dxa"/>
            <w:tcBorders>
              <w:top w:val="nil"/>
              <w:left w:val="nil"/>
              <w:bottom w:val="single" w:sz="4" w:space="0" w:color="008080"/>
              <w:right w:val="single" w:sz="4" w:space="0" w:color="008080"/>
            </w:tcBorders>
            <w:shd w:val="clear" w:color="000000" w:fill="CCFFFF"/>
            <w:noWrap/>
            <w:vAlign w:val="center"/>
            <w:hideMark/>
          </w:tcPr>
          <w:p w14:paraId="50D96D06"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180" w:type="dxa"/>
            <w:tcBorders>
              <w:top w:val="nil"/>
              <w:left w:val="nil"/>
              <w:bottom w:val="single" w:sz="4" w:space="0" w:color="008080"/>
              <w:right w:val="single" w:sz="4" w:space="0" w:color="auto"/>
            </w:tcBorders>
            <w:shd w:val="clear" w:color="000000" w:fill="CCFFFF"/>
            <w:noWrap/>
            <w:vAlign w:val="center"/>
            <w:hideMark/>
          </w:tcPr>
          <w:p w14:paraId="403852E0"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45" w:type="dxa"/>
            <w:tcBorders>
              <w:top w:val="single" w:sz="4" w:space="0" w:color="auto"/>
              <w:left w:val="single" w:sz="4" w:space="0" w:color="auto"/>
              <w:bottom w:val="single" w:sz="4" w:space="0" w:color="auto"/>
              <w:right w:val="single" w:sz="4" w:space="0" w:color="auto"/>
            </w:tcBorders>
            <w:shd w:val="clear" w:color="000000" w:fill="CCFFFF"/>
            <w:noWrap/>
            <w:vAlign w:val="center"/>
            <w:hideMark/>
          </w:tcPr>
          <w:p w14:paraId="4BD03118"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00" w:type="dxa"/>
            <w:tcBorders>
              <w:top w:val="single" w:sz="4" w:space="0" w:color="auto"/>
              <w:left w:val="single" w:sz="4" w:space="0" w:color="auto"/>
              <w:bottom w:val="single" w:sz="4" w:space="0" w:color="auto"/>
              <w:right w:val="single" w:sz="4" w:space="0" w:color="auto"/>
            </w:tcBorders>
            <w:shd w:val="clear" w:color="000000" w:fill="CCFFFF"/>
            <w:noWrap/>
            <w:vAlign w:val="center"/>
            <w:hideMark/>
          </w:tcPr>
          <w:p w14:paraId="0CF837C5"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20" w:type="dxa"/>
            <w:tcBorders>
              <w:top w:val="single" w:sz="4" w:space="0" w:color="auto"/>
              <w:left w:val="single" w:sz="4" w:space="0" w:color="auto"/>
              <w:bottom w:val="single" w:sz="4" w:space="0" w:color="auto"/>
              <w:right w:val="single" w:sz="4" w:space="0" w:color="auto"/>
            </w:tcBorders>
            <w:shd w:val="clear" w:color="000000" w:fill="CCFFFF"/>
            <w:noWrap/>
            <w:vAlign w:val="center"/>
            <w:hideMark/>
          </w:tcPr>
          <w:p w14:paraId="2980301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000" w:type="dxa"/>
            <w:tcBorders>
              <w:top w:val="single" w:sz="4" w:space="0" w:color="auto"/>
              <w:left w:val="single" w:sz="4" w:space="0" w:color="auto"/>
              <w:bottom w:val="single" w:sz="4" w:space="0" w:color="auto"/>
              <w:right w:val="single" w:sz="4" w:space="0" w:color="auto"/>
            </w:tcBorders>
            <w:shd w:val="clear" w:color="000000" w:fill="CCFFFF"/>
            <w:vAlign w:val="center"/>
            <w:hideMark/>
          </w:tcPr>
          <w:p w14:paraId="35C10286"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000" w:type="dxa"/>
            <w:tcBorders>
              <w:top w:val="single" w:sz="4" w:space="0" w:color="auto"/>
              <w:left w:val="single" w:sz="4" w:space="0" w:color="auto"/>
              <w:bottom w:val="single" w:sz="4" w:space="0" w:color="auto"/>
              <w:right w:val="single" w:sz="4" w:space="0" w:color="auto"/>
            </w:tcBorders>
            <w:shd w:val="clear" w:color="000000" w:fill="CCFFFF"/>
            <w:vAlign w:val="center"/>
            <w:hideMark/>
          </w:tcPr>
          <w:p w14:paraId="488A9C4E"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r>
      <w:tr w:rsidR="00790356" w:rsidRPr="00790356" w14:paraId="57656420" w14:textId="77777777" w:rsidTr="00790356">
        <w:trPr>
          <w:trHeight w:val="930"/>
        </w:trPr>
        <w:tc>
          <w:tcPr>
            <w:tcW w:w="57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14:paraId="4682A21F"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5</w:t>
            </w:r>
          </w:p>
        </w:tc>
        <w:tc>
          <w:tcPr>
            <w:tcW w:w="2984" w:type="dxa"/>
            <w:tcBorders>
              <w:top w:val="nil"/>
              <w:left w:val="nil"/>
              <w:bottom w:val="single" w:sz="4" w:space="0" w:color="008080"/>
              <w:right w:val="single" w:sz="4" w:space="0" w:color="008080"/>
            </w:tcBorders>
            <w:shd w:val="clear" w:color="000000" w:fill="CCFFFF"/>
            <w:vAlign w:val="center"/>
            <w:hideMark/>
          </w:tcPr>
          <w:p w14:paraId="1C925D26"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Durata de recuperare a </w:t>
            </w:r>
            <w:proofErr w:type="spellStart"/>
            <w:r w:rsidRPr="00790356">
              <w:rPr>
                <w:rFonts w:hAnsiTheme="minorHAnsi" w:cstheme="minorHAnsi"/>
                <w:b/>
                <w:bCs/>
                <w:color w:val="008080"/>
                <w:sz w:val="24"/>
                <w:szCs w:val="24"/>
                <w:lang w:eastAsia="en-US"/>
              </w:rPr>
              <w:t>investitiei</w:t>
            </w:r>
            <w:proofErr w:type="spellEnd"/>
            <w:r w:rsidRPr="00790356">
              <w:rPr>
                <w:rFonts w:hAnsiTheme="minorHAnsi" w:cstheme="minorHAnsi"/>
                <w:b/>
                <w:bCs/>
                <w:color w:val="008080"/>
                <w:sz w:val="24"/>
                <w:szCs w:val="24"/>
                <w:lang w:eastAsia="en-US"/>
              </w:rPr>
              <w:t xml:space="preserve"> (</w:t>
            </w:r>
            <w:proofErr w:type="spellStart"/>
            <w:r w:rsidRPr="00790356">
              <w:rPr>
                <w:rFonts w:hAnsiTheme="minorHAnsi" w:cstheme="minorHAnsi"/>
                <w:b/>
                <w:bCs/>
                <w:color w:val="008080"/>
                <w:sz w:val="24"/>
                <w:szCs w:val="24"/>
                <w:lang w:eastAsia="en-US"/>
              </w:rPr>
              <w:t>Dr</w:t>
            </w:r>
            <w:proofErr w:type="spellEnd"/>
            <w:r w:rsidRPr="00790356">
              <w:rPr>
                <w:rFonts w:hAnsiTheme="minorHAnsi" w:cstheme="minorHAnsi"/>
                <w:b/>
                <w:bCs/>
                <w:color w:val="008080"/>
                <w:sz w:val="24"/>
                <w:szCs w:val="24"/>
                <w:lang w:eastAsia="en-US"/>
              </w:rPr>
              <w:t xml:space="preserve">) -  </w:t>
            </w:r>
            <w:r w:rsidRPr="00790356">
              <w:rPr>
                <w:rFonts w:hAnsiTheme="minorHAnsi" w:cstheme="minorHAnsi"/>
                <w:color w:val="008080"/>
                <w:sz w:val="24"/>
                <w:szCs w:val="24"/>
                <w:lang w:eastAsia="en-US"/>
              </w:rPr>
              <w:t xml:space="preserve">se </w:t>
            </w:r>
            <w:proofErr w:type="spellStart"/>
            <w:r w:rsidRPr="00790356">
              <w:rPr>
                <w:rFonts w:hAnsiTheme="minorHAnsi" w:cstheme="minorHAnsi"/>
                <w:color w:val="008080"/>
                <w:sz w:val="24"/>
                <w:szCs w:val="24"/>
                <w:lang w:eastAsia="en-US"/>
              </w:rPr>
              <w:t>calculeaza</w:t>
            </w:r>
            <w:proofErr w:type="spellEnd"/>
            <w:r w:rsidRPr="00790356">
              <w:rPr>
                <w:rFonts w:hAnsiTheme="minorHAnsi" w:cstheme="minorHAnsi"/>
                <w:color w:val="008080"/>
                <w:sz w:val="24"/>
                <w:szCs w:val="24"/>
                <w:lang w:eastAsia="en-US"/>
              </w:rPr>
              <w:t xml:space="preserve"> automat ca raport intre VI si Fluxul de numerar net actualizat mediu pe orizontul de 12 ani</w:t>
            </w:r>
          </w:p>
        </w:tc>
        <w:tc>
          <w:tcPr>
            <w:tcW w:w="1333" w:type="dxa"/>
            <w:tcBorders>
              <w:top w:val="nil"/>
              <w:left w:val="nil"/>
              <w:bottom w:val="single" w:sz="4" w:space="0" w:color="008080"/>
              <w:right w:val="single" w:sz="4" w:space="0" w:color="008080"/>
            </w:tcBorders>
            <w:shd w:val="clear" w:color="000000" w:fill="CCFFFF"/>
            <w:vAlign w:val="center"/>
            <w:hideMark/>
          </w:tcPr>
          <w:p w14:paraId="360C4522"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maxim 12 </w:t>
            </w:r>
          </w:p>
        </w:tc>
        <w:tc>
          <w:tcPr>
            <w:tcW w:w="1724" w:type="dxa"/>
            <w:tcBorders>
              <w:top w:val="nil"/>
              <w:left w:val="nil"/>
              <w:bottom w:val="single" w:sz="4" w:space="0" w:color="008080"/>
              <w:right w:val="single" w:sz="4" w:space="0" w:color="008080"/>
            </w:tcBorders>
            <w:shd w:val="clear" w:color="000000" w:fill="CCFFFF"/>
            <w:noWrap/>
            <w:vAlign w:val="center"/>
            <w:hideMark/>
          </w:tcPr>
          <w:p w14:paraId="0FC50A6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LEI</w:t>
            </w:r>
          </w:p>
        </w:tc>
        <w:tc>
          <w:tcPr>
            <w:tcW w:w="6085" w:type="dxa"/>
            <w:gridSpan w:val="5"/>
            <w:tcBorders>
              <w:top w:val="single" w:sz="4" w:space="0" w:color="008080"/>
              <w:left w:val="nil"/>
              <w:bottom w:val="single" w:sz="4" w:space="0" w:color="008080"/>
              <w:right w:val="single" w:sz="4" w:space="0" w:color="008080"/>
            </w:tcBorders>
            <w:shd w:val="clear" w:color="000000" w:fill="CCFFFF"/>
            <w:vAlign w:val="center"/>
            <w:hideMark/>
          </w:tcPr>
          <w:p w14:paraId="152C340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000" w:type="dxa"/>
            <w:vMerge w:val="restart"/>
            <w:tcBorders>
              <w:top w:val="single" w:sz="4" w:space="0" w:color="auto"/>
              <w:left w:val="single" w:sz="4" w:space="0" w:color="008080"/>
              <w:bottom w:val="single" w:sz="4" w:space="0" w:color="008080"/>
              <w:right w:val="single" w:sz="4" w:space="0" w:color="008080"/>
            </w:tcBorders>
            <w:shd w:val="clear" w:color="000000" w:fill="CCFFFF"/>
            <w:vAlign w:val="center"/>
            <w:hideMark/>
          </w:tcPr>
          <w:p w14:paraId="5BD5F0D9"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000" w:type="dxa"/>
            <w:vMerge w:val="restart"/>
            <w:tcBorders>
              <w:top w:val="single" w:sz="4" w:space="0" w:color="auto"/>
              <w:left w:val="single" w:sz="4" w:space="0" w:color="008080"/>
              <w:bottom w:val="single" w:sz="4" w:space="0" w:color="008080"/>
              <w:right w:val="single" w:sz="8" w:space="0" w:color="008080"/>
            </w:tcBorders>
            <w:shd w:val="clear" w:color="000000" w:fill="CCFFFF"/>
            <w:vAlign w:val="center"/>
            <w:hideMark/>
          </w:tcPr>
          <w:p w14:paraId="3985A706"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r>
      <w:tr w:rsidR="00790356" w:rsidRPr="00790356" w14:paraId="0579B52C" w14:textId="77777777" w:rsidTr="00790356">
        <w:trPr>
          <w:trHeight w:val="840"/>
        </w:trPr>
        <w:tc>
          <w:tcPr>
            <w:tcW w:w="575" w:type="dxa"/>
            <w:vMerge/>
            <w:tcBorders>
              <w:top w:val="nil"/>
              <w:left w:val="single" w:sz="8" w:space="0" w:color="008080"/>
              <w:bottom w:val="single" w:sz="4" w:space="0" w:color="008080"/>
              <w:right w:val="single" w:sz="4" w:space="0" w:color="008080"/>
            </w:tcBorders>
            <w:vAlign w:val="center"/>
            <w:hideMark/>
          </w:tcPr>
          <w:p w14:paraId="67BEFC62"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auto" w:fill="auto"/>
            <w:vAlign w:val="center"/>
            <w:hideMark/>
          </w:tcPr>
          <w:p w14:paraId="24E536DC"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Durata de recuperare a </w:t>
            </w:r>
            <w:proofErr w:type="spellStart"/>
            <w:r w:rsidRPr="00790356">
              <w:rPr>
                <w:rFonts w:hAnsiTheme="minorHAnsi" w:cstheme="minorHAnsi"/>
                <w:b/>
                <w:bCs/>
                <w:color w:val="008080"/>
                <w:sz w:val="24"/>
                <w:szCs w:val="24"/>
                <w:lang w:eastAsia="en-US"/>
              </w:rPr>
              <w:t>investitiei</w:t>
            </w:r>
            <w:proofErr w:type="spellEnd"/>
            <w:r w:rsidRPr="00790356">
              <w:rPr>
                <w:rFonts w:hAnsiTheme="minorHAnsi" w:cstheme="minorHAnsi"/>
                <w:b/>
                <w:bCs/>
                <w:color w:val="008080"/>
                <w:sz w:val="24"/>
                <w:szCs w:val="24"/>
                <w:lang w:eastAsia="en-US"/>
              </w:rPr>
              <w:t xml:space="preserve"> (</w:t>
            </w:r>
            <w:proofErr w:type="spellStart"/>
            <w:r w:rsidRPr="00790356">
              <w:rPr>
                <w:rFonts w:hAnsiTheme="minorHAnsi" w:cstheme="minorHAnsi"/>
                <w:b/>
                <w:bCs/>
                <w:color w:val="008080"/>
                <w:sz w:val="24"/>
                <w:szCs w:val="24"/>
                <w:lang w:eastAsia="en-US"/>
              </w:rPr>
              <w:t>Dr</w:t>
            </w:r>
            <w:proofErr w:type="spellEnd"/>
            <w:r w:rsidRPr="00790356">
              <w:rPr>
                <w:rFonts w:hAnsiTheme="minorHAnsi" w:cstheme="minorHAnsi"/>
                <w:b/>
                <w:bCs/>
                <w:color w:val="008080"/>
                <w:sz w:val="24"/>
                <w:szCs w:val="24"/>
                <w:lang w:eastAsia="en-US"/>
              </w:rPr>
              <w:t xml:space="preserve">) - </w:t>
            </w:r>
            <w:r w:rsidRPr="00790356">
              <w:rPr>
                <w:rFonts w:hAnsiTheme="minorHAnsi" w:cstheme="minorHAnsi"/>
                <w:color w:val="008080"/>
                <w:sz w:val="24"/>
                <w:szCs w:val="24"/>
                <w:lang w:eastAsia="en-US"/>
              </w:rPr>
              <w:t xml:space="preserve">calculata de solicitant, conform tabelului de indicatori </w:t>
            </w:r>
          </w:p>
        </w:tc>
        <w:tc>
          <w:tcPr>
            <w:tcW w:w="1333" w:type="dxa"/>
            <w:tcBorders>
              <w:top w:val="nil"/>
              <w:left w:val="nil"/>
              <w:bottom w:val="single" w:sz="4" w:space="0" w:color="008080"/>
              <w:right w:val="single" w:sz="4" w:space="0" w:color="008080"/>
            </w:tcBorders>
            <w:shd w:val="clear" w:color="auto" w:fill="auto"/>
            <w:vAlign w:val="center"/>
            <w:hideMark/>
          </w:tcPr>
          <w:p w14:paraId="0876680C"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maxim 12 </w:t>
            </w:r>
          </w:p>
        </w:tc>
        <w:tc>
          <w:tcPr>
            <w:tcW w:w="1724" w:type="dxa"/>
            <w:tcBorders>
              <w:top w:val="nil"/>
              <w:left w:val="nil"/>
              <w:bottom w:val="single" w:sz="4" w:space="0" w:color="008080"/>
              <w:right w:val="single" w:sz="4" w:space="0" w:color="008080"/>
            </w:tcBorders>
            <w:shd w:val="clear" w:color="auto" w:fill="auto"/>
            <w:noWrap/>
            <w:vAlign w:val="center"/>
            <w:hideMark/>
          </w:tcPr>
          <w:p w14:paraId="41824AD5"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LEI </w:t>
            </w:r>
          </w:p>
        </w:tc>
        <w:tc>
          <w:tcPr>
            <w:tcW w:w="6085" w:type="dxa"/>
            <w:gridSpan w:val="5"/>
            <w:tcBorders>
              <w:top w:val="single" w:sz="4" w:space="0" w:color="008080"/>
              <w:left w:val="nil"/>
              <w:bottom w:val="single" w:sz="4" w:space="0" w:color="008080"/>
              <w:right w:val="single" w:sz="4" w:space="0" w:color="008080"/>
            </w:tcBorders>
            <w:shd w:val="clear" w:color="auto" w:fill="auto"/>
            <w:vAlign w:val="center"/>
            <w:hideMark/>
          </w:tcPr>
          <w:p w14:paraId="3E7DA93E"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000" w:type="dxa"/>
            <w:vMerge/>
            <w:tcBorders>
              <w:top w:val="nil"/>
              <w:left w:val="single" w:sz="4" w:space="0" w:color="008080"/>
              <w:bottom w:val="single" w:sz="4" w:space="0" w:color="008080"/>
              <w:right w:val="single" w:sz="4" w:space="0" w:color="008080"/>
            </w:tcBorders>
            <w:vAlign w:val="center"/>
            <w:hideMark/>
          </w:tcPr>
          <w:p w14:paraId="75D27D85"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008080"/>
              <w:right w:val="single" w:sz="8" w:space="0" w:color="008080"/>
            </w:tcBorders>
            <w:vAlign w:val="center"/>
            <w:hideMark/>
          </w:tcPr>
          <w:p w14:paraId="27265AE4"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1D3433B5" w14:textId="77777777" w:rsidTr="00790356">
        <w:trPr>
          <w:trHeight w:val="675"/>
        </w:trPr>
        <w:tc>
          <w:tcPr>
            <w:tcW w:w="57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14:paraId="29281262"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6</w:t>
            </w:r>
          </w:p>
        </w:tc>
        <w:tc>
          <w:tcPr>
            <w:tcW w:w="2984" w:type="dxa"/>
            <w:tcBorders>
              <w:top w:val="nil"/>
              <w:left w:val="nil"/>
              <w:bottom w:val="single" w:sz="4" w:space="0" w:color="008080"/>
              <w:right w:val="single" w:sz="4" w:space="0" w:color="008080"/>
            </w:tcBorders>
            <w:shd w:val="clear" w:color="000000" w:fill="CCFFFF"/>
            <w:vAlign w:val="center"/>
            <w:hideMark/>
          </w:tcPr>
          <w:p w14:paraId="0155F254"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Rata </w:t>
            </w:r>
            <w:proofErr w:type="spellStart"/>
            <w:r w:rsidRPr="00790356">
              <w:rPr>
                <w:rFonts w:hAnsiTheme="minorHAnsi" w:cstheme="minorHAnsi"/>
                <w:b/>
                <w:bCs/>
                <w:color w:val="008080"/>
                <w:sz w:val="24"/>
                <w:szCs w:val="24"/>
                <w:lang w:eastAsia="en-US"/>
              </w:rPr>
              <w:t>rentabilitatii</w:t>
            </w:r>
            <w:proofErr w:type="spellEnd"/>
            <w:r w:rsidRPr="00790356">
              <w:rPr>
                <w:rFonts w:hAnsiTheme="minorHAnsi" w:cstheme="minorHAnsi"/>
                <w:b/>
                <w:bCs/>
                <w:color w:val="008080"/>
                <w:sz w:val="24"/>
                <w:szCs w:val="24"/>
                <w:lang w:eastAsia="en-US"/>
              </w:rPr>
              <w:t xml:space="preserve"> capitalului investit (</w:t>
            </w:r>
            <w:proofErr w:type="spellStart"/>
            <w:r w:rsidRPr="00790356">
              <w:rPr>
                <w:rFonts w:hAnsiTheme="minorHAnsi" w:cstheme="minorHAnsi"/>
                <w:b/>
                <w:bCs/>
                <w:color w:val="008080"/>
                <w:sz w:val="24"/>
                <w:szCs w:val="24"/>
                <w:lang w:eastAsia="en-US"/>
              </w:rPr>
              <w:t>rRc</w:t>
            </w:r>
            <w:proofErr w:type="spellEnd"/>
            <w:r w:rsidRPr="00790356">
              <w:rPr>
                <w:rFonts w:hAnsiTheme="minorHAnsi" w:cstheme="minorHAnsi"/>
                <w:b/>
                <w:bCs/>
                <w:color w:val="008080"/>
                <w:sz w:val="24"/>
                <w:szCs w:val="24"/>
                <w:lang w:eastAsia="en-US"/>
              </w:rPr>
              <w:t xml:space="preserve">) - </w:t>
            </w:r>
            <w:r w:rsidRPr="00790356">
              <w:rPr>
                <w:rFonts w:hAnsiTheme="minorHAnsi" w:cstheme="minorHAnsi"/>
                <w:color w:val="008080"/>
                <w:sz w:val="24"/>
                <w:szCs w:val="24"/>
                <w:lang w:eastAsia="en-US"/>
              </w:rPr>
              <w:t xml:space="preserve">se </w:t>
            </w:r>
            <w:proofErr w:type="spellStart"/>
            <w:r w:rsidRPr="00790356">
              <w:rPr>
                <w:rFonts w:hAnsiTheme="minorHAnsi" w:cstheme="minorHAnsi"/>
                <w:color w:val="008080"/>
                <w:sz w:val="24"/>
                <w:szCs w:val="24"/>
                <w:lang w:eastAsia="en-US"/>
              </w:rPr>
              <w:t>calculeaza</w:t>
            </w:r>
            <w:proofErr w:type="spellEnd"/>
            <w:r w:rsidRPr="00790356">
              <w:rPr>
                <w:rFonts w:hAnsiTheme="minorHAnsi" w:cstheme="minorHAnsi"/>
                <w:color w:val="008080"/>
                <w:sz w:val="24"/>
                <w:szCs w:val="24"/>
                <w:lang w:eastAsia="en-US"/>
              </w:rPr>
              <w:t xml:space="preserve"> automat ca raport intre Fluxul de numerar din </w:t>
            </w:r>
            <w:r w:rsidRPr="00790356">
              <w:rPr>
                <w:rFonts w:hAnsiTheme="minorHAnsi" w:cstheme="minorHAnsi"/>
                <w:color w:val="008080"/>
                <w:sz w:val="24"/>
                <w:szCs w:val="24"/>
                <w:lang w:eastAsia="en-US"/>
              </w:rPr>
              <w:lastRenderedPageBreak/>
              <w:t>activitatea de exploatare si (VI)</w:t>
            </w:r>
          </w:p>
        </w:tc>
        <w:tc>
          <w:tcPr>
            <w:tcW w:w="1333" w:type="dxa"/>
            <w:tcBorders>
              <w:top w:val="nil"/>
              <w:left w:val="nil"/>
              <w:bottom w:val="single" w:sz="4" w:space="0" w:color="008080"/>
              <w:right w:val="single" w:sz="4" w:space="0" w:color="008080"/>
            </w:tcBorders>
            <w:shd w:val="clear" w:color="000000" w:fill="CCFFFF"/>
            <w:vAlign w:val="center"/>
            <w:hideMark/>
          </w:tcPr>
          <w:p w14:paraId="593E20E2"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lastRenderedPageBreak/>
              <w:t>minim 5%</w:t>
            </w:r>
          </w:p>
        </w:tc>
        <w:tc>
          <w:tcPr>
            <w:tcW w:w="1724" w:type="dxa"/>
            <w:tcBorders>
              <w:top w:val="nil"/>
              <w:left w:val="nil"/>
              <w:bottom w:val="single" w:sz="4" w:space="0" w:color="008080"/>
              <w:right w:val="single" w:sz="4" w:space="0" w:color="008080"/>
            </w:tcBorders>
            <w:shd w:val="clear" w:color="000000" w:fill="CCFFFF"/>
            <w:noWrap/>
            <w:vAlign w:val="center"/>
            <w:hideMark/>
          </w:tcPr>
          <w:p w14:paraId="3F8069ED"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 </w:t>
            </w:r>
          </w:p>
        </w:tc>
        <w:tc>
          <w:tcPr>
            <w:tcW w:w="1240" w:type="dxa"/>
            <w:tcBorders>
              <w:top w:val="nil"/>
              <w:left w:val="nil"/>
              <w:bottom w:val="single" w:sz="4" w:space="0" w:color="008080"/>
              <w:right w:val="single" w:sz="4" w:space="0" w:color="008080"/>
            </w:tcBorders>
            <w:shd w:val="clear" w:color="000000" w:fill="CCFFFF"/>
            <w:noWrap/>
            <w:vAlign w:val="center"/>
            <w:hideMark/>
          </w:tcPr>
          <w:p w14:paraId="3C6C76A6"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180" w:type="dxa"/>
            <w:tcBorders>
              <w:top w:val="nil"/>
              <w:left w:val="nil"/>
              <w:bottom w:val="single" w:sz="4" w:space="0" w:color="008080"/>
              <w:right w:val="single" w:sz="4" w:space="0" w:color="008080"/>
            </w:tcBorders>
            <w:shd w:val="clear" w:color="000000" w:fill="CCFFFF"/>
            <w:noWrap/>
            <w:vAlign w:val="center"/>
            <w:hideMark/>
          </w:tcPr>
          <w:p w14:paraId="28109812"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245" w:type="dxa"/>
            <w:tcBorders>
              <w:top w:val="nil"/>
              <w:left w:val="nil"/>
              <w:bottom w:val="single" w:sz="4" w:space="0" w:color="008080"/>
              <w:right w:val="single" w:sz="4" w:space="0" w:color="008080"/>
            </w:tcBorders>
            <w:shd w:val="clear" w:color="000000" w:fill="CCFFFF"/>
            <w:noWrap/>
            <w:vAlign w:val="center"/>
            <w:hideMark/>
          </w:tcPr>
          <w:p w14:paraId="1FA6B53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200" w:type="dxa"/>
            <w:tcBorders>
              <w:top w:val="nil"/>
              <w:left w:val="nil"/>
              <w:bottom w:val="single" w:sz="4" w:space="0" w:color="008080"/>
              <w:right w:val="single" w:sz="4" w:space="0" w:color="008080"/>
            </w:tcBorders>
            <w:shd w:val="clear" w:color="000000" w:fill="CCFFFF"/>
            <w:noWrap/>
            <w:vAlign w:val="center"/>
            <w:hideMark/>
          </w:tcPr>
          <w:p w14:paraId="5983E908"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220" w:type="dxa"/>
            <w:tcBorders>
              <w:top w:val="nil"/>
              <w:left w:val="nil"/>
              <w:bottom w:val="single" w:sz="4" w:space="0" w:color="008080"/>
              <w:right w:val="single" w:sz="4" w:space="0" w:color="008080"/>
            </w:tcBorders>
            <w:shd w:val="clear" w:color="000000" w:fill="CCFFFF"/>
            <w:noWrap/>
            <w:vAlign w:val="center"/>
            <w:hideMark/>
          </w:tcPr>
          <w:p w14:paraId="348FCC1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000" w:type="dxa"/>
            <w:vMerge w:val="restart"/>
            <w:tcBorders>
              <w:top w:val="nil"/>
              <w:left w:val="single" w:sz="4" w:space="0" w:color="008080"/>
              <w:bottom w:val="single" w:sz="4" w:space="0" w:color="008080"/>
              <w:right w:val="single" w:sz="4" w:space="0" w:color="008080"/>
            </w:tcBorders>
            <w:shd w:val="clear" w:color="000000" w:fill="CCFFFF"/>
            <w:vAlign w:val="center"/>
            <w:hideMark/>
          </w:tcPr>
          <w:p w14:paraId="0B96908A"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000" w:type="dxa"/>
            <w:vMerge w:val="restart"/>
            <w:tcBorders>
              <w:top w:val="nil"/>
              <w:left w:val="single" w:sz="4" w:space="0" w:color="008080"/>
              <w:bottom w:val="single" w:sz="4" w:space="0" w:color="008080"/>
              <w:right w:val="single" w:sz="8" w:space="0" w:color="008080"/>
            </w:tcBorders>
            <w:shd w:val="clear" w:color="000000" w:fill="CCFFFF"/>
            <w:vAlign w:val="center"/>
            <w:hideMark/>
          </w:tcPr>
          <w:p w14:paraId="2A33B85B"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r>
      <w:tr w:rsidR="00790356" w:rsidRPr="00790356" w14:paraId="2F9A6604" w14:textId="77777777" w:rsidTr="00790356">
        <w:trPr>
          <w:trHeight w:val="675"/>
        </w:trPr>
        <w:tc>
          <w:tcPr>
            <w:tcW w:w="575" w:type="dxa"/>
            <w:vMerge/>
            <w:tcBorders>
              <w:top w:val="nil"/>
              <w:left w:val="single" w:sz="8" w:space="0" w:color="008080"/>
              <w:bottom w:val="single" w:sz="4" w:space="0" w:color="008080"/>
              <w:right w:val="single" w:sz="4" w:space="0" w:color="008080"/>
            </w:tcBorders>
            <w:vAlign w:val="center"/>
            <w:hideMark/>
          </w:tcPr>
          <w:p w14:paraId="76B06684"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auto" w:fill="auto"/>
            <w:vAlign w:val="center"/>
            <w:hideMark/>
          </w:tcPr>
          <w:p w14:paraId="6859C5E5"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Rata </w:t>
            </w:r>
            <w:proofErr w:type="spellStart"/>
            <w:r w:rsidRPr="00790356">
              <w:rPr>
                <w:rFonts w:hAnsiTheme="minorHAnsi" w:cstheme="minorHAnsi"/>
                <w:b/>
                <w:bCs/>
                <w:color w:val="008080"/>
                <w:sz w:val="24"/>
                <w:szCs w:val="24"/>
                <w:lang w:eastAsia="en-US"/>
              </w:rPr>
              <w:t>rentabilitatii</w:t>
            </w:r>
            <w:proofErr w:type="spellEnd"/>
            <w:r w:rsidRPr="00790356">
              <w:rPr>
                <w:rFonts w:hAnsiTheme="minorHAnsi" w:cstheme="minorHAnsi"/>
                <w:b/>
                <w:bCs/>
                <w:color w:val="008080"/>
                <w:sz w:val="24"/>
                <w:szCs w:val="24"/>
                <w:lang w:eastAsia="en-US"/>
              </w:rPr>
              <w:t xml:space="preserve"> capitalului investit (</w:t>
            </w:r>
            <w:proofErr w:type="spellStart"/>
            <w:r w:rsidRPr="00790356">
              <w:rPr>
                <w:rFonts w:hAnsiTheme="minorHAnsi" w:cstheme="minorHAnsi"/>
                <w:b/>
                <w:bCs/>
                <w:color w:val="008080"/>
                <w:sz w:val="24"/>
                <w:szCs w:val="24"/>
                <w:lang w:eastAsia="en-US"/>
              </w:rPr>
              <w:t>rRc</w:t>
            </w:r>
            <w:proofErr w:type="spellEnd"/>
            <w:r w:rsidRPr="00790356">
              <w:rPr>
                <w:rFonts w:hAnsiTheme="minorHAnsi" w:cstheme="minorHAnsi"/>
                <w:b/>
                <w:bCs/>
                <w:color w:val="008080"/>
                <w:sz w:val="24"/>
                <w:szCs w:val="24"/>
                <w:lang w:eastAsia="en-US"/>
              </w:rPr>
              <w:t xml:space="preserve">) - </w:t>
            </w:r>
            <w:r w:rsidRPr="00790356">
              <w:rPr>
                <w:rFonts w:hAnsiTheme="minorHAnsi" w:cstheme="minorHAnsi"/>
                <w:color w:val="008080"/>
                <w:sz w:val="24"/>
                <w:szCs w:val="24"/>
                <w:lang w:eastAsia="en-US"/>
              </w:rPr>
              <w:t xml:space="preserve">calculata de solicitant, conform tabelului de indicatori </w:t>
            </w:r>
          </w:p>
        </w:tc>
        <w:tc>
          <w:tcPr>
            <w:tcW w:w="1333" w:type="dxa"/>
            <w:tcBorders>
              <w:top w:val="nil"/>
              <w:left w:val="nil"/>
              <w:bottom w:val="single" w:sz="4" w:space="0" w:color="008080"/>
              <w:right w:val="single" w:sz="4" w:space="0" w:color="008080"/>
            </w:tcBorders>
            <w:shd w:val="clear" w:color="auto" w:fill="auto"/>
            <w:vAlign w:val="center"/>
            <w:hideMark/>
          </w:tcPr>
          <w:p w14:paraId="5709CA6A"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minim 5%</w:t>
            </w:r>
          </w:p>
        </w:tc>
        <w:tc>
          <w:tcPr>
            <w:tcW w:w="1724" w:type="dxa"/>
            <w:tcBorders>
              <w:top w:val="nil"/>
              <w:left w:val="nil"/>
              <w:bottom w:val="single" w:sz="4" w:space="0" w:color="008080"/>
              <w:right w:val="single" w:sz="4" w:space="0" w:color="008080"/>
            </w:tcBorders>
            <w:shd w:val="clear" w:color="auto" w:fill="auto"/>
            <w:noWrap/>
            <w:vAlign w:val="center"/>
            <w:hideMark/>
          </w:tcPr>
          <w:p w14:paraId="2DA737C0"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 </w:t>
            </w:r>
          </w:p>
        </w:tc>
        <w:tc>
          <w:tcPr>
            <w:tcW w:w="1240" w:type="dxa"/>
            <w:tcBorders>
              <w:top w:val="nil"/>
              <w:left w:val="nil"/>
              <w:bottom w:val="single" w:sz="4" w:space="0" w:color="008080"/>
              <w:right w:val="single" w:sz="4" w:space="0" w:color="008080"/>
            </w:tcBorders>
            <w:shd w:val="clear" w:color="auto" w:fill="auto"/>
            <w:noWrap/>
            <w:vAlign w:val="center"/>
            <w:hideMark/>
          </w:tcPr>
          <w:p w14:paraId="0312822B"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180" w:type="dxa"/>
            <w:tcBorders>
              <w:top w:val="nil"/>
              <w:left w:val="nil"/>
              <w:bottom w:val="single" w:sz="4" w:space="0" w:color="008080"/>
              <w:right w:val="single" w:sz="4" w:space="0" w:color="008080"/>
            </w:tcBorders>
            <w:shd w:val="clear" w:color="auto" w:fill="auto"/>
            <w:noWrap/>
            <w:vAlign w:val="center"/>
            <w:hideMark/>
          </w:tcPr>
          <w:p w14:paraId="78184EA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45" w:type="dxa"/>
            <w:tcBorders>
              <w:top w:val="nil"/>
              <w:left w:val="nil"/>
              <w:bottom w:val="single" w:sz="4" w:space="0" w:color="008080"/>
              <w:right w:val="single" w:sz="4" w:space="0" w:color="008080"/>
            </w:tcBorders>
            <w:shd w:val="clear" w:color="auto" w:fill="auto"/>
            <w:noWrap/>
            <w:vAlign w:val="center"/>
            <w:hideMark/>
          </w:tcPr>
          <w:p w14:paraId="578F9014"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00" w:type="dxa"/>
            <w:tcBorders>
              <w:top w:val="nil"/>
              <w:left w:val="nil"/>
              <w:bottom w:val="single" w:sz="4" w:space="0" w:color="008080"/>
              <w:right w:val="single" w:sz="4" w:space="0" w:color="008080"/>
            </w:tcBorders>
            <w:shd w:val="clear" w:color="auto" w:fill="auto"/>
            <w:noWrap/>
            <w:vAlign w:val="center"/>
            <w:hideMark/>
          </w:tcPr>
          <w:p w14:paraId="39972D74"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220" w:type="dxa"/>
            <w:tcBorders>
              <w:top w:val="nil"/>
              <w:left w:val="nil"/>
              <w:bottom w:val="single" w:sz="4" w:space="0" w:color="008080"/>
              <w:right w:val="single" w:sz="4" w:space="0" w:color="008080"/>
            </w:tcBorders>
            <w:shd w:val="clear" w:color="auto" w:fill="auto"/>
            <w:noWrap/>
            <w:vAlign w:val="center"/>
            <w:hideMark/>
          </w:tcPr>
          <w:p w14:paraId="77B77AFA"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000" w:type="dxa"/>
            <w:vMerge/>
            <w:tcBorders>
              <w:top w:val="nil"/>
              <w:left w:val="single" w:sz="4" w:space="0" w:color="008080"/>
              <w:bottom w:val="single" w:sz="4" w:space="0" w:color="008080"/>
              <w:right w:val="single" w:sz="4" w:space="0" w:color="008080"/>
            </w:tcBorders>
            <w:vAlign w:val="center"/>
            <w:hideMark/>
          </w:tcPr>
          <w:p w14:paraId="54F5BFBB"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008080"/>
              <w:right w:val="single" w:sz="8" w:space="0" w:color="008080"/>
            </w:tcBorders>
            <w:vAlign w:val="center"/>
            <w:hideMark/>
          </w:tcPr>
          <w:p w14:paraId="72C94CF6"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3F2003EF" w14:textId="77777777" w:rsidTr="00790356">
        <w:trPr>
          <w:trHeight w:val="675"/>
        </w:trPr>
        <w:tc>
          <w:tcPr>
            <w:tcW w:w="57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14:paraId="5148699D"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7</w:t>
            </w:r>
          </w:p>
        </w:tc>
        <w:tc>
          <w:tcPr>
            <w:tcW w:w="2984" w:type="dxa"/>
            <w:tcBorders>
              <w:top w:val="nil"/>
              <w:left w:val="nil"/>
              <w:bottom w:val="single" w:sz="4" w:space="0" w:color="008080"/>
              <w:right w:val="single" w:sz="4" w:space="0" w:color="008080"/>
            </w:tcBorders>
            <w:shd w:val="clear" w:color="000000" w:fill="CCFFFF"/>
            <w:vAlign w:val="center"/>
            <w:hideMark/>
          </w:tcPr>
          <w:p w14:paraId="620894C8"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Flux de </w:t>
            </w:r>
            <w:proofErr w:type="spellStart"/>
            <w:r w:rsidRPr="00790356">
              <w:rPr>
                <w:rFonts w:hAnsiTheme="minorHAnsi" w:cstheme="minorHAnsi"/>
                <w:b/>
                <w:bCs/>
                <w:color w:val="008080"/>
                <w:sz w:val="24"/>
                <w:szCs w:val="24"/>
                <w:lang w:eastAsia="en-US"/>
              </w:rPr>
              <w:t>lichiditati</w:t>
            </w:r>
            <w:proofErr w:type="spellEnd"/>
            <w:r w:rsidRPr="00790356">
              <w:rPr>
                <w:rFonts w:hAnsiTheme="minorHAnsi" w:cstheme="minorHAnsi"/>
                <w:b/>
                <w:bCs/>
                <w:color w:val="008080"/>
                <w:sz w:val="24"/>
                <w:szCs w:val="24"/>
                <w:lang w:eastAsia="en-US"/>
              </w:rPr>
              <w:t xml:space="preserve"> net al perioadei - </w:t>
            </w:r>
            <w:r w:rsidRPr="00790356">
              <w:rPr>
                <w:rFonts w:hAnsiTheme="minorHAnsi" w:cstheme="minorHAnsi"/>
                <w:color w:val="008080"/>
                <w:sz w:val="24"/>
                <w:szCs w:val="24"/>
                <w:lang w:eastAsia="en-US"/>
              </w:rPr>
              <w:t>linia Q</w:t>
            </w:r>
            <w:r w:rsidRPr="00790356">
              <w:rPr>
                <w:rFonts w:hAnsiTheme="minorHAnsi" w:cstheme="minorHAnsi"/>
                <w:b/>
                <w:bCs/>
                <w:color w:val="008080"/>
                <w:sz w:val="24"/>
                <w:szCs w:val="24"/>
                <w:lang w:eastAsia="en-US"/>
              </w:rPr>
              <w:t xml:space="preserve"> </w:t>
            </w:r>
            <w:r w:rsidRPr="00790356">
              <w:rPr>
                <w:rFonts w:hAnsiTheme="minorHAnsi" w:cstheme="minorHAnsi"/>
                <w:color w:val="008080"/>
                <w:sz w:val="24"/>
                <w:szCs w:val="24"/>
                <w:lang w:eastAsia="en-US"/>
              </w:rPr>
              <w:t>din fluxul de numerar pentru anii 1-5, se introduce pentru perioada aferenta</w:t>
            </w:r>
          </w:p>
        </w:tc>
        <w:tc>
          <w:tcPr>
            <w:tcW w:w="1333" w:type="dxa"/>
            <w:tcBorders>
              <w:top w:val="nil"/>
              <w:left w:val="nil"/>
              <w:bottom w:val="single" w:sz="4" w:space="0" w:color="008080"/>
              <w:right w:val="single" w:sz="4" w:space="0" w:color="008080"/>
            </w:tcBorders>
            <w:shd w:val="clear" w:color="000000" w:fill="CCFFFF"/>
            <w:vAlign w:val="center"/>
            <w:hideMark/>
          </w:tcPr>
          <w:p w14:paraId="7E40BA4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c>
          <w:tcPr>
            <w:tcW w:w="1724" w:type="dxa"/>
            <w:tcBorders>
              <w:top w:val="nil"/>
              <w:left w:val="nil"/>
              <w:bottom w:val="single" w:sz="4" w:space="0" w:color="008080"/>
              <w:right w:val="single" w:sz="4" w:space="0" w:color="008080"/>
            </w:tcBorders>
            <w:shd w:val="clear" w:color="000000" w:fill="CCFFFF"/>
            <w:noWrap/>
            <w:vAlign w:val="center"/>
            <w:hideMark/>
          </w:tcPr>
          <w:p w14:paraId="143859FE"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Numeric </w:t>
            </w:r>
          </w:p>
        </w:tc>
        <w:tc>
          <w:tcPr>
            <w:tcW w:w="1240" w:type="dxa"/>
            <w:tcBorders>
              <w:top w:val="nil"/>
              <w:left w:val="nil"/>
              <w:bottom w:val="single" w:sz="4" w:space="0" w:color="008080"/>
              <w:right w:val="single" w:sz="4" w:space="0" w:color="008080"/>
            </w:tcBorders>
            <w:shd w:val="clear" w:color="000000" w:fill="CCFFFF"/>
            <w:noWrap/>
            <w:vAlign w:val="center"/>
            <w:hideMark/>
          </w:tcPr>
          <w:p w14:paraId="50E13153"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180" w:type="dxa"/>
            <w:tcBorders>
              <w:top w:val="nil"/>
              <w:left w:val="nil"/>
              <w:bottom w:val="single" w:sz="4" w:space="0" w:color="008080"/>
              <w:right w:val="single" w:sz="4" w:space="0" w:color="008080"/>
            </w:tcBorders>
            <w:shd w:val="clear" w:color="000000" w:fill="CCFFFF"/>
            <w:noWrap/>
            <w:vAlign w:val="center"/>
            <w:hideMark/>
          </w:tcPr>
          <w:p w14:paraId="6A2E2500"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5" w:type="dxa"/>
            <w:tcBorders>
              <w:top w:val="nil"/>
              <w:left w:val="nil"/>
              <w:bottom w:val="single" w:sz="4" w:space="0" w:color="008080"/>
              <w:right w:val="single" w:sz="4" w:space="0" w:color="008080"/>
            </w:tcBorders>
            <w:shd w:val="clear" w:color="000000" w:fill="CCFFFF"/>
            <w:noWrap/>
            <w:vAlign w:val="center"/>
            <w:hideMark/>
          </w:tcPr>
          <w:p w14:paraId="074E67C4"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00" w:type="dxa"/>
            <w:tcBorders>
              <w:top w:val="nil"/>
              <w:left w:val="nil"/>
              <w:bottom w:val="single" w:sz="4" w:space="0" w:color="008080"/>
              <w:right w:val="single" w:sz="4" w:space="0" w:color="008080"/>
            </w:tcBorders>
            <w:shd w:val="clear" w:color="000000" w:fill="CCFFFF"/>
            <w:noWrap/>
            <w:vAlign w:val="center"/>
            <w:hideMark/>
          </w:tcPr>
          <w:p w14:paraId="65EF79DB"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nil"/>
              <w:left w:val="nil"/>
              <w:bottom w:val="single" w:sz="4" w:space="0" w:color="008080"/>
              <w:right w:val="single" w:sz="4" w:space="0" w:color="008080"/>
            </w:tcBorders>
            <w:shd w:val="clear" w:color="000000" w:fill="CCFFFF"/>
            <w:noWrap/>
            <w:vAlign w:val="center"/>
            <w:hideMark/>
          </w:tcPr>
          <w:p w14:paraId="2F22B47B"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000" w:type="dxa"/>
            <w:vMerge w:val="restart"/>
            <w:tcBorders>
              <w:top w:val="nil"/>
              <w:left w:val="single" w:sz="4" w:space="0" w:color="008080"/>
              <w:bottom w:val="single" w:sz="4" w:space="0" w:color="008080"/>
              <w:right w:val="single" w:sz="4" w:space="0" w:color="008080"/>
            </w:tcBorders>
            <w:shd w:val="clear" w:color="000000" w:fill="CCFFFF"/>
            <w:vAlign w:val="center"/>
            <w:hideMark/>
          </w:tcPr>
          <w:p w14:paraId="61729811"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000" w:type="dxa"/>
            <w:vMerge w:val="restart"/>
            <w:tcBorders>
              <w:top w:val="nil"/>
              <w:left w:val="single" w:sz="4" w:space="0" w:color="008080"/>
              <w:bottom w:val="single" w:sz="4" w:space="0" w:color="008080"/>
              <w:right w:val="single" w:sz="8" w:space="0" w:color="008080"/>
            </w:tcBorders>
            <w:shd w:val="clear" w:color="000000" w:fill="CCFFFF"/>
            <w:vAlign w:val="center"/>
            <w:hideMark/>
          </w:tcPr>
          <w:p w14:paraId="0440A5A9"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r>
      <w:tr w:rsidR="00790356" w:rsidRPr="00790356" w14:paraId="3897E400" w14:textId="77777777" w:rsidTr="00790356">
        <w:trPr>
          <w:trHeight w:val="900"/>
        </w:trPr>
        <w:tc>
          <w:tcPr>
            <w:tcW w:w="575" w:type="dxa"/>
            <w:vMerge/>
            <w:tcBorders>
              <w:top w:val="nil"/>
              <w:left w:val="single" w:sz="8" w:space="0" w:color="008080"/>
              <w:bottom w:val="single" w:sz="4" w:space="0" w:color="008080"/>
              <w:right w:val="single" w:sz="4" w:space="0" w:color="008080"/>
            </w:tcBorders>
            <w:vAlign w:val="center"/>
            <w:hideMark/>
          </w:tcPr>
          <w:p w14:paraId="4A43C2DD"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000000" w:fill="CCFFFF"/>
            <w:vAlign w:val="center"/>
            <w:hideMark/>
          </w:tcPr>
          <w:p w14:paraId="2497665D"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(PDCTML) </w:t>
            </w:r>
            <w:proofErr w:type="spellStart"/>
            <w:r w:rsidRPr="00790356">
              <w:rPr>
                <w:rFonts w:hAnsiTheme="minorHAnsi" w:cstheme="minorHAnsi"/>
                <w:b/>
                <w:bCs/>
                <w:color w:val="008080"/>
                <w:sz w:val="24"/>
                <w:szCs w:val="24"/>
                <w:lang w:eastAsia="en-US"/>
              </w:rPr>
              <w:t>Plati</w:t>
            </w:r>
            <w:proofErr w:type="spellEnd"/>
            <w:r w:rsidRPr="00790356">
              <w:rPr>
                <w:rFonts w:hAnsiTheme="minorHAnsi" w:cstheme="minorHAnsi"/>
                <w:b/>
                <w:bCs/>
                <w:color w:val="008080"/>
                <w:sz w:val="24"/>
                <w:szCs w:val="24"/>
                <w:lang w:eastAsia="en-US"/>
              </w:rPr>
              <w:t xml:space="preserve"> de </w:t>
            </w:r>
            <w:proofErr w:type="spellStart"/>
            <w:r w:rsidRPr="00790356">
              <w:rPr>
                <w:rFonts w:hAnsiTheme="minorHAnsi" w:cstheme="minorHAnsi"/>
                <w:b/>
                <w:bCs/>
                <w:color w:val="008080"/>
                <w:sz w:val="24"/>
                <w:szCs w:val="24"/>
                <w:lang w:eastAsia="en-US"/>
              </w:rPr>
              <w:t>dobanzi</w:t>
            </w:r>
            <w:proofErr w:type="spellEnd"/>
            <w:r w:rsidRPr="00790356">
              <w:rPr>
                <w:rFonts w:hAnsiTheme="minorHAnsi" w:cstheme="minorHAnsi"/>
                <w:b/>
                <w:bCs/>
                <w:color w:val="008080"/>
                <w:sz w:val="24"/>
                <w:szCs w:val="24"/>
                <w:lang w:eastAsia="en-US"/>
              </w:rPr>
              <w:t xml:space="preserve"> la credite pe termen mediu si lung - </w:t>
            </w:r>
            <w:r w:rsidRPr="00790356">
              <w:rPr>
                <w:rFonts w:hAnsiTheme="minorHAnsi" w:cstheme="minorHAnsi"/>
                <w:color w:val="008080"/>
                <w:sz w:val="24"/>
                <w:szCs w:val="24"/>
                <w:lang w:eastAsia="en-US"/>
              </w:rPr>
              <w:t xml:space="preserve">linia </w:t>
            </w:r>
            <w:r w:rsidRPr="00790356">
              <w:rPr>
                <w:rFonts w:hAnsiTheme="minorHAnsi" w:cstheme="minorHAnsi"/>
                <w:b/>
                <w:bCs/>
                <w:color w:val="008080"/>
                <w:sz w:val="24"/>
                <w:szCs w:val="24"/>
                <w:lang w:eastAsia="en-US"/>
              </w:rPr>
              <w:t xml:space="preserve">C2 </w:t>
            </w:r>
            <w:r w:rsidRPr="00790356">
              <w:rPr>
                <w:rFonts w:hAnsiTheme="minorHAnsi" w:cstheme="minorHAnsi"/>
                <w:color w:val="008080"/>
                <w:sz w:val="24"/>
                <w:szCs w:val="24"/>
                <w:lang w:eastAsia="en-US"/>
              </w:rPr>
              <w:t>din fluxul de numerar pentru anii 1-5, se introduce pentru perioada aferenta</w:t>
            </w:r>
          </w:p>
        </w:tc>
        <w:tc>
          <w:tcPr>
            <w:tcW w:w="1333" w:type="dxa"/>
            <w:tcBorders>
              <w:top w:val="nil"/>
              <w:left w:val="nil"/>
              <w:bottom w:val="single" w:sz="4" w:space="0" w:color="008080"/>
              <w:right w:val="single" w:sz="4" w:space="0" w:color="008080"/>
            </w:tcBorders>
            <w:shd w:val="clear" w:color="000000" w:fill="CCFFFF"/>
            <w:vAlign w:val="center"/>
            <w:hideMark/>
          </w:tcPr>
          <w:p w14:paraId="5F3EBB99"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c>
          <w:tcPr>
            <w:tcW w:w="1724" w:type="dxa"/>
            <w:tcBorders>
              <w:top w:val="nil"/>
              <w:left w:val="nil"/>
              <w:bottom w:val="single" w:sz="4" w:space="0" w:color="008080"/>
              <w:right w:val="single" w:sz="4" w:space="0" w:color="008080"/>
            </w:tcBorders>
            <w:shd w:val="clear" w:color="000000" w:fill="CCFFFF"/>
            <w:noWrap/>
            <w:vAlign w:val="center"/>
            <w:hideMark/>
          </w:tcPr>
          <w:p w14:paraId="04AFD72B"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Numeric </w:t>
            </w:r>
          </w:p>
        </w:tc>
        <w:tc>
          <w:tcPr>
            <w:tcW w:w="1240" w:type="dxa"/>
            <w:tcBorders>
              <w:top w:val="nil"/>
              <w:left w:val="nil"/>
              <w:bottom w:val="single" w:sz="4" w:space="0" w:color="008080"/>
              <w:right w:val="single" w:sz="4" w:space="0" w:color="008080"/>
            </w:tcBorders>
            <w:shd w:val="clear" w:color="000000" w:fill="CCFFFF"/>
            <w:noWrap/>
            <w:vAlign w:val="center"/>
            <w:hideMark/>
          </w:tcPr>
          <w:p w14:paraId="68DE4663"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180" w:type="dxa"/>
            <w:tcBorders>
              <w:top w:val="nil"/>
              <w:left w:val="nil"/>
              <w:bottom w:val="single" w:sz="4" w:space="0" w:color="008080"/>
              <w:right w:val="single" w:sz="4" w:space="0" w:color="008080"/>
            </w:tcBorders>
            <w:shd w:val="clear" w:color="000000" w:fill="CCFFFF"/>
            <w:noWrap/>
            <w:vAlign w:val="center"/>
            <w:hideMark/>
          </w:tcPr>
          <w:p w14:paraId="323F45E4"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5" w:type="dxa"/>
            <w:tcBorders>
              <w:top w:val="nil"/>
              <w:left w:val="nil"/>
              <w:bottom w:val="single" w:sz="4" w:space="0" w:color="008080"/>
              <w:right w:val="single" w:sz="4" w:space="0" w:color="008080"/>
            </w:tcBorders>
            <w:shd w:val="clear" w:color="000000" w:fill="CCFFFF"/>
            <w:noWrap/>
            <w:vAlign w:val="center"/>
            <w:hideMark/>
          </w:tcPr>
          <w:p w14:paraId="40691452"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00" w:type="dxa"/>
            <w:tcBorders>
              <w:top w:val="nil"/>
              <w:left w:val="nil"/>
              <w:bottom w:val="single" w:sz="4" w:space="0" w:color="008080"/>
              <w:right w:val="single" w:sz="4" w:space="0" w:color="008080"/>
            </w:tcBorders>
            <w:shd w:val="clear" w:color="000000" w:fill="CCFFFF"/>
            <w:noWrap/>
            <w:vAlign w:val="center"/>
            <w:hideMark/>
          </w:tcPr>
          <w:p w14:paraId="1A3D5520"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nil"/>
              <w:left w:val="nil"/>
              <w:bottom w:val="single" w:sz="4" w:space="0" w:color="008080"/>
              <w:right w:val="single" w:sz="4" w:space="0" w:color="008080"/>
            </w:tcBorders>
            <w:shd w:val="clear" w:color="000000" w:fill="CCFFFF"/>
            <w:noWrap/>
            <w:vAlign w:val="center"/>
            <w:hideMark/>
          </w:tcPr>
          <w:p w14:paraId="3DF75D1B"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000" w:type="dxa"/>
            <w:vMerge/>
            <w:tcBorders>
              <w:top w:val="nil"/>
              <w:left w:val="single" w:sz="4" w:space="0" w:color="008080"/>
              <w:bottom w:val="single" w:sz="4" w:space="0" w:color="008080"/>
              <w:right w:val="single" w:sz="4" w:space="0" w:color="008080"/>
            </w:tcBorders>
            <w:vAlign w:val="center"/>
            <w:hideMark/>
          </w:tcPr>
          <w:p w14:paraId="55BB9C4A"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008080"/>
              <w:right w:val="single" w:sz="8" w:space="0" w:color="008080"/>
            </w:tcBorders>
            <w:vAlign w:val="center"/>
            <w:hideMark/>
          </w:tcPr>
          <w:p w14:paraId="1967A7AA"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5B4E5D4A" w14:textId="77777777" w:rsidTr="00790356">
        <w:trPr>
          <w:trHeight w:val="900"/>
        </w:trPr>
        <w:tc>
          <w:tcPr>
            <w:tcW w:w="575" w:type="dxa"/>
            <w:vMerge/>
            <w:tcBorders>
              <w:top w:val="nil"/>
              <w:left w:val="single" w:sz="8" w:space="0" w:color="008080"/>
              <w:bottom w:val="single" w:sz="4" w:space="0" w:color="008080"/>
              <w:right w:val="single" w:sz="4" w:space="0" w:color="008080"/>
            </w:tcBorders>
            <w:vAlign w:val="center"/>
            <w:hideMark/>
          </w:tcPr>
          <w:p w14:paraId="3612932A"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000000" w:fill="CCFFFF"/>
            <w:vAlign w:val="center"/>
            <w:hideMark/>
          </w:tcPr>
          <w:p w14:paraId="01A490D2"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(RCTML) </w:t>
            </w:r>
            <w:proofErr w:type="spellStart"/>
            <w:r w:rsidRPr="00790356">
              <w:rPr>
                <w:rFonts w:hAnsiTheme="minorHAnsi" w:cstheme="minorHAnsi"/>
                <w:b/>
                <w:bCs/>
                <w:color w:val="008080"/>
                <w:sz w:val="24"/>
                <w:szCs w:val="24"/>
                <w:lang w:eastAsia="en-US"/>
              </w:rPr>
              <w:t>Rambursari</w:t>
            </w:r>
            <w:proofErr w:type="spellEnd"/>
            <w:r w:rsidRPr="00790356">
              <w:rPr>
                <w:rFonts w:hAnsiTheme="minorHAnsi" w:cstheme="minorHAnsi"/>
                <w:b/>
                <w:bCs/>
                <w:color w:val="008080"/>
                <w:sz w:val="24"/>
                <w:szCs w:val="24"/>
                <w:lang w:eastAsia="en-US"/>
              </w:rPr>
              <w:t xml:space="preserve"> de credite pe termen mediu si lung -</w:t>
            </w:r>
            <w:r w:rsidRPr="00790356">
              <w:rPr>
                <w:rFonts w:hAnsiTheme="minorHAnsi" w:cstheme="minorHAnsi"/>
                <w:color w:val="008080"/>
                <w:sz w:val="24"/>
                <w:szCs w:val="24"/>
                <w:lang w:eastAsia="en-US"/>
              </w:rPr>
              <w:t xml:space="preserve"> linia </w:t>
            </w:r>
            <w:r w:rsidRPr="00790356">
              <w:rPr>
                <w:rFonts w:hAnsiTheme="minorHAnsi" w:cstheme="minorHAnsi"/>
                <w:b/>
                <w:bCs/>
                <w:color w:val="008080"/>
                <w:sz w:val="24"/>
                <w:szCs w:val="24"/>
                <w:lang w:eastAsia="en-US"/>
              </w:rPr>
              <w:t>C1</w:t>
            </w:r>
            <w:r w:rsidRPr="00790356">
              <w:rPr>
                <w:rFonts w:hAnsiTheme="minorHAnsi" w:cstheme="minorHAnsi"/>
                <w:color w:val="008080"/>
                <w:sz w:val="24"/>
                <w:szCs w:val="24"/>
                <w:lang w:eastAsia="en-US"/>
              </w:rPr>
              <w:t xml:space="preserve"> din fluxul de numerar pentru anii 1-5, se introduce pentru perioada aferenta</w:t>
            </w:r>
          </w:p>
        </w:tc>
        <w:tc>
          <w:tcPr>
            <w:tcW w:w="1333" w:type="dxa"/>
            <w:tcBorders>
              <w:top w:val="nil"/>
              <w:left w:val="nil"/>
              <w:bottom w:val="single" w:sz="4" w:space="0" w:color="008080"/>
              <w:right w:val="single" w:sz="4" w:space="0" w:color="008080"/>
            </w:tcBorders>
            <w:shd w:val="clear" w:color="000000" w:fill="CCFFFF"/>
            <w:vAlign w:val="center"/>
            <w:hideMark/>
          </w:tcPr>
          <w:p w14:paraId="2154849C"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c>
          <w:tcPr>
            <w:tcW w:w="1724" w:type="dxa"/>
            <w:tcBorders>
              <w:top w:val="nil"/>
              <w:left w:val="nil"/>
              <w:bottom w:val="single" w:sz="4" w:space="0" w:color="008080"/>
              <w:right w:val="single" w:sz="4" w:space="0" w:color="008080"/>
            </w:tcBorders>
            <w:shd w:val="clear" w:color="000000" w:fill="CCFFFF"/>
            <w:noWrap/>
            <w:vAlign w:val="center"/>
            <w:hideMark/>
          </w:tcPr>
          <w:p w14:paraId="4270109E"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Numeric </w:t>
            </w:r>
          </w:p>
        </w:tc>
        <w:tc>
          <w:tcPr>
            <w:tcW w:w="1240" w:type="dxa"/>
            <w:tcBorders>
              <w:top w:val="nil"/>
              <w:left w:val="nil"/>
              <w:bottom w:val="single" w:sz="4" w:space="0" w:color="008080"/>
              <w:right w:val="single" w:sz="4" w:space="0" w:color="008080"/>
            </w:tcBorders>
            <w:shd w:val="clear" w:color="000000" w:fill="CCFFFF"/>
            <w:noWrap/>
            <w:vAlign w:val="center"/>
            <w:hideMark/>
          </w:tcPr>
          <w:p w14:paraId="603A485D"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180" w:type="dxa"/>
            <w:tcBorders>
              <w:top w:val="nil"/>
              <w:left w:val="nil"/>
              <w:bottom w:val="single" w:sz="4" w:space="0" w:color="008080"/>
              <w:right w:val="single" w:sz="4" w:space="0" w:color="008080"/>
            </w:tcBorders>
            <w:shd w:val="clear" w:color="000000" w:fill="CCFFFF"/>
            <w:noWrap/>
            <w:vAlign w:val="center"/>
            <w:hideMark/>
          </w:tcPr>
          <w:p w14:paraId="36F6FA8B"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5" w:type="dxa"/>
            <w:tcBorders>
              <w:top w:val="nil"/>
              <w:left w:val="nil"/>
              <w:bottom w:val="single" w:sz="4" w:space="0" w:color="008080"/>
              <w:right w:val="single" w:sz="4" w:space="0" w:color="008080"/>
            </w:tcBorders>
            <w:shd w:val="clear" w:color="000000" w:fill="CCFFFF"/>
            <w:noWrap/>
            <w:vAlign w:val="center"/>
            <w:hideMark/>
          </w:tcPr>
          <w:p w14:paraId="3BF66968"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00" w:type="dxa"/>
            <w:tcBorders>
              <w:top w:val="nil"/>
              <w:left w:val="nil"/>
              <w:bottom w:val="single" w:sz="4" w:space="0" w:color="008080"/>
              <w:right w:val="single" w:sz="4" w:space="0" w:color="008080"/>
            </w:tcBorders>
            <w:shd w:val="clear" w:color="000000" w:fill="CCFFFF"/>
            <w:noWrap/>
            <w:vAlign w:val="center"/>
            <w:hideMark/>
          </w:tcPr>
          <w:p w14:paraId="77369C7C"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nil"/>
              <w:left w:val="nil"/>
              <w:bottom w:val="single" w:sz="4" w:space="0" w:color="008080"/>
              <w:right w:val="single" w:sz="4" w:space="0" w:color="008080"/>
            </w:tcBorders>
            <w:shd w:val="clear" w:color="000000" w:fill="CCFFFF"/>
            <w:noWrap/>
            <w:vAlign w:val="center"/>
            <w:hideMark/>
          </w:tcPr>
          <w:p w14:paraId="051E3BDC"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000" w:type="dxa"/>
            <w:vMerge/>
            <w:tcBorders>
              <w:top w:val="nil"/>
              <w:left w:val="single" w:sz="4" w:space="0" w:color="008080"/>
              <w:bottom w:val="single" w:sz="4" w:space="0" w:color="008080"/>
              <w:right w:val="single" w:sz="4" w:space="0" w:color="008080"/>
            </w:tcBorders>
            <w:vAlign w:val="center"/>
            <w:hideMark/>
          </w:tcPr>
          <w:p w14:paraId="73EB0F4E"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008080"/>
              <w:right w:val="single" w:sz="8" w:space="0" w:color="008080"/>
            </w:tcBorders>
            <w:vAlign w:val="center"/>
            <w:hideMark/>
          </w:tcPr>
          <w:p w14:paraId="1BB71FDF"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4B77A507" w14:textId="77777777" w:rsidTr="00790356">
        <w:trPr>
          <w:trHeight w:val="1125"/>
        </w:trPr>
        <w:tc>
          <w:tcPr>
            <w:tcW w:w="575" w:type="dxa"/>
            <w:vMerge/>
            <w:tcBorders>
              <w:top w:val="nil"/>
              <w:left w:val="single" w:sz="8" w:space="0" w:color="008080"/>
              <w:bottom w:val="single" w:sz="4" w:space="0" w:color="008080"/>
              <w:right w:val="single" w:sz="4" w:space="0" w:color="008080"/>
            </w:tcBorders>
            <w:vAlign w:val="center"/>
            <w:hideMark/>
          </w:tcPr>
          <w:p w14:paraId="685DD152"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000000" w:fill="CCFFFF"/>
            <w:vAlign w:val="center"/>
            <w:hideMark/>
          </w:tcPr>
          <w:p w14:paraId="72343723" w14:textId="77777777" w:rsidR="00790356" w:rsidRPr="00790356" w:rsidRDefault="00790356" w:rsidP="00790356">
            <w:pPr>
              <w:spacing w:after="0" w:line="240" w:lineRule="auto"/>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Rata acoperirii prin fluxul de numerar (RAFN) - </w:t>
            </w:r>
            <w:r w:rsidRPr="00790356">
              <w:rPr>
                <w:rFonts w:hAnsiTheme="minorHAnsi" w:cstheme="minorHAnsi"/>
                <w:color w:val="008080"/>
                <w:sz w:val="24"/>
                <w:szCs w:val="24"/>
                <w:lang w:eastAsia="en-US"/>
              </w:rPr>
              <w:t xml:space="preserve">se </w:t>
            </w:r>
            <w:proofErr w:type="spellStart"/>
            <w:r w:rsidRPr="00790356">
              <w:rPr>
                <w:rFonts w:hAnsiTheme="minorHAnsi" w:cstheme="minorHAnsi"/>
                <w:color w:val="008080"/>
                <w:sz w:val="24"/>
                <w:szCs w:val="24"/>
                <w:lang w:eastAsia="en-US"/>
              </w:rPr>
              <w:t>calculeaza</w:t>
            </w:r>
            <w:proofErr w:type="spellEnd"/>
            <w:r w:rsidRPr="00790356">
              <w:rPr>
                <w:rFonts w:hAnsiTheme="minorHAnsi" w:cstheme="minorHAnsi"/>
                <w:color w:val="008080"/>
                <w:sz w:val="24"/>
                <w:szCs w:val="24"/>
                <w:lang w:eastAsia="en-US"/>
              </w:rPr>
              <w:t xml:space="preserve"> automat ca raport intre Fluxul de numerar din exploatare aferent perioadei respective si suma </w:t>
            </w:r>
            <w:r w:rsidRPr="00790356">
              <w:rPr>
                <w:rFonts w:hAnsiTheme="minorHAnsi" w:cstheme="minorHAnsi"/>
                <w:color w:val="008080"/>
                <w:sz w:val="24"/>
                <w:szCs w:val="24"/>
                <w:lang w:eastAsia="en-US"/>
              </w:rPr>
              <w:lastRenderedPageBreak/>
              <w:t xml:space="preserve">(PDCTML+RCTML) -  trebuie sa fie =&gt; cu </w:t>
            </w:r>
            <w:r w:rsidRPr="00790356">
              <w:rPr>
                <w:rFonts w:hAnsiTheme="minorHAnsi" w:cstheme="minorHAnsi"/>
                <w:b/>
                <w:bCs/>
                <w:color w:val="008080"/>
                <w:sz w:val="24"/>
                <w:szCs w:val="24"/>
                <w:lang w:eastAsia="en-US"/>
              </w:rPr>
              <w:t>1.2</w:t>
            </w:r>
          </w:p>
        </w:tc>
        <w:tc>
          <w:tcPr>
            <w:tcW w:w="1333" w:type="dxa"/>
            <w:tcBorders>
              <w:top w:val="nil"/>
              <w:left w:val="nil"/>
              <w:bottom w:val="single" w:sz="4" w:space="0" w:color="008080"/>
              <w:right w:val="single" w:sz="4" w:space="0" w:color="008080"/>
            </w:tcBorders>
            <w:shd w:val="clear" w:color="000000" w:fill="CCFFFF"/>
            <w:vAlign w:val="center"/>
            <w:hideMark/>
          </w:tcPr>
          <w:p w14:paraId="58343FA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lastRenderedPageBreak/>
              <w:t>&gt;=1,2</w:t>
            </w:r>
          </w:p>
        </w:tc>
        <w:tc>
          <w:tcPr>
            <w:tcW w:w="1724" w:type="dxa"/>
            <w:tcBorders>
              <w:top w:val="nil"/>
              <w:left w:val="nil"/>
              <w:bottom w:val="single" w:sz="4" w:space="0" w:color="008080"/>
              <w:right w:val="single" w:sz="4" w:space="0" w:color="008080"/>
            </w:tcBorders>
            <w:shd w:val="clear" w:color="000000" w:fill="CCFFFF"/>
            <w:noWrap/>
            <w:vAlign w:val="center"/>
            <w:hideMark/>
          </w:tcPr>
          <w:p w14:paraId="677C1415"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Numeric </w:t>
            </w:r>
          </w:p>
        </w:tc>
        <w:tc>
          <w:tcPr>
            <w:tcW w:w="1240" w:type="dxa"/>
            <w:tcBorders>
              <w:top w:val="nil"/>
              <w:left w:val="nil"/>
              <w:bottom w:val="single" w:sz="4" w:space="0" w:color="008080"/>
              <w:right w:val="single" w:sz="4" w:space="0" w:color="008080"/>
            </w:tcBorders>
            <w:shd w:val="clear" w:color="000000" w:fill="CCFFFF"/>
            <w:noWrap/>
            <w:vAlign w:val="center"/>
            <w:hideMark/>
          </w:tcPr>
          <w:p w14:paraId="1E1B5EF8"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180" w:type="dxa"/>
            <w:tcBorders>
              <w:top w:val="nil"/>
              <w:left w:val="nil"/>
              <w:bottom w:val="single" w:sz="4" w:space="0" w:color="008080"/>
              <w:right w:val="single" w:sz="4" w:space="0" w:color="008080"/>
            </w:tcBorders>
            <w:shd w:val="clear" w:color="000000" w:fill="CCFFFF"/>
            <w:noWrap/>
            <w:vAlign w:val="center"/>
            <w:hideMark/>
          </w:tcPr>
          <w:p w14:paraId="1B1714CE"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245" w:type="dxa"/>
            <w:tcBorders>
              <w:top w:val="nil"/>
              <w:left w:val="nil"/>
              <w:bottom w:val="single" w:sz="4" w:space="0" w:color="auto"/>
              <w:right w:val="single" w:sz="4" w:space="0" w:color="008080"/>
            </w:tcBorders>
            <w:shd w:val="clear" w:color="000000" w:fill="CCFFFF"/>
            <w:noWrap/>
            <w:vAlign w:val="center"/>
            <w:hideMark/>
          </w:tcPr>
          <w:p w14:paraId="5F85EBF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200" w:type="dxa"/>
            <w:tcBorders>
              <w:top w:val="nil"/>
              <w:left w:val="nil"/>
              <w:bottom w:val="single" w:sz="4" w:space="0" w:color="auto"/>
              <w:right w:val="single" w:sz="4" w:space="0" w:color="008080"/>
            </w:tcBorders>
            <w:shd w:val="clear" w:color="000000" w:fill="CCFFFF"/>
            <w:noWrap/>
            <w:vAlign w:val="center"/>
            <w:hideMark/>
          </w:tcPr>
          <w:p w14:paraId="2FBA475C"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220" w:type="dxa"/>
            <w:tcBorders>
              <w:top w:val="nil"/>
              <w:left w:val="nil"/>
              <w:bottom w:val="single" w:sz="4" w:space="0" w:color="auto"/>
              <w:right w:val="single" w:sz="4" w:space="0" w:color="008080"/>
            </w:tcBorders>
            <w:shd w:val="clear" w:color="000000" w:fill="CCFFFF"/>
            <w:noWrap/>
            <w:vAlign w:val="center"/>
            <w:hideMark/>
          </w:tcPr>
          <w:p w14:paraId="18506C1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000" w:type="dxa"/>
            <w:vMerge/>
            <w:tcBorders>
              <w:top w:val="nil"/>
              <w:left w:val="single" w:sz="4" w:space="0" w:color="008080"/>
              <w:bottom w:val="single" w:sz="4" w:space="0" w:color="auto"/>
              <w:right w:val="single" w:sz="4" w:space="0" w:color="008080"/>
            </w:tcBorders>
            <w:vAlign w:val="center"/>
            <w:hideMark/>
          </w:tcPr>
          <w:p w14:paraId="604F75C3"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auto"/>
              <w:right w:val="single" w:sz="8" w:space="0" w:color="008080"/>
            </w:tcBorders>
            <w:vAlign w:val="center"/>
            <w:hideMark/>
          </w:tcPr>
          <w:p w14:paraId="636597A6"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053ED16D" w14:textId="77777777" w:rsidTr="00790356">
        <w:trPr>
          <w:trHeight w:val="675"/>
        </w:trPr>
        <w:tc>
          <w:tcPr>
            <w:tcW w:w="575" w:type="dxa"/>
            <w:vMerge/>
            <w:tcBorders>
              <w:top w:val="nil"/>
              <w:left w:val="single" w:sz="8" w:space="0" w:color="008080"/>
              <w:bottom w:val="single" w:sz="4" w:space="0" w:color="008080"/>
              <w:right w:val="single" w:sz="4" w:space="0" w:color="008080"/>
            </w:tcBorders>
            <w:vAlign w:val="center"/>
            <w:hideMark/>
          </w:tcPr>
          <w:p w14:paraId="4802E2B2"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auto" w:fill="auto"/>
            <w:vAlign w:val="center"/>
            <w:hideMark/>
          </w:tcPr>
          <w:p w14:paraId="31BFA8BF" w14:textId="77777777" w:rsidR="00790356" w:rsidRPr="00790356" w:rsidRDefault="00790356" w:rsidP="00790356">
            <w:pPr>
              <w:spacing w:after="0" w:line="240" w:lineRule="auto"/>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Rata acoperirii prin fluxul de numerar (RAFN) - </w:t>
            </w:r>
            <w:r w:rsidRPr="00790356">
              <w:rPr>
                <w:rFonts w:hAnsiTheme="minorHAnsi" w:cstheme="minorHAnsi"/>
                <w:color w:val="008080"/>
                <w:sz w:val="24"/>
                <w:szCs w:val="24"/>
                <w:lang w:eastAsia="en-US"/>
              </w:rPr>
              <w:t xml:space="preserve">calculata de solicitant, conform tabelului de indicatori </w:t>
            </w:r>
          </w:p>
        </w:tc>
        <w:tc>
          <w:tcPr>
            <w:tcW w:w="1333" w:type="dxa"/>
            <w:tcBorders>
              <w:top w:val="nil"/>
              <w:left w:val="nil"/>
              <w:bottom w:val="single" w:sz="4" w:space="0" w:color="008080"/>
              <w:right w:val="single" w:sz="4" w:space="0" w:color="008080"/>
            </w:tcBorders>
            <w:shd w:val="clear" w:color="auto" w:fill="auto"/>
            <w:vAlign w:val="center"/>
            <w:hideMark/>
          </w:tcPr>
          <w:p w14:paraId="20B97850"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&gt;=1,2</w:t>
            </w:r>
          </w:p>
        </w:tc>
        <w:tc>
          <w:tcPr>
            <w:tcW w:w="1724" w:type="dxa"/>
            <w:tcBorders>
              <w:top w:val="nil"/>
              <w:left w:val="nil"/>
              <w:bottom w:val="single" w:sz="4" w:space="0" w:color="008080"/>
              <w:right w:val="single" w:sz="4" w:space="0" w:color="008080"/>
            </w:tcBorders>
            <w:shd w:val="clear" w:color="auto" w:fill="auto"/>
            <w:noWrap/>
            <w:vAlign w:val="center"/>
            <w:hideMark/>
          </w:tcPr>
          <w:p w14:paraId="06494F2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Numeric </w:t>
            </w:r>
          </w:p>
        </w:tc>
        <w:tc>
          <w:tcPr>
            <w:tcW w:w="1240" w:type="dxa"/>
            <w:tcBorders>
              <w:top w:val="nil"/>
              <w:left w:val="nil"/>
              <w:bottom w:val="single" w:sz="4" w:space="0" w:color="008080"/>
              <w:right w:val="single" w:sz="4" w:space="0" w:color="008080"/>
            </w:tcBorders>
            <w:shd w:val="clear" w:color="auto" w:fill="auto"/>
            <w:noWrap/>
            <w:vAlign w:val="center"/>
            <w:hideMark/>
          </w:tcPr>
          <w:p w14:paraId="456D9C6D" w14:textId="77777777" w:rsidR="00790356" w:rsidRPr="00790356" w:rsidRDefault="00790356" w:rsidP="00790356">
            <w:pPr>
              <w:spacing w:after="0" w:line="240" w:lineRule="auto"/>
              <w:jc w:val="right"/>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180" w:type="dxa"/>
            <w:tcBorders>
              <w:top w:val="nil"/>
              <w:left w:val="nil"/>
              <w:bottom w:val="single" w:sz="4" w:space="0" w:color="008080"/>
              <w:right w:val="single" w:sz="4" w:space="0" w:color="auto"/>
            </w:tcBorders>
            <w:shd w:val="clear" w:color="auto" w:fill="auto"/>
            <w:noWrap/>
            <w:vAlign w:val="center"/>
            <w:hideMark/>
          </w:tcPr>
          <w:p w14:paraId="1916C99B" w14:textId="77777777" w:rsidR="00790356" w:rsidRPr="00790356" w:rsidRDefault="00790356" w:rsidP="00790356">
            <w:pPr>
              <w:spacing w:after="0" w:line="240" w:lineRule="auto"/>
              <w:jc w:val="right"/>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10824" w14:textId="77777777" w:rsidR="00790356" w:rsidRPr="00790356" w:rsidRDefault="00790356" w:rsidP="00790356">
            <w:pPr>
              <w:spacing w:after="0" w:line="240" w:lineRule="auto"/>
              <w:jc w:val="right"/>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E215D5" w14:textId="77777777" w:rsidR="00790356" w:rsidRPr="00790356" w:rsidRDefault="00790356" w:rsidP="00790356">
            <w:pPr>
              <w:spacing w:after="0" w:line="240" w:lineRule="auto"/>
              <w:jc w:val="right"/>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C7488" w14:textId="77777777" w:rsidR="00790356" w:rsidRPr="00790356" w:rsidRDefault="00790356" w:rsidP="00790356">
            <w:pPr>
              <w:spacing w:after="0" w:line="240" w:lineRule="auto"/>
              <w:jc w:val="right"/>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4ABF4B50"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single" w:sz="4" w:space="0" w:color="auto"/>
              <w:left w:val="single" w:sz="4" w:space="0" w:color="auto"/>
              <w:bottom w:val="single" w:sz="4" w:space="0" w:color="auto"/>
              <w:right w:val="single" w:sz="4" w:space="0" w:color="auto"/>
            </w:tcBorders>
            <w:vAlign w:val="center"/>
            <w:hideMark/>
          </w:tcPr>
          <w:p w14:paraId="27B927F6"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761E9046" w14:textId="77777777" w:rsidTr="00790356">
        <w:trPr>
          <w:trHeight w:val="900"/>
        </w:trPr>
        <w:tc>
          <w:tcPr>
            <w:tcW w:w="57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14:paraId="55F4F9E5"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8 </w:t>
            </w:r>
          </w:p>
        </w:tc>
        <w:tc>
          <w:tcPr>
            <w:tcW w:w="2984" w:type="dxa"/>
            <w:tcBorders>
              <w:top w:val="nil"/>
              <w:left w:val="nil"/>
              <w:bottom w:val="single" w:sz="4" w:space="0" w:color="008080"/>
              <w:right w:val="single" w:sz="4" w:space="0" w:color="008080"/>
            </w:tcBorders>
            <w:shd w:val="clear" w:color="000000" w:fill="CCFFFF"/>
            <w:vAlign w:val="center"/>
            <w:hideMark/>
          </w:tcPr>
          <w:p w14:paraId="3223A1FB" w14:textId="77777777" w:rsidR="00790356" w:rsidRPr="00790356" w:rsidRDefault="00790356" w:rsidP="00790356">
            <w:pPr>
              <w:spacing w:after="0" w:line="240" w:lineRule="auto"/>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(D&gt;1)Datorii ce trebuie </w:t>
            </w:r>
            <w:proofErr w:type="spellStart"/>
            <w:r w:rsidRPr="00790356">
              <w:rPr>
                <w:rFonts w:hAnsiTheme="minorHAnsi" w:cstheme="minorHAnsi"/>
                <w:b/>
                <w:bCs/>
                <w:color w:val="008080"/>
                <w:sz w:val="24"/>
                <w:szCs w:val="24"/>
                <w:lang w:eastAsia="en-US"/>
              </w:rPr>
              <w:t>platite</w:t>
            </w:r>
            <w:proofErr w:type="spellEnd"/>
            <w:r w:rsidRPr="00790356">
              <w:rPr>
                <w:rFonts w:hAnsiTheme="minorHAnsi" w:cstheme="minorHAnsi"/>
                <w:b/>
                <w:bCs/>
                <w:color w:val="008080"/>
                <w:sz w:val="24"/>
                <w:szCs w:val="24"/>
                <w:lang w:eastAsia="en-US"/>
              </w:rPr>
              <w:t xml:space="preserve"> </w:t>
            </w:r>
            <w:proofErr w:type="spellStart"/>
            <w:r w:rsidRPr="00790356">
              <w:rPr>
                <w:rFonts w:hAnsiTheme="minorHAnsi" w:cstheme="minorHAnsi"/>
                <w:b/>
                <w:bCs/>
                <w:color w:val="008080"/>
                <w:sz w:val="24"/>
                <w:szCs w:val="24"/>
                <w:lang w:eastAsia="en-US"/>
              </w:rPr>
              <w:t>intr-o</w:t>
            </w:r>
            <w:proofErr w:type="spellEnd"/>
            <w:r w:rsidRPr="00790356">
              <w:rPr>
                <w:rFonts w:hAnsiTheme="minorHAnsi" w:cstheme="minorHAnsi"/>
                <w:b/>
                <w:bCs/>
                <w:color w:val="008080"/>
                <w:sz w:val="24"/>
                <w:szCs w:val="24"/>
                <w:lang w:eastAsia="en-US"/>
              </w:rPr>
              <w:t xml:space="preserve"> perioada mai mare de un an -</w:t>
            </w:r>
            <w:r w:rsidRPr="00790356">
              <w:rPr>
                <w:rFonts w:hAnsiTheme="minorHAnsi" w:cstheme="minorHAnsi"/>
                <w:color w:val="008080"/>
                <w:sz w:val="24"/>
                <w:szCs w:val="24"/>
                <w:lang w:eastAsia="en-US"/>
              </w:rPr>
              <w:t xml:space="preserve"> linia IV din </w:t>
            </w:r>
            <w:proofErr w:type="spellStart"/>
            <w:r w:rsidRPr="00790356">
              <w:rPr>
                <w:rFonts w:hAnsiTheme="minorHAnsi" w:cstheme="minorHAnsi"/>
                <w:color w:val="008080"/>
                <w:sz w:val="24"/>
                <w:szCs w:val="24"/>
                <w:lang w:eastAsia="en-US"/>
              </w:rPr>
              <w:t>sheetul</w:t>
            </w:r>
            <w:proofErr w:type="spellEnd"/>
            <w:r w:rsidRPr="00790356">
              <w:rPr>
                <w:rFonts w:hAnsiTheme="minorHAnsi" w:cstheme="minorHAnsi"/>
                <w:color w:val="008080"/>
                <w:sz w:val="24"/>
                <w:szCs w:val="24"/>
                <w:lang w:eastAsia="en-US"/>
              </w:rPr>
              <w:t xml:space="preserve"> </w:t>
            </w:r>
            <w:proofErr w:type="spellStart"/>
            <w:r w:rsidRPr="00790356">
              <w:rPr>
                <w:rFonts w:hAnsiTheme="minorHAnsi" w:cstheme="minorHAnsi"/>
                <w:color w:val="008080"/>
                <w:sz w:val="24"/>
                <w:szCs w:val="24"/>
                <w:lang w:eastAsia="en-US"/>
              </w:rPr>
              <w:t>bilant</w:t>
            </w:r>
            <w:proofErr w:type="spellEnd"/>
            <w:r w:rsidRPr="00790356">
              <w:rPr>
                <w:rFonts w:hAnsiTheme="minorHAnsi" w:cstheme="minorHAnsi"/>
                <w:color w:val="008080"/>
                <w:sz w:val="24"/>
                <w:szCs w:val="24"/>
                <w:lang w:eastAsia="en-US"/>
              </w:rPr>
              <w:t xml:space="preserve"> - se introduce pentru perioada aferenta</w:t>
            </w:r>
          </w:p>
        </w:tc>
        <w:tc>
          <w:tcPr>
            <w:tcW w:w="1333" w:type="dxa"/>
            <w:tcBorders>
              <w:top w:val="nil"/>
              <w:left w:val="nil"/>
              <w:bottom w:val="single" w:sz="4" w:space="0" w:color="008080"/>
              <w:right w:val="single" w:sz="4" w:space="0" w:color="008080"/>
            </w:tcBorders>
            <w:shd w:val="clear" w:color="000000" w:fill="CCFFFF"/>
            <w:vAlign w:val="center"/>
            <w:hideMark/>
          </w:tcPr>
          <w:p w14:paraId="1C09E138"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c>
          <w:tcPr>
            <w:tcW w:w="1724" w:type="dxa"/>
            <w:tcBorders>
              <w:top w:val="nil"/>
              <w:left w:val="nil"/>
              <w:bottom w:val="single" w:sz="4" w:space="0" w:color="008080"/>
              <w:right w:val="single" w:sz="4" w:space="0" w:color="008080"/>
            </w:tcBorders>
            <w:shd w:val="clear" w:color="000000" w:fill="CCFFFF"/>
            <w:noWrap/>
            <w:vAlign w:val="center"/>
            <w:hideMark/>
          </w:tcPr>
          <w:p w14:paraId="4211DC50"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Numeric </w:t>
            </w:r>
          </w:p>
        </w:tc>
        <w:tc>
          <w:tcPr>
            <w:tcW w:w="1240" w:type="dxa"/>
            <w:tcBorders>
              <w:top w:val="nil"/>
              <w:left w:val="nil"/>
              <w:bottom w:val="single" w:sz="4" w:space="0" w:color="008080"/>
              <w:right w:val="single" w:sz="4" w:space="0" w:color="008080"/>
            </w:tcBorders>
            <w:shd w:val="clear" w:color="000000" w:fill="CCFFFF"/>
            <w:noWrap/>
            <w:vAlign w:val="center"/>
            <w:hideMark/>
          </w:tcPr>
          <w:p w14:paraId="423DC107"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180" w:type="dxa"/>
            <w:tcBorders>
              <w:top w:val="nil"/>
              <w:left w:val="nil"/>
              <w:bottom w:val="single" w:sz="4" w:space="0" w:color="008080"/>
              <w:right w:val="single" w:sz="4" w:space="0" w:color="008080"/>
            </w:tcBorders>
            <w:shd w:val="clear" w:color="000000" w:fill="CCFFFF"/>
            <w:noWrap/>
            <w:vAlign w:val="center"/>
            <w:hideMark/>
          </w:tcPr>
          <w:p w14:paraId="56230CD2"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5" w:type="dxa"/>
            <w:tcBorders>
              <w:top w:val="single" w:sz="4" w:space="0" w:color="auto"/>
              <w:left w:val="nil"/>
              <w:bottom w:val="single" w:sz="4" w:space="0" w:color="008080"/>
              <w:right w:val="single" w:sz="4" w:space="0" w:color="008080"/>
            </w:tcBorders>
            <w:shd w:val="clear" w:color="000000" w:fill="CCFFFF"/>
            <w:noWrap/>
            <w:vAlign w:val="center"/>
            <w:hideMark/>
          </w:tcPr>
          <w:p w14:paraId="19AFC7FB"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00" w:type="dxa"/>
            <w:tcBorders>
              <w:top w:val="single" w:sz="4" w:space="0" w:color="auto"/>
              <w:left w:val="nil"/>
              <w:bottom w:val="single" w:sz="4" w:space="0" w:color="008080"/>
              <w:right w:val="single" w:sz="4" w:space="0" w:color="008080"/>
            </w:tcBorders>
            <w:shd w:val="clear" w:color="000000" w:fill="CCFFFF"/>
            <w:noWrap/>
            <w:vAlign w:val="center"/>
            <w:hideMark/>
          </w:tcPr>
          <w:p w14:paraId="0797AD0C"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single" w:sz="4" w:space="0" w:color="auto"/>
              <w:left w:val="nil"/>
              <w:bottom w:val="single" w:sz="4" w:space="0" w:color="008080"/>
              <w:right w:val="single" w:sz="4" w:space="0" w:color="008080"/>
            </w:tcBorders>
            <w:shd w:val="clear" w:color="000000" w:fill="CCFFFF"/>
            <w:noWrap/>
            <w:vAlign w:val="center"/>
            <w:hideMark/>
          </w:tcPr>
          <w:p w14:paraId="60D65610"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000" w:type="dxa"/>
            <w:vMerge w:val="restart"/>
            <w:tcBorders>
              <w:top w:val="single" w:sz="4" w:space="0" w:color="auto"/>
              <w:left w:val="single" w:sz="4" w:space="0" w:color="008080"/>
              <w:bottom w:val="single" w:sz="4" w:space="0" w:color="008080"/>
              <w:right w:val="single" w:sz="4" w:space="0" w:color="008080"/>
            </w:tcBorders>
            <w:shd w:val="clear" w:color="000000" w:fill="CCFFFF"/>
            <w:vAlign w:val="center"/>
            <w:hideMark/>
          </w:tcPr>
          <w:p w14:paraId="19B08034"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c>
          <w:tcPr>
            <w:tcW w:w="1000" w:type="dxa"/>
            <w:vMerge w:val="restart"/>
            <w:tcBorders>
              <w:top w:val="single" w:sz="4" w:space="0" w:color="auto"/>
              <w:left w:val="single" w:sz="4" w:space="0" w:color="008080"/>
              <w:bottom w:val="single" w:sz="4" w:space="0" w:color="008080"/>
              <w:right w:val="single" w:sz="8" w:space="0" w:color="008080"/>
            </w:tcBorders>
            <w:shd w:val="clear" w:color="000000" w:fill="CCFFFF"/>
            <w:vAlign w:val="center"/>
            <w:hideMark/>
          </w:tcPr>
          <w:p w14:paraId="2332FCF2"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#DIV/0!</w:t>
            </w:r>
          </w:p>
        </w:tc>
      </w:tr>
      <w:tr w:rsidR="00790356" w:rsidRPr="00790356" w14:paraId="3962EA71" w14:textId="77777777" w:rsidTr="00790356">
        <w:trPr>
          <w:trHeight w:val="450"/>
        </w:trPr>
        <w:tc>
          <w:tcPr>
            <w:tcW w:w="575" w:type="dxa"/>
            <w:vMerge/>
            <w:tcBorders>
              <w:top w:val="nil"/>
              <w:left w:val="single" w:sz="8" w:space="0" w:color="008080"/>
              <w:bottom w:val="single" w:sz="4" w:space="0" w:color="008080"/>
              <w:right w:val="single" w:sz="4" w:space="0" w:color="008080"/>
            </w:tcBorders>
            <w:vAlign w:val="center"/>
            <w:hideMark/>
          </w:tcPr>
          <w:p w14:paraId="0D91CEC2"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000000" w:fill="CCFFFF"/>
            <w:vAlign w:val="center"/>
            <w:hideMark/>
          </w:tcPr>
          <w:p w14:paraId="2DB5AFBC" w14:textId="77777777" w:rsidR="00790356" w:rsidRPr="00790356" w:rsidRDefault="00790356" w:rsidP="00790356">
            <w:pPr>
              <w:spacing w:after="0" w:line="240" w:lineRule="auto"/>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(A) Total activ  </w:t>
            </w:r>
            <w:r w:rsidRPr="00790356">
              <w:rPr>
                <w:rFonts w:hAnsiTheme="minorHAnsi" w:cstheme="minorHAnsi"/>
                <w:color w:val="008080"/>
                <w:sz w:val="24"/>
                <w:szCs w:val="24"/>
                <w:lang w:eastAsia="en-US"/>
              </w:rPr>
              <w:t xml:space="preserve">- din </w:t>
            </w:r>
            <w:proofErr w:type="spellStart"/>
            <w:r w:rsidRPr="00790356">
              <w:rPr>
                <w:rFonts w:hAnsiTheme="minorHAnsi" w:cstheme="minorHAnsi"/>
                <w:color w:val="008080"/>
                <w:sz w:val="24"/>
                <w:szCs w:val="24"/>
                <w:lang w:eastAsia="en-US"/>
              </w:rPr>
              <w:t>sheetul</w:t>
            </w:r>
            <w:proofErr w:type="spellEnd"/>
            <w:r w:rsidRPr="00790356">
              <w:rPr>
                <w:rFonts w:hAnsiTheme="minorHAnsi" w:cstheme="minorHAnsi"/>
                <w:color w:val="008080"/>
                <w:sz w:val="24"/>
                <w:szCs w:val="24"/>
                <w:lang w:eastAsia="en-US"/>
              </w:rPr>
              <w:t xml:space="preserve"> </w:t>
            </w:r>
            <w:proofErr w:type="spellStart"/>
            <w:r w:rsidRPr="00790356">
              <w:rPr>
                <w:rFonts w:hAnsiTheme="minorHAnsi" w:cstheme="minorHAnsi"/>
                <w:color w:val="008080"/>
                <w:sz w:val="24"/>
                <w:szCs w:val="24"/>
                <w:lang w:eastAsia="en-US"/>
              </w:rPr>
              <w:t>bilant</w:t>
            </w:r>
            <w:proofErr w:type="spellEnd"/>
            <w:r w:rsidRPr="00790356">
              <w:rPr>
                <w:rFonts w:hAnsiTheme="minorHAnsi" w:cstheme="minorHAnsi"/>
                <w:color w:val="008080"/>
                <w:sz w:val="24"/>
                <w:szCs w:val="24"/>
                <w:lang w:eastAsia="en-US"/>
              </w:rPr>
              <w:t xml:space="preserve"> si se introduce pentru perioada aferenta</w:t>
            </w:r>
          </w:p>
        </w:tc>
        <w:tc>
          <w:tcPr>
            <w:tcW w:w="1333" w:type="dxa"/>
            <w:tcBorders>
              <w:top w:val="nil"/>
              <w:left w:val="nil"/>
              <w:bottom w:val="single" w:sz="4" w:space="0" w:color="008080"/>
              <w:right w:val="single" w:sz="4" w:space="0" w:color="008080"/>
            </w:tcBorders>
            <w:shd w:val="clear" w:color="000000" w:fill="CCFFFF"/>
            <w:vAlign w:val="center"/>
            <w:hideMark/>
          </w:tcPr>
          <w:p w14:paraId="2E238F2C"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N/A</w:t>
            </w:r>
          </w:p>
        </w:tc>
        <w:tc>
          <w:tcPr>
            <w:tcW w:w="1724" w:type="dxa"/>
            <w:tcBorders>
              <w:top w:val="nil"/>
              <w:left w:val="nil"/>
              <w:bottom w:val="single" w:sz="4" w:space="0" w:color="008080"/>
              <w:right w:val="single" w:sz="4" w:space="0" w:color="008080"/>
            </w:tcBorders>
            <w:shd w:val="clear" w:color="000000" w:fill="CCFFFF"/>
            <w:noWrap/>
            <w:vAlign w:val="center"/>
            <w:hideMark/>
          </w:tcPr>
          <w:p w14:paraId="2538569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Numeric </w:t>
            </w:r>
          </w:p>
        </w:tc>
        <w:tc>
          <w:tcPr>
            <w:tcW w:w="1240" w:type="dxa"/>
            <w:tcBorders>
              <w:top w:val="nil"/>
              <w:left w:val="nil"/>
              <w:bottom w:val="single" w:sz="4" w:space="0" w:color="008080"/>
              <w:right w:val="single" w:sz="4" w:space="0" w:color="008080"/>
            </w:tcBorders>
            <w:shd w:val="clear" w:color="000000" w:fill="CCFFFF"/>
            <w:noWrap/>
            <w:vAlign w:val="center"/>
            <w:hideMark/>
          </w:tcPr>
          <w:p w14:paraId="7D5E9CE5"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180" w:type="dxa"/>
            <w:tcBorders>
              <w:top w:val="nil"/>
              <w:left w:val="nil"/>
              <w:bottom w:val="single" w:sz="4" w:space="0" w:color="008080"/>
              <w:right w:val="single" w:sz="4" w:space="0" w:color="008080"/>
            </w:tcBorders>
            <w:shd w:val="clear" w:color="000000" w:fill="CCFFFF"/>
            <w:noWrap/>
            <w:vAlign w:val="center"/>
            <w:hideMark/>
          </w:tcPr>
          <w:p w14:paraId="31B5E651"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5" w:type="dxa"/>
            <w:tcBorders>
              <w:top w:val="nil"/>
              <w:left w:val="nil"/>
              <w:bottom w:val="single" w:sz="4" w:space="0" w:color="008080"/>
              <w:right w:val="single" w:sz="4" w:space="0" w:color="008080"/>
            </w:tcBorders>
            <w:shd w:val="clear" w:color="000000" w:fill="CCFFFF"/>
            <w:noWrap/>
            <w:vAlign w:val="center"/>
            <w:hideMark/>
          </w:tcPr>
          <w:p w14:paraId="2A518546"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00" w:type="dxa"/>
            <w:tcBorders>
              <w:top w:val="nil"/>
              <w:left w:val="nil"/>
              <w:bottom w:val="single" w:sz="4" w:space="0" w:color="008080"/>
              <w:right w:val="single" w:sz="4" w:space="0" w:color="008080"/>
            </w:tcBorders>
            <w:shd w:val="clear" w:color="000000" w:fill="CCFFFF"/>
            <w:noWrap/>
            <w:vAlign w:val="center"/>
            <w:hideMark/>
          </w:tcPr>
          <w:p w14:paraId="14728BB9"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nil"/>
              <w:left w:val="nil"/>
              <w:bottom w:val="single" w:sz="4" w:space="0" w:color="008080"/>
              <w:right w:val="single" w:sz="4" w:space="0" w:color="008080"/>
            </w:tcBorders>
            <w:shd w:val="clear" w:color="000000" w:fill="CCFFFF"/>
            <w:noWrap/>
            <w:vAlign w:val="center"/>
            <w:hideMark/>
          </w:tcPr>
          <w:p w14:paraId="09670204"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000" w:type="dxa"/>
            <w:vMerge/>
            <w:tcBorders>
              <w:top w:val="nil"/>
              <w:left w:val="single" w:sz="4" w:space="0" w:color="008080"/>
              <w:bottom w:val="single" w:sz="4" w:space="0" w:color="008080"/>
              <w:right w:val="single" w:sz="4" w:space="0" w:color="008080"/>
            </w:tcBorders>
            <w:vAlign w:val="center"/>
            <w:hideMark/>
          </w:tcPr>
          <w:p w14:paraId="4FC503B5"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008080"/>
              <w:right w:val="single" w:sz="8" w:space="0" w:color="008080"/>
            </w:tcBorders>
            <w:vAlign w:val="center"/>
            <w:hideMark/>
          </w:tcPr>
          <w:p w14:paraId="542C0FB1"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54F044B9" w14:textId="77777777" w:rsidTr="00790356">
        <w:trPr>
          <w:trHeight w:val="675"/>
        </w:trPr>
        <w:tc>
          <w:tcPr>
            <w:tcW w:w="575" w:type="dxa"/>
            <w:vMerge/>
            <w:tcBorders>
              <w:top w:val="nil"/>
              <w:left w:val="single" w:sz="8" w:space="0" w:color="008080"/>
              <w:bottom w:val="single" w:sz="4" w:space="0" w:color="008080"/>
              <w:right w:val="single" w:sz="4" w:space="0" w:color="008080"/>
            </w:tcBorders>
            <w:vAlign w:val="center"/>
            <w:hideMark/>
          </w:tcPr>
          <w:p w14:paraId="22C8D588"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000000" w:fill="CCFFFF"/>
            <w:vAlign w:val="center"/>
            <w:hideMark/>
          </w:tcPr>
          <w:p w14:paraId="0DB48C24" w14:textId="77777777" w:rsidR="00790356" w:rsidRPr="00790356" w:rsidRDefault="00790356" w:rsidP="00790356">
            <w:pPr>
              <w:spacing w:after="0" w:line="240" w:lineRule="auto"/>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Rata </w:t>
            </w:r>
            <w:proofErr w:type="spellStart"/>
            <w:r w:rsidRPr="00790356">
              <w:rPr>
                <w:rFonts w:hAnsiTheme="minorHAnsi" w:cstheme="minorHAnsi"/>
                <w:b/>
                <w:bCs/>
                <w:color w:val="008080"/>
                <w:sz w:val="24"/>
                <w:szCs w:val="24"/>
                <w:lang w:eastAsia="en-US"/>
              </w:rPr>
              <w:t>indatorarii</w:t>
            </w:r>
            <w:proofErr w:type="spellEnd"/>
            <w:r w:rsidRPr="00790356">
              <w:rPr>
                <w:rFonts w:hAnsiTheme="minorHAnsi" w:cstheme="minorHAnsi"/>
                <w:b/>
                <w:bCs/>
                <w:color w:val="008080"/>
                <w:sz w:val="24"/>
                <w:szCs w:val="24"/>
                <w:lang w:eastAsia="en-US"/>
              </w:rPr>
              <w:t xml:space="preserve"> (</w:t>
            </w:r>
            <w:proofErr w:type="spellStart"/>
            <w:r w:rsidRPr="00790356">
              <w:rPr>
                <w:rFonts w:hAnsiTheme="minorHAnsi" w:cstheme="minorHAnsi"/>
                <w:b/>
                <w:bCs/>
                <w:color w:val="008080"/>
                <w:sz w:val="24"/>
                <w:szCs w:val="24"/>
                <w:lang w:eastAsia="en-US"/>
              </w:rPr>
              <w:t>rI</w:t>
            </w:r>
            <w:proofErr w:type="spellEnd"/>
            <w:r w:rsidRPr="00790356">
              <w:rPr>
                <w:rFonts w:hAnsiTheme="minorHAnsi" w:cstheme="minorHAnsi"/>
                <w:b/>
                <w:bCs/>
                <w:color w:val="008080"/>
                <w:sz w:val="24"/>
                <w:szCs w:val="24"/>
                <w:lang w:eastAsia="en-US"/>
              </w:rPr>
              <w:t xml:space="preserve">) - </w:t>
            </w:r>
            <w:r w:rsidRPr="00790356">
              <w:rPr>
                <w:rFonts w:hAnsiTheme="minorHAnsi" w:cstheme="minorHAnsi"/>
                <w:color w:val="008080"/>
                <w:sz w:val="24"/>
                <w:szCs w:val="24"/>
                <w:lang w:eastAsia="en-US"/>
              </w:rPr>
              <w:t xml:space="preserve">se </w:t>
            </w:r>
            <w:proofErr w:type="spellStart"/>
            <w:r w:rsidRPr="00790356">
              <w:rPr>
                <w:rFonts w:hAnsiTheme="minorHAnsi" w:cstheme="minorHAnsi"/>
                <w:color w:val="008080"/>
                <w:sz w:val="24"/>
                <w:szCs w:val="24"/>
                <w:lang w:eastAsia="en-US"/>
              </w:rPr>
              <w:t>calculeaza</w:t>
            </w:r>
            <w:proofErr w:type="spellEnd"/>
            <w:r w:rsidRPr="00790356">
              <w:rPr>
                <w:rFonts w:hAnsiTheme="minorHAnsi" w:cstheme="minorHAnsi"/>
                <w:color w:val="008080"/>
                <w:sz w:val="24"/>
                <w:szCs w:val="24"/>
                <w:lang w:eastAsia="en-US"/>
              </w:rPr>
              <w:t xml:space="preserve"> automat ca raport intre (D&gt;1) si total activ (A) -  trebuie sa fie </w:t>
            </w:r>
            <w:r w:rsidRPr="00790356">
              <w:rPr>
                <w:rFonts w:hAnsiTheme="minorHAnsi" w:cstheme="minorHAnsi"/>
                <w:b/>
                <w:bCs/>
                <w:color w:val="008080"/>
                <w:sz w:val="24"/>
                <w:szCs w:val="24"/>
                <w:lang w:eastAsia="en-US"/>
              </w:rPr>
              <w:t>maxim 60%</w:t>
            </w:r>
          </w:p>
        </w:tc>
        <w:tc>
          <w:tcPr>
            <w:tcW w:w="1333" w:type="dxa"/>
            <w:tcBorders>
              <w:top w:val="nil"/>
              <w:left w:val="nil"/>
              <w:bottom w:val="single" w:sz="4" w:space="0" w:color="008080"/>
              <w:right w:val="single" w:sz="4" w:space="0" w:color="008080"/>
            </w:tcBorders>
            <w:shd w:val="clear" w:color="000000" w:fill="CCFFFF"/>
            <w:vAlign w:val="center"/>
            <w:hideMark/>
          </w:tcPr>
          <w:p w14:paraId="6270EA5D"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maxim 60%</w:t>
            </w:r>
          </w:p>
        </w:tc>
        <w:tc>
          <w:tcPr>
            <w:tcW w:w="1724" w:type="dxa"/>
            <w:tcBorders>
              <w:top w:val="nil"/>
              <w:left w:val="nil"/>
              <w:bottom w:val="single" w:sz="4" w:space="0" w:color="008080"/>
              <w:right w:val="single" w:sz="4" w:space="0" w:color="008080"/>
            </w:tcBorders>
            <w:shd w:val="clear" w:color="000000" w:fill="CCFFFF"/>
            <w:noWrap/>
            <w:vAlign w:val="center"/>
            <w:hideMark/>
          </w:tcPr>
          <w:p w14:paraId="20DBCED9"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xml:space="preserve"> % </w:t>
            </w:r>
          </w:p>
        </w:tc>
        <w:tc>
          <w:tcPr>
            <w:tcW w:w="1240" w:type="dxa"/>
            <w:tcBorders>
              <w:top w:val="nil"/>
              <w:left w:val="nil"/>
              <w:bottom w:val="single" w:sz="4" w:space="0" w:color="008080"/>
              <w:right w:val="single" w:sz="4" w:space="0" w:color="008080"/>
            </w:tcBorders>
            <w:shd w:val="clear" w:color="000000" w:fill="CCFFFF"/>
            <w:noWrap/>
            <w:vAlign w:val="center"/>
            <w:hideMark/>
          </w:tcPr>
          <w:p w14:paraId="2B9B253D"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#DIV/0!</w:t>
            </w:r>
          </w:p>
        </w:tc>
        <w:tc>
          <w:tcPr>
            <w:tcW w:w="1180" w:type="dxa"/>
            <w:tcBorders>
              <w:top w:val="nil"/>
              <w:left w:val="nil"/>
              <w:bottom w:val="single" w:sz="4" w:space="0" w:color="008080"/>
              <w:right w:val="single" w:sz="4" w:space="0" w:color="008080"/>
            </w:tcBorders>
            <w:shd w:val="clear" w:color="000000" w:fill="CCFFFF"/>
            <w:noWrap/>
            <w:vAlign w:val="center"/>
            <w:hideMark/>
          </w:tcPr>
          <w:p w14:paraId="79F056CB"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#DIV/0!</w:t>
            </w:r>
          </w:p>
        </w:tc>
        <w:tc>
          <w:tcPr>
            <w:tcW w:w="1245" w:type="dxa"/>
            <w:tcBorders>
              <w:top w:val="nil"/>
              <w:left w:val="nil"/>
              <w:bottom w:val="single" w:sz="4" w:space="0" w:color="008080"/>
              <w:right w:val="single" w:sz="4" w:space="0" w:color="008080"/>
            </w:tcBorders>
            <w:shd w:val="clear" w:color="000000" w:fill="CCFFFF"/>
            <w:noWrap/>
            <w:vAlign w:val="center"/>
            <w:hideMark/>
          </w:tcPr>
          <w:p w14:paraId="143EAE72"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#DIV/0!</w:t>
            </w:r>
          </w:p>
        </w:tc>
        <w:tc>
          <w:tcPr>
            <w:tcW w:w="1200" w:type="dxa"/>
            <w:tcBorders>
              <w:top w:val="nil"/>
              <w:left w:val="nil"/>
              <w:bottom w:val="single" w:sz="4" w:space="0" w:color="008080"/>
              <w:right w:val="single" w:sz="4" w:space="0" w:color="008080"/>
            </w:tcBorders>
            <w:shd w:val="clear" w:color="000000" w:fill="CCFFFF"/>
            <w:noWrap/>
            <w:vAlign w:val="center"/>
            <w:hideMark/>
          </w:tcPr>
          <w:p w14:paraId="43B71944"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#DIV/0!</w:t>
            </w:r>
          </w:p>
        </w:tc>
        <w:tc>
          <w:tcPr>
            <w:tcW w:w="1220" w:type="dxa"/>
            <w:tcBorders>
              <w:top w:val="nil"/>
              <w:left w:val="nil"/>
              <w:bottom w:val="single" w:sz="4" w:space="0" w:color="008080"/>
              <w:right w:val="single" w:sz="4" w:space="0" w:color="008080"/>
            </w:tcBorders>
            <w:shd w:val="clear" w:color="000000" w:fill="CCFFFF"/>
            <w:noWrap/>
            <w:vAlign w:val="center"/>
            <w:hideMark/>
          </w:tcPr>
          <w:p w14:paraId="625114FA"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#DIV/0!</w:t>
            </w:r>
          </w:p>
        </w:tc>
        <w:tc>
          <w:tcPr>
            <w:tcW w:w="1000" w:type="dxa"/>
            <w:vMerge/>
            <w:tcBorders>
              <w:top w:val="nil"/>
              <w:left w:val="single" w:sz="4" w:space="0" w:color="008080"/>
              <w:bottom w:val="single" w:sz="4" w:space="0" w:color="008080"/>
              <w:right w:val="single" w:sz="4" w:space="0" w:color="008080"/>
            </w:tcBorders>
            <w:vAlign w:val="center"/>
            <w:hideMark/>
          </w:tcPr>
          <w:p w14:paraId="5B9E9B67"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008080"/>
              <w:right w:val="single" w:sz="8" w:space="0" w:color="008080"/>
            </w:tcBorders>
            <w:vAlign w:val="center"/>
            <w:hideMark/>
          </w:tcPr>
          <w:p w14:paraId="6EBC9D6D"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5DAF41FF" w14:textId="77777777" w:rsidTr="00790356">
        <w:trPr>
          <w:trHeight w:val="450"/>
        </w:trPr>
        <w:tc>
          <w:tcPr>
            <w:tcW w:w="575" w:type="dxa"/>
            <w:vMerge/>
            <w:tcBorders>
              <w:top w:val="nil"/>
              <w:left w:val="single" w:sz="8" w:space="0" w:color="008080"/>
              <w:bottom w:val="single" w:sz="4" w:space="0" w:color="008080"/>
              <w:right w:val="single" w:sz="4" w:space="0" w:color="008080"/>
            </w:tcBorders>
            <w:vAlign w:val="center"/>
            <w:hideMark/>
          </w:tcPr>
          <w:p w14:paraId="20895D3A"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auto" w:fill="auto"/>
            <w:vAlign w:val="center"/>
            <w:hideMark/>
          </w:tcPr>
          <w:p w14:paraId="50CA42C0" w14:textId="77777777" w:rsidR="00790356" w:rsidRPr="00790356" w:rsidRDefault="00790356" w:rsidP="00790356">
            <w:pPr>
              <w:spacing w:after="0" w:line="240" w:lineRule="auto"/>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Rata </w:t>
            </w:r>
            <w:proofErr w:type="spellStart"/>
            <w:r w:rsidRPr="00790356">
              <w:rPr>
                <w:rFonts w:hAnsiTheme="minorHAnsi" w:cstheme="minorHAnsi"/>
                <w:b/>
                <w:bCs/>
                <w:color w:val="008080"/>
                <w:sz w:val="24"/>
                <w:szCs w:val="24"/>
                <w:lang w:eastAsia="en-US"/>
              </w:rPr>
              <w:t>indatorarii</w:t>
            </w:r>
            <w:proofErr w:type="spellEnd"/>
            <w:r w:rsidRPr="00790356">
              <w:rPr>
                <w:rFonts w:hAnsiTheme="minorHAnsi" w:cstheme="minorHAnsi"/>
                <w:b/>
                <w:bCs/>
                <w:color w:val="008080"/>
                <w:sz w:val="24"/>
                <w:szCs w:val="24"/>
                <w:lang w:eastAsia="en-US"/>
              </w:rPr>
              <w:t xml:space="preserve"> (</w:t>
            </w:r>
            <w:proofErr w:type="spellStart"/>
            <w:r w:rsidRPr="00790356">
              <w:rPr>
                <w:rFonts w:hAnsiTheme="minorHAnsi" w:cstheme="minorHAnsi"/>
                <w:b/>
                <w:bCs/>
                <w:color w:val="008080"/>
                <w:sz w:val="24"/>
                <w:szCs w:val="24"/>
                <w:lang w:eastAsia="en-US"/>
              </w:rPr>
              <w:t>rI</w:t>
            </w:r>
            <w:proofErr w:type="spellEnd"/>
            <w:r w:rsidRPr="00790356">
              <w:rPr>
                <w:rFonts w:hAnsiTheme="minorHAnsi" w:cstheme="minorHAnsi"/>
                <w:b/>
                <w:bCs/>
                <w:color w:val="008080"/>
                <w:sz w:val="24"/>
                <w:szCs w:val="24"/>
                <w:lang w:eastAsia="en-US"/>
              </w:rPr>
              <w:t>) -</w:t>
            </w:r>
            <w:r w:rsidRPr="00790356">
              <w:rPr>
                <w:rFonts w:hAnsiTheme="minorHAnsi" w:cstheme="minorHAnsi"/>
                <w:color w:val="008080"/>
                <w:sz w:val="24"/>
                <w:szCs w:val="24"/>
                <w:lang w:eastAsia="en-US"/>
              </w:rPr>
              <w:t xml:space="preserve"> calculata de solicitant, conform tabelului de indicatori </w:t>
            </w:r>
          </w:p>
        </w:tc>
        <w:tc>
          <w:tcPr>
            <w:tcW w:w="1333" w:type="dxa"/>
            <w:tcBorders>
              <w:top w:val="nil"/>
              <w:left w:val="nil"/>
              <w:bottom w:val="single" w:sz="4" w:space="0" w:color="008080"/>
              <w:right w:val="single" w:sz="4" w:space="0" w:color="008080"/>
            </w:tcBorders>
            <w:shd w:val="clear" w:color="auto" w:fill="auto"/>
            <w:vAlign w:val="center"/>
            <w:hideMark/>
          </w:tcPr>
          <w:p w14:paraId="7A6FA0EE"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maxim 60%</w:t>
            </w:r>
          </w:p>
        </w:tc>
        <w:tc>
          <w:tcPr>
            <w:tcW w:w="1724" w:type="dxa"/>
            <w:tcBorders>
              <w:top w:val="nil"/>
              <w:left w:val="nil"/>
              <w:bottom w:val="single" w:sz="4" w:space="0" w:color="008080"/>
              <w:right w:val="single" w:sz="4" w:space="0" w:color="008080"/>
            </w:tcBorders>
            <w:shd w:val="clear" w:color="auto" w:fill="auto"/>
            <w:noWrap/>
            <w:vAlign w:val="center"/>
            <w:hideMark/>
          </w:tcPr>
          <w:p w14:paraId="277DBADB"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xml:space="preserve"> % </w:t>
            </w:r>
          </w:p>
        </w:tc>
        <w:tc>
          <w:tcPr>
            <w:tcW w:w="1240" w:type="dxa"/>
            <w:tcBorders>
              <w:top w:val="nil"/>
              <w:left w:val="nil"/>
              <w:bottom w:val="single" w:sz="4" w:space="0" w:color="008080"/>
              <w:right w:val="single" w:sz="4" w:space="0" w:color="008080"/>
            </w:tcBorders>
            <w:shd w:val="clear" w:color="auto" w:fill="auto"/>
            <w:noWrap/>
            <w:vAlign w:val="center"/>
            <w:hideMark/>
          </w:tcPr>
          <w:p w14:paraId="1D7628B8"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180" w:type="dxa"/>
            <w:tcBorders>
              <w:top w:val="nil"/>
              <w:left w:val="nil"/>
              <w:bottom w:val="single" w:sz="4" w:space="0" w:color="008080"/>
              <w:right w:val="single" w:sz="4" w:space="0" w:color="008080"/>
            </w:tcBorders>
            <w:shd w:val="clear" w:color="auto" w:fill="auto"/>
            <w:noWrap/>
            <w:vAlign w:val="center"/>
            <w:hideMark/>
          </w:tcPr>
          <w:p w14:paraId="5904E76B"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5" w:type="dxa"/>
            <w:tcBorders>
              <w:top w:val="nil"/>
              <w:left w:val="nil"/>
              <w:bottom w:val="single" w:sz="4" w:space="0" w:color="008080"/>
              <w:right w:val="single" w:sz="4" w:space="0" w:color="008080"/>
            </w:tcBorders>
            <w:shd w:val="clear" w:color="auto" w:fill="auto"/>
            <w:noWrap/>
            <w:vAlign w:val="center"/>
            <w:hideMark/>
          </w:tcPr>
          <w:p w14:paraId="2C2EE623"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00" w:type="dxa"/>
            <w:tcBorders>
              <w:top w:val="nil"/>
              <w:left w:val="nil"/>
              <w:bottom w:val="single" w:sz="4" w:space="0" w:color="008080"/>
              <w:right w:val="single" w:sz="4" w:space="0" w:color="008080"/>
            </w:tcBorders>
            <w:shd w:val="clear" w:color="auto" w:fill="auto"/>
            <w:noWrap/>
            <w:vAlign w:val="center"/>
            <w:hideMark/>
          </w:tcPr>
          <w:p w14:paraId="1E3FA6A2"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nil"/>
              <w:left w:val="nil"/>
              <w:bottom w:val="single" w:sz="4" w:space="0" w:color="008080"/>
              <w:right w:val="single" w:sz="4" w:space="0" w:color="008080"/>
            </w:tcBorders>
            <w:shd w:val="clear" w:color="auto" w:fill="auto"/>
            <w:noWrap/>
            <w:vAlign w:val="center"/>
            <w:hideMark/>
          </w:tcPr>
          <w:p w14:paraId="0AE84722"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000" w:type="dxa"/>
            <w:vMerge/>
            <w:tcBorders>
              <w:top w:val="nil"/>
              <w:left w:val="single" w:sz="4" w:space="0" w:color="008080"/>
              <w:bottom w:val="single" w:sz="4" w:space="0" w:color="008080"/>
              <w:right w:val="single" w:sz="4" w:space="0" w:color="008080"/>
            </w:tcBorders>
            <w:vAlign w:val="center"/>
            <w:hideMark/>
          </w:tcPr>
          <w:p w14:paraId="0BFD9243"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008080"/>
              <w:right w:val="single" w:sz="8" w:space="0" w:color="008080"/>
            </w:tcBorders>
            <w:vAlign w:val="center"/>
            <w:hideMark/>
          </w:tcPr>
          <w:p w14:paraId="19E0BC94"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34F95CAA" w14:textId="77777777" w:rsidTr="00790356">
        <w:trPr>
          <w:trHeight w:val="255"/>
        </w:trPr>
        <w:tc>
          <w:tcPr>
            <w:tcW w:w="575" w:type="dxa"/>
            <w:tcBorders>
              <w:top w:val="nil"/>
              <w:left w:val="single" w:sz="8" w:space="0" w:color="008080"/>
              <w:bottom w:val="single" w:sz="4" w:space="0" w:color="008080"/>
              <w:right w:val="single" w:sz="4" w:space="0" w:color="008080"/>
            </w:tcBorders>
            <w:shd w:val="clear" w:color="000000" w:fill="CCFFFF"/>
            <w:noWrap/>
            <w:vAlign w:val="center"/>
            <w:hideMark/>
          </w:tcPr>
          <w:p w14:paraId="2783B160"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9</w:t>
            </w:r>
          </w:p>
        </w:tc>
        <w:tc>
          <w:tcPr>
            <w:tcW w:w="2984" w:type="dxa"/>
            <w:tcBorders>
              <w:top w:val="nil"/>
              <w:left w:val="nil"/>
              <w:bottom w:val="single" w:sz="4" w:space="0" w:color="008080"/>
              <w:right w:val="single" w:sz="4" w:space="0" w:color="008080"/>
            </w:tcBorders>
            <w:shd w:val="clear" w:color="000000" w:fill="CCFFFF"/>
            <w:vAlign w:val="center"/>
            <w:hideMark/>
          </w:tcPr>
          <w:p w14:paraId="02386C45" w14:textId="77777777" w:rsidR="00790356" w:rsidRPr="00790356" w:rsidRDefault="00790356" w:rsidP="00790356">
            <w:pPr>
              <w:spacing w:after="0" w:line="240" w:lineRule="auto"/>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Rata de actualizare</w:t>
            </w:r>
          </w:p>
        </w:tc>
        <w:tc>
          <w:tcPr>
            <w:tcW w:w="1333" w:type="dxa"/>
            <w:tcBorders>
              <w:top w:val="nil"/>
              <w:left w:val="nil"/>
              <w:bottom w:val="single" w:sz="4" w:space="0" w:color="008080"/>
              <w:right w:val="single" w:sz="4" w:space="0" w:color="008080"/>
            </w:tcBorders>
            <w:shd w:val="clear" w:color="000000" w:fill="CCFFFF"/>
            <w:noWrap/>
            <w:vAlign w:val="bottom"/>
            <w:hideMark/>
          </w:tcPr>
          <w:p w14:paraId="499E55FA"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N/A </w:t>
            </w:r>
          </w:p>
        </w:tc>
        <w:tc>
          <w:tcPr>
            <w:tcW w:w="1724" w:type="dxa"/>
            <w:tcBorders>
              <w:top w:val="nil"/>
              <w:left w:val="nil"/>
              <w:bottom w:val="single" w:sz="4" w:space="0" w:color="008080"/>
              <w:right w:val="single" w:sz="4" w:space="0" w:color="008080"/>
            </w:tcBorders>
            <w:shd w:val="clear" w:color="000000" w:fill="CCFFFF"/>
            <w:noWrap/>
            <w:vAlign w:val="center"/>
            <w:hideMark/>
          </w:tcPr>
          <w:p w14:paraId="5A553987"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6085" w:type="dxa"/>
            <w:gridSpan w:val="5"/>
            <w:tcBorders>
              <w:top w:val="single" w:sz="4" w:space="0" w:color="008080"/>
              <w:left w:val="nil"/>
              <w:bottom w:val="single" w:sz="4" w:space="0" w:color="008080"/>
              <w:right w:val="single" w:sz="4" w:space="0" w:color="008080"/>
            </w:tcBorders>
            <w:shd w:val="clear" w:color="000000" w:fill="008080"/>
            <w:noWrap/>
            <w:vAlign w:val="center"/>
            <w:hideMark/>
          </w:tcPr>
          <w:p w14:paraId="128CDB7E" w14:textId="77777777" w:rsidR="00790356" w:rsidRPr="00790356" w:rsidRDefault="00790356" w:rsidP="00790356">
            <w:pPr>
              <w:spacing w:after="0" w:line="240" w:lineRule="auto"/>
              <w:jc w:val="center"/>
              <w:rPr>
                <w:rFonts w:hAnsiTheme="minorHAnsi" w:cstheme="minorHAnsi"/>
                <w:b/>
                <w:bCs/>
                <w:color w:val="FFFFFF"/>
                <w:sz w:val="24"/>
                <w:szCs w:val="24"/>
                <w:lang w:eastAsia="en-US"/>
              </w:rPr>
            </w:pPr>
            <w:r w:rsidRPr="00790356">
              <w:rPr>
                <w:rFonts w:hAnsiTheme="minorHAnsi" w:cstheme="minorHAnsi"/>
                <w:b/>
                <w:bCs/>
                <w:color w:val="FFFFFF"/>
                <w:sz w:val="24"/>
                <w:szCs w:val="24"/>
                <w:lang w:eastAsia="en-US"/>
              </w:rPr>
              <w:t>8%</w:t>
            </w:r>
          </w:p>
        </w:tc>
        <w:tc>
          <w:tcPr>
            <w:tcW w:w="1000" w:type="dxa"/>
            <w:tcBorders>
              <w:top w:val="nil"/>
              <w:left w:val="nil"/>
              <w:bottom w:val="single" w:sz="4" w:space="0" w:color="008080"/>
              <w:right w:val="single" w:sz="4" w:space="0" w:color="008080"/>
            </w:tcBorders>
            <w:shd w:val="clear" w:color="000000" w:fill="CCFFFF"/>
            <w:vAlign w:val="center"/>
            <w:hideMark/>
          </w:tcPr>
          <w:p w14:paraId="40CD3662"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000" w:type="dxa"/>
            <w:tcBorders>
              <w:top w:val="nil"/>
              <w:left w:val="nil"/>
              <w:bottom w:val="single" w:sz="4" w:space="0" w:color="008080"/>
              <w:right w:val="single" w:sz="8" w:space="0" w:color="008080"/>
            </w:tcBorders>
            <w:shd w:val="clear" w:color="000000" w:fill="CCFFFF"/>
            <w:vAlign w:val="center"/>
            <w:hideMark/>
          </w:tcPr>
          <w:p w14:paraId="1BAC1DA1"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N/A</w:t>
            </w:r>
          </w:p>
        </w:tc>
      </w:tr>
      <w:tr w:rsidR="00790356" w:rsidRPr="00790356" w14:paraId="7EBA0C92" w14:textId="77777777" w:rsidTr="00790356">
        <w:trPr>
          <w:trHeight w:val="450"/>
        </w:trPr>
        <w:tc>
          <w:tcPr>
            <w:tcW w:w="57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14:paraId="5D64C1EB"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10</w:t>
            </w:r>
          </w:p>
        </w:tc>
        <w:tc>
          <w:tcPr>
            <w:tcW w:w="2984" w:type="dxa"/>
            <w:tcBorders>
              <w:top w:val="nil"/>
              <w:left w:val="nil"/>
              <w:bottom w:val="single" w:sz="4" w:space="0" w:color="008080"/>
              <w:right w:val="single" w:sz="4" w:space="0" w:color="008080"/>
            </w:tcBorders>
            <w:shd w:val="clear" w:color="000000" w:fill="CCFFFF"/>
            <w:vAlign w:val="center"/>
            <w:hideMark/>
          </w:tcPr>
          <w:p w14:paraId="7D703E3E" w14:textId="77777777" w:rsidR="00790356" w:rsidRPr="00790356" w:rsidRDefault="00790356" w:rsidP="00790356">
            <w:pPr>
              <w:spacing w:after="0" w:line="240" w:lineRule="auto"/>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Valoare actualizata neta (VAN) - </w:t>
            </w:r>
            <w:r w:rsidRPr="00790356">
              <w:rPr>
                <w:rFonts w:hAnsiTheme="minorHAnsi" w:cstheme="minorHAnsi"/>
                <w:color w:val="008080"/>
                <w:sz w:val="24"/>
                <w:szCs w:val="24"/>
                <w:lang w:eastAsia="en-US"/>
              </w:rPr>
              <w:t xml:space="preserve">trebuie sa fie </w:t>
            </w:r>
            <w:r w:rsidRPr="00790356">
              <w:rPr>
                <w:rFonts w:hAnsiTheme="minorHAnsi" w:cstheme="minorHAnsi"/>
                <w:b/>
                <w:bCs/>
                <w:color w:val="008080"/>
                <w:sz w:val="24"/>
                <w:szCs w:val="24"/>
                <w:lang w:eastAsia="en-US"/>
              </w:rPr>
              <w:t>pozitiva</w:t>
            </w:r>
          </w:p>
        </w:tc>
        <w:tc>
          <w:tcPr>
            <w:tcW w:w="1333" w:type="dxa"/>
            <w:tcBorders>
              <w:top w:val="nil"/>
              <w:left w:val="nil"/>
              <w:bottom w:val="single" w:sz="4" w:space="0" w:color="008080"/>
              <w:right w:val="single" w:sz="4" w:space="0" w:color="008080"/>
            </w:tcBorders>
            <w:shd w:val="clear" w:color="000000" w:fill="CCFFFF"/>
            <w:vAlign w:val="center"/>
            <w:hideMark/>
          </w:tcPr>
          <w:p w14:paraId="5610C39D"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&gt;=0</w:t>
            </w:r>
          </w:p>
        </w:tc>
        <w:tc>
          <w:tcPr>
            <w:tcW w:w="1724" w:type="dxa"/>
            <w:tcBorders>
              <w:top w:val="nil"/>
              <w:left w:val="nil"/>
              <w:bottom w:val="single" w:sz="4" w:space="0" w:color="008080"/>
              <w:right w:val="single" w:sz="4" w:space="0" w:color="008080"/>
            </w:tcBorders>
            <w:shd w:val="clear" w:color="000000" w:fill="CCFFFF"/>
            <w:noWrap/>
            <w:vAlign w:val="center"/>
            <w:hideMark/>
          </w:tcPr>
          <w:p w14:paraId="5C2D37D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LEI</w:t>
            </w:r>
          </w:p>
        </w:tc>
        <w:tc>
          <w:tcPr>
            <w:tcW w:w="6085" w:type="dxa"/>
            <w:gridSpan w:val="5"/>
            <w:tcBorders>
              <w:top w:val="single" w:sz="4" w:space="0" w:color="008080"/>
              <w:left w:val="nil"/>
              <w:bottom w:val="single" w:sz="4" w:space="0" w:color="008080"/>
              <w:right w:val="single" w:sz="4" w:space="0" w:color="008080"/>
            </w:tcBorders>
            <w:shd w:val="clear" w:color="000000" w:fill="CCFFFF"/>
            <w:noWrap/>
            <w:vAlign w:val="center"/>
            <w:hideMark/>
          </w:tcPr>
          <w:p w14:paraId="4DC55E0C"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000" w:type="dxa"/>
            <w:vMerge w:val="restart"/>
            <w:tcBorders>
              <w:top w:val="nil"/>
              <w:left w:val="single" w:sz="4" w:space="0" w:color="008080"/>
              <w:bottom w:val="single" w:sz="4" w:space="0" w:color="008080"/>
              <w:right w:val="single" w:sz="4" w:space="0" w:color="008080"/>
            </w:tcBorders>
            <w:shd w:val="clear" w:color="000000" w:fill="CCFFFF"/>
            <w:vAlign w:val="center"/>
            <w:hideMark/>
          </w:tcPr>
          <w:p w14:paraId="27B5CBC0"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Nu sunt </w:t>
            </w:r>
            <w:proofErr w:type="spellStart"/>
            <w:r w:rsidRPr="00790356">
              <w:rPr>
                <w:rFonts w:hAnsiTheme="minorHAnsi" w:cstheme="minorHAnsi"/>
                <w:b/>
                <w:bCs/>
                <w:color w:val="008080"/>
                <w:sz w:val="24"/>
                <w:szCs w:val="24"/>
                <w:lang w:eastAsia="en-US"/>
              </w:rPr>
              <w:t>diferente</w:t>
            </w:r>
            <w:proofErr w:type="spellEnd"/>
          </w:p>
        </w:tc>
        <w:tc>
          <w:tcPr>
            <w:tcW w:w="1000" w:type="dxa"/>
            <w:vMerge w:val="restart"/>
            <w:tcBorders>
              <w:top w:val="nil"/>
              <w:left w:val="single" w:sz="4" w:space="0" w:color="008080"/>
              <w:bottom w:val="single" w:sz="4" w:space="0" w:color="008080"/>
              <w:right w:val="single" w:sz="8" w:space="0" w:color="008080"/>
            </w:tcBorders>
            <w:shd w:val="clear" w:color="000000" w:fill="CCFFFF"/>
            <w:vAlign w:val="center"/>
            <w:hideMark/>
          </w:tcPr>
          <w:p w14:paraId="045652FB"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Respecta criteriu</w:t>
            </w:r>
          </w:p>
        </w:tc>
      </w:tr>
      <w:tr w:rsidR="00790356" w:rsidRPr="00790356" w14:paraId="5F14618B" w14:textId="77777777" w:rsidTr="00790356">
        <w:trPr>
          <w:trHeight w:val="450"/>
        </w:trPr>
        <w:tc>
          <w:tcPr>
            <w:tcW w:w="575" w:type="dxa"/>
            <w:vMerge/>
            <w:tcBorders>
              <w:top w:val="nil"/>
              <w:left w:val="single" w:sz="8" w:space="0" w:color="008080"/>
              <w:bottom w:val="single" w:sz="4" w:space="0" w:color="008080"/>
              <w:right w:val="single" w:sz="4" w:space="0" w:color="008080"/>
            </w:tcBorders>
            <w:vAlign w:val="center"/>
            <w:hideMark/>
          </w:tcPr>
          <w:p w14:paraId="42812F61"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auto" w:fill="auto"/>
            <w:vAlign w:val="center"/>
            <w:hideMark/>
          </w:tcPr>
          <w:p w14:paraId="71037D45" w14:textId="77777777" w:rsidR="00790356" w:rsidRPr="00790356" w:rsidRDefault="00790356" w:rsidP="00790356">
            <w:pPr>
              <w:spacing w:after="0" w:line="240" w:lineRule="auto"/>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Valoare actualizata neta (VAN) - </w:t>
            </w:r>
            <w:r w:rsidRPr="00790356">
              <w:rPr>
                <w:rFonts w:hAnsiTheme="minorHAnsi" w:cstheme="minorHAnsi"/>
                <w:color w:val="008080"/>
                <w:sz w:val="24"/>
                <w:szCs w:val="24"/>
                <w:lang w:eastAsia="en-US"/>
              </w:rPr>
              <w:t xml:space="preserve">calculata de solicitant, conform tabelului de indicatori </w:t>
            </w:r>
          </w:p>
        </w:tc>
        <w:tc>
          <w:tcPr>
            <w:tcW w:w="1333" w:type="dxa"/>
            <w:tcBorders>
              <w:top w:val="nil"/>
              <w:left w:val="nil"/>
              <w:bottom w:val="single" w:sz="4" w:space="0" w:color="008080"/>
              <w:right w:val="single" w:sz="4" w:space="0" w:color="008080"/>
            </w:tcBorders>
            <w:shd w:val="clear" w:color="auto" w:fill="auto"/>
            <w:vAlign w:val="center"/>
            <w:hideMark/>
          </w:tcPr>
          <w:p w14:paraId="2DE9A286"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&gt;=0</w:t>
            </w:r>
          </w:p>
        </w:tc>
        <w:tc>
          <w:tcPr>
            <w:tcW w:w="1724" w:type="dxa"/>
            <w:tcBorders>
              <w:top w:val="nil"/>
              <w:left w:val="nil"/>
              <w:bottom w:val="single" w:sz="4" w:space="0" w:color="008080"/>
              <w:right w:val="single" w:sz="4" w:space="0" w:color="008080"/>
            </w:tcBorders>
            <w:shd w:val="clear" w:color="auto" w:fill="auto"/>
            <w:noWrap/>
            <w:vAlign w:val="center"/>
            <w:hideMark/>
          </w:tcPr>
          <w:p w14:paraId="770CBC3A"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LEI </w:t>
            </w:r>
          </w:p>
        </w:tc>
        <w:tc>
          <w:tcPr>
            <w:tcW w:w="6085" w:type="dxa"/>
            <w:gridSpan w:val="5"/>
            <w:tcBorders>
              <w:top w:val="single" w:sz="4" w:space="0" w:color="008080"/>
              <w:left w:val="nil"/>
              <w:bottom w:val="single" w:sz="4" w:space="0" w:color="008080"/>
              <w:right w:val="single" w:sz="4" w:space="0" w:color="008080"/>
            </w:tcBorders>
            <w:shd w:val="clear" w:color="auto" w:fill="auto"/>
            <w:noWrap/>
            <w:vAlign w:val="center"/>
            <w:hideMark/>
          </w:tcPr>
          <w:p w14:paraId="3E9DFD3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000" w:type="dxa"/>
            <w:vMerge/>
            <w:tcBorders>
              <w:top w:val="nil"/>
              <w:left w:val="single" w:sz="4" w:space="0" w:color="008080"/>
              <w:bottom w:val="single" w:sz="4" w:space="0" w:color="008080"/>
              <w:right w:val="single" w:sz="4" w:space="0" w:color="008080"/>
            </w:tcBorders>
            <w:vAlign w:val="center"/>
            <w:hideMark/>
          </w:tcPr>
          <w:p w14:paraId="4E075861"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008080"/>
              <w:right w:val="single" w:sz="8" w:space="0" w:color="008080"/>
            </w:tcBorders>
            <w:vAlign w:val="center"/>
            <w:hideMark/>
          </w:tcPr>
          <w:p w14:paraId="0AD66CB0"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41521EA9" w14:textId="77777777" w:rsidTr="00790356">
        <w:trPr>
          <w:trHeight w:val="900"/>
        </w:trPr>
        <w:tc>
          <w:tcPr>
            <w:tcW w:w="575" w:type="dxa"/>
            <w:vMerge w:val="restart"/>
            <w:tcBorders>
              <w:top w:val="nil"/>
              <w:left w:val="single" w:sz="8" w:space="0" w:color="008080"/>
              <w:bottom w:val="single" w:sz="4" w:space="0" w:color="008080"/>
              <w:right w:val="single" w:sz="4" w:space="0" w:color="008080"/>
            </w:tcBorders>
            <w:shd w:val="clear" w:color="000000" w:fill="CCFFFF"/>
            <w:noWrap/>
            <w:vAlign w:val="center"/>
            <w:hideMark/>
          </w:tcPr>
          <w:p w14:paraId="2BEF07E2"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lastRenderedPageBreak/>
              <w:t>11</w:t>
            </w:r>
          </w:p>
        </w:tc>
        <w:tc>
          <w:tcPr>
            <w:tcW w:w="2984" w:type="dxa"/>
            <w:tcBorders>
              <w:top w:val="nil"/>
              <w:left w:val="nil"/>
              <w:bottom w:val="single" w:sz="4" w:space="0" w:color="008080"/>
              <w:right w:val="single" w:sz="4" w:space="0" w:color="008080"/>
            </w:tcBorders>
            <w:shd w:val="clear" w:color="000000" w:fill="CCFFFF"/>
            <w:vAlign w:val="center"/>
            <w:hideMark/>
          </w:tcPr>
          <w:p w14:paraId="0C0E42A5" w14:textId="77777777" w:rsidR="00790356" w:rsidRPr="00790356" w:rsidRDefault="00790356" w:rsidP="00790356">
            <w:pPr>
              <w:spacing w:after="0" w:line="240" w:lineRule="auto"/>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Disponibil de numerar la </w:t>
            </w:r>
            <w:proofErr w:type="spellStart"/>
            <w:r w:rsidRPr="00790356">
              <w:rPr>
                <w:rFonts w:hAnsiTheme="minorHAnsi" w:cstheme="minorHAnsi"/>
                <w:b/>
                <w:bCs/>
                <w:color w:val="008080"/>
                <w:sz w:val="24"/>
                <w:szCs w:val="24"/>
                <w:lang w:eastAsia="en-US"/>
              </w:rPr>
              <w:t>sfarsitul</w:t>
            </w:r>
            <w:proofErr w:type="spellEnd"/>
            <w:r w:rsidRPr="00790356">
              <w:rPr>
                <w:rFonts w:hAnsiTheme="minorHAnsi" w:cstheme="minorHAnsi"/>
                <w:b/>
                <w:bCs/>
                <w:color w:val="008080"/>
                <w:sz w:val="24"/>
                <w:szCs w:val="24"/>
                <w:lang w:eastAsia="en-US"/>
              </w:rPr>
              <w:t xml:space="preserve"> perioadei - </w:t>
            </w:r>
            <w:r w:rsidRPr="00790356">
              <w:rPr>
                <w:rFonts w:hAnsiTheme="minorHAnsi" w:cstheme="minorHAnsi"/>
                <w:color w:val="008080"/>
                <w:sz w:val="24"/>
                <w:szCs w:val="24"/>
                <w:lang w:eastAsia="en-US"/>
              </w:rPr>
              <w:t xml:space="preserve">se preiau valorile din linia </w:t>
            </w:r>
            <w:r w:rsidRPr="00790356">
              <w:rPr>
                <w:rFonts w:hAnsiTheme="minorHAnsi" w:cstheme="minorHAnsi"/>
                <w:b/>
                <w:bCs/>
                <w:color w:val="008080"/>
                <w:sz w:val="24"/>
                <w:szCs w:val="24"/>
                <w:lang w:eastAsia="en-US"/>
              </w:rPr>
              <w:t>S,</w:t>
            </w:r>
            <w:r w:rsidRPr="00790356">
              <w:rPr>
                <w:rFonts w:hAnsiTheme="minorHAnsi" w:cstheme="minorHAnsi"/>
                <w:color w:val="008080"/>
                <w:sz w:val="24"/>
                <w:szCs w:val="24"/>
                <w:lang w:eastAsia="en-US"/>
              </w:rPr>
              <w:t xml:space="preserve"> Anexa B8, aferente perioadei respective - trebuie sa fie</w:t>
            </w:r>
            <w:r w:rsidRPr="00790356">
              <w:rPr>
                <w:rFonts w:hAnsiTheme="minorHAnsi" w:cstheme="minorHAnsi"/>
                <w:b/>
                <w:bCs/>
                <w:color w:val="008080"/>
                <w:sz w:val="24"/>
                <w:szCs w:val="24"/>
                <w:lang w:eastAsia="en-US"/>
              </w:rPr>
              <w:t xml:space="preserve"> pozitiv</w:t>
            </w:r>
          </w:p>
        </w:tc>
        <w:tc>
          <w:tcPr>
            <w:tcW w:w="1333" w:type="dxa"/>
            <w:tcBorders>
              <w:top w:val="nil"/>
              <w:left w:val="nil"/>
              <w:bottom w:val="single" w:sz="4" w:space="0" w:color="008080"/>
              <w:right w:val="single" w:sz="4" w:space="0" w:color="008080"/>
            </w:tcBorders>
            <w:shd w:val="clear" w:color="000000" w:fill="CCFFFF"/>
            <w:vAlign w:val="center"/>
            <w:hideMark/>
          </w:tcPr>
          <w:p w14:paraId="1A1F69BE"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&gt;=0</w:t>
            </w:r>
          </w:p>
        </w:tc>
        <w:tc>
          <w:tcPr>
            <w:tcW w:w="1724" w:type="dxa"/>
            <w:tcBorders>
              <w:top w:val="nil"/>
              <w:left w:val="nil"/>
              <w:bottom w:val="single" w:sz="4" w:space="0" w:color="008080"/>
              <w:right w:val="single" w:sz="4" w:space="0" w:color="008080"/>
            </w:tcBorders>
            <w:shd w:val="clear" w:color="000000" w:fill="CCFFFF"/>
            <w:noWrap/>
            <w:vAlign w:val="center"/>
            <w:hideMark/>
          </w:tcPr>
          <w:p w14:paraId="42286189"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LEI</w:t>
            </w:r>
          </w:p>
        </w:tc>
        <w:tc>
          <w:tcPr>
            <w:tcW w:w="1240" w:type="dxa"/>
            <w:tcBorders>
              <w:top w:val="nil"/>
              <w:left w:val="nil"/>
              <w:bottom w:val="single" w:sz="4" w:space="0" w:color="008080"/>
              <w:right w:val="single" w:sz="4" w:space="0" w:color="008080"/>
            </w:tcBorders>
            <w:shd w:val="clear" w:color="000000" w:fill="CCFFFF"/>
            <w:noWrap/>
            <w:vAlign w:val="center"/>
            <w:hideMark/>
          </w:tcPr>
          <w:p w14:paraId="22329180"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180" w:type="dxa"/>
            <w:tcBorders>
              <w:top w:val="nil"/>
              <w:left w:val="nil"/>
              <w:bottom w:val="single" w:sz="4" w:space="0" w:color="008080"/>
              <w:right w:val="single" w:sz="4" w:space="0" w:color="008080"/>
            </w:tcBorders>
            <w:shd w:val="clear" w:color="000000" w:fill="CCFFFF"/>
            <w:noWrap/>
            <w:vAlign w:val="center"/>
            <w:hideMark/>
          </w:tcPr>
          <w:p w14:paraId="09048EFB"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5" w:type="dxa"/>
            <w:tcBorders>
              <w:top w:val="nil"/>
              <w:left w:val="nil"/>
              <w:bottom w:val="single" w:sz="4" w:space="0" w:color="008080"/>
              <w:right w:val="single" w:sz="4" w:space="0" w:color="008080"/>
            </w:tcBorders>
            <w:shd w:val="clear" w:color="000000" w:fill="CCFFFF"/>
            <w:noWrap/>
            <w:vAlign w:val="center"/>
            <w:hideMark/>
          </w:tcPr>
          <w:p w14:paraId="0EEDDE7F"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00" w:type="dxa"/>
            <w:tcBorders>
              <w:top w:val="nil"/>
              <w:left w:val="nil"/>
              <w:bottom w:val="single" w:sz="4" w:space="0" w:color="008080"/>
              <w:right w:val="single" w:sz="4" w:space="0" w:color="008080"/>
            </w:tcBorders>
            <w:shd w:val="clear" w:color="000000" w:fill="CCFFFF"/>
            <w:noWrap/>
            <w:vAlign w:val="center"/>
            <w:hideMark/>
          </w:tcPr>
          <w:p w14:paraId="567D6129"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nil"/>
              <w:left w:val="nil"/>
              <w:bottom w:val="single" w:sz="4" w:space="0" w:color="008080"/>
              <w:right w:val="single" w:sz="4" w:space="0" w:color="008080"/>
            </w:tcBorders>
            <w:shd w:val="clear" w:color="000000" w:fill="CCFFFF"/>
            <w:noWrap/>
            <w:vAlign w:val="center"/>
            <w:hideMark/>
          </w:tcPr>
          <w:p w14:paraId="2305567C"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000" w:type="dxa"/>
            <w:vMerge w:val="restart"/>
            <w:tcBorders>
              <w:top w:val="nil"/>
              <w:left w:val="single" w:sz="4" w:space="0" w:color="008080"/>
              <w:bottom w:val="single" w:sz="4" w:space="0" w:color="008080"/>
              <w:right w:val="single" w:sz="4" w:space="0" w:color="008080"/>
            </w:tcBorders>
            <w:shd w:val="clear" w:color="000000" w:fill="CCFFFF"/>
            <w:vAlign w:val="center"/>
            <w:hideMark/>
          </w:tcPr>
          <w:p w14:paraId="1ED39ECD"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Nu sunt </w:t>
            </w:r>
            <w:proofErr w:type="spellStart"/>
            <w:r w:rsidRPr="00790356">
              <w:rPr>
                <w:rFonts w:hAnsiTheme="minorHAnsi" w:cstheme="minorHAnsi"/>
                <w:b/>
                <w:bCs/>
                <w:color w:val="008080"/>
                <w:sz w:val="24"/>
                <w:szCs w:val="24"/>
                <w:lang w:eastAsia="en-US"/>
              </w:rPr>
              <w:t>diferente</w:t>
            </w:r>
            <w:proofErr w:type="spellEnd"/>
          </w:p>
        </w:tc>
        <w:tc>
          <w:tcPr>
            <w:tcW w:w="1000" w:type="dxa"/>
            <w:vMerge w:val="restart"/>
            <w:tcBorders>
              <w:top w:val="nil"/>
              <w:left w:val="single" w:sz="4" w:space="0" w:color="008080"/>
              <w:bottom w:val="single" w:sz="4" w:space="0" w:color="008080"/>
              <w:right w:val="single" w:sz="8" w:space="0" w:color="008080"/>
            </w:tcBorders>
            <w:shd w:val="clear" w:color="000000" w:fill="CCFFFF"/>
            <w:vAlign w:val="center"/>
            <w:hideMark/>
          </w:tcPr>
          <w:p w14:paraId="377FEA73"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Respecta criteriu</w:t>
            </w:r>
          </w:p>
        </w:tc>
      </w:tr>
      <w:tr w:rsidR="00790356" w:rsidRPr="00790356" w14:paraId="51BBAFCA" w14:textId="77777777" w:rsidTr="00790356">
        <w:trPr>
          <w:trHeight w:val="450"/>
        </w:trPr>
        <w:tc>
          <w:tcPr>
            <w:tcW w:w="575" w:type="dxa"/>
            <w:vMerge/>
            <w:tcBorders>
              <w:top w:val="nil"/>
              <w:left w:val="single" w:sz="8" w:space="0" w:color="008080"/>
              <w:bottom w:val="single" w:sz="4" w:space="0" w:color="008080"/>
              <w:right w:val="single" w:sz="4" w:space="0" w:color="008080"/>
            </w:tcBorders>
            <w:vAlign w:val="center"/>
            <w:hideMark/>
          </w:tcPr>
          <w:p w14:paraId="066F0DEB" w14:textId="77777777" w:rsidR="00790356" w:rsidRPr="00790356" w:rsidRDefault="00790356" w:rsidP="00790356">
            <w:pPr>
              <w:spacing w:after="0" w:line="240" w:lineRule="auto"/>
              <w:rPr>
                <w:rFonts w:hAnsiTheme="minorHAnsi" w:cstheme="minorHAnsi"/>
                <w:color w:val="008080"/>
                <w:sz w:val="24"/>
                <w:szCs w:val="24"/>
                <w:lang w:eastAsia="en-US"/>
              </w:rPr>
            </w:pPr>
          </w:p>
        </w:tc>
        <w:tc>
          <w:tcPr>
            <w:tcW w:w="2984" w:type="dxa"/>
            <w:tcBorders>
              <w:top w:val="nil"/>
              <w:left w:val="nil"/>
              <w:bottom w:val="single" w:sz="4" w:space="0" w:color="008080"/>
              <w:right w:val="single" w:sz="4" w:space="0" w:color="008080"/>
            </w:tcBorders>
            <w:shd w:val="clear" w:color="auto" w:fill="auto"/>
            <w:vAlign w:val="center"/>
            <w:hideMark/>
          </w:tcPr>
          <w:p w14:paraId="6D759FA6" w14:textId="77777777" w:rsidR="00790356" w:rsidRPr="00790356" w:rsidRDefault="00790356" w:rsidP="00790356">
            <w:pPr>
              <w:spacing w:after="0" w:line="240" w:lineRule="auto"/>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Disponibil de numerar la </w:t>
            </w:r>
            <w:proofErr w:type="spellStart"/>
            <w:r w:rsidRPr="00790356">
              <w:rPr>
                <w:rFonts w:hAnsiTheme="minorHAnsi" w:cstheme="minorHAnsi"/>
                <w:b/>
                <w:bCs/>
                <w:color w:val="008080"/>
                <w:sz w:val="24"/>
                <w:szCs w:val="24"/>
                <w:lang w:eastAsia="en-US"/>
              </w:rPr>
              <w:t>sfarsitul</w:t>
            </w:r>
            <w:proofErr w:type="spellEnd"/>
            <w:r w:rsidRPr="00790356">
              <w:rPr>
                <w:rFonts w:hAnsiTheme="minorHAnsi" w:cstheme="minorHAnsi"/>
                <w:b/>
                <w:bCs/>
                <w:color w:val="008080"/>
                <w:sz w:val="24"/>
                <w:szCs w:val="24"/>
                <w:lang w:eastAsia="en-US"/>
              </w:rPr>
              <w:t xml:space="preserve"> perioadei, conform tabelului de indicatori </w:t>
            </w:r>
          </w:p>
        </w:tc>
        <w:tc>
          <w:tcPr>
            <w:tcW w:w="1333" w:type="dxa"/>
            <w:tcBorders>
              <w:top w:val="nil"/>
              <w:left w:val="nil"/>
              <w:bottom w:val="single" w:sz="4" w:space="0" w:color="008080"/>
              <w:right w:val="single" w:sz="4" w:space="0" w:color="008080"/>
            </w:tcBorders>
            <w:shd w:val="clear" w:color="auto" w:fill="auto"/>
            <w:vAlign w:val="center"/>
            <w:hideMark/>
          </w:tcPr>
          <w:p w14:paraId="547A94B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&gt;=0</w:t>
            </w:r>
          </w:p>
        </w:tc>
        <w:tc>
          <w:tcPr>
            <w:tcW w:w="1724" w:type="dxa"/>
            <w:tcBorders>
              <w:top w:val="nil"/>
              <w:left w:val="nil"/>
              <w:bottom w:val="single" w:sz="4" w:space="0" w:color="008080"/>
              <w:right w:val="single" w:sz="4" w:space="0" w:color="008080"/>
            </w:tcBorders>
            <w:shd w:val="clear" w:color="auto" w:fill="auto"/>
            <w:noWrap/>
            <w:vAlign w:val="center"/>
            <w:hideMark/>
          </w:tcPr>
          <w:p w14:paraId="7DA93D86"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 LEI </w:t>
            </w:r>
          </w:p>
        </w:tc>
        <w:tc>
          <w:tcPr>
            <w:tcW w:w="1240" w:type="dxa"/>
            <w:tcBorders>
              <w:top w:val="nil"/>
              <w:left w:val="nil"/>
              <w:bottom w:val="single" w:sz="4" w:space="0" w:color="008080"/>
              <w:right w:val="single" w:sz="4" w:space="0" w:color="008080"/>
            </w:tcBorders>
            <w:shd w:val="clear" w:color="auto" w:fill="auto"/>
            <w:noWrap/>
            <w:vAlign w:val="center"/>
            <w:hideMark/>
          </w:tcPr>
          <w:p w14:paraId="60AA2B39"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180" w:type="dxa"/>
            <w:tcBorders>
              <w:top w:val="nil"/>
              <w:left w:val="nil"/>
              <w:bottom w:val="single" w:sz="4" w:space="0" w:color="008080"/>
              <w:right w:val="single" w:sz="4" w:space="0" w:color="008080"/>
            </w:tcBorders>
            <w:shd w:val="clear" w:color="auto" w:fill="auto"/>
            <w:noWrap/>
            <w:vAlign w:val="center"/>
            <w:hideMark/>
          </w:tcPr>
          <w:p w14:paraId="7B49191F"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5" w:type="dxa"/>
            <w:tcBorders>
              <w:top w:val="nil"/>
              <w:left w:val="nil"/>
              <w:bottom w:val="single" w:sz="4" w:space="0" w:color="008080"/>
              <w:right w:val="single" w:sz="4" w:space="0" w:color="008080"/>
            </w:tcBorders>
            <w:shd w:val="clear" w:color="auto" w:fill="auto"/>
            <w:noWrap/>
            <w:vAlign w:val="center"/>
            <w:hideMark/>
          </w:tcPr>
          <w:p w14:paraId="3E55BE49"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00" w:type="dxa"/>
            <w:tcBorders>
              <w:top w:val="nil"/>
              <w:left w:val="nil"/>
              <w:bottom w:val="single" w:sz="4" w:space="0" w:color="008080"/>
              <w:right w:val="single" w:sz="4" w:space="0" w:color="008080"/>
            </w:tcBorders>
            <w:shd w:val="clear" w:color="auto" w:fill="auto"/>
            <w:noWrap/>
            <w:vAlign w:val="center"/>
            <w:hideMark/>
          </w:tcPr>
          <w:p w14:paraId="7A71D274"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nil"/>
              <w:left w:val="nil"/>
              <w:bottom w:val="single" w:sz="4" w:space="0" w:color="008080"/>
              <w:right w:val="single" w:sz="4" w:space="0" w:color="008080"/>
            </w:tcBorders>
            <w:shd w:val="clear" w:color="auto" w:fill="auto"/>
            <w:noWrap/>
            <w:vAlign w:val="center"/>
            <w:hideMark/>
          </w:tcPr>
          <w:p w14:paraId="7BA3A778"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000" w:type="dxa"/>
            <w:vMerge/>
            <w:tcBorders>
              <w:top w:val="nil"/>
              <w:left w:val="single" w:sz="4" w:space="0" w:color="008080"/>
              <w:bottom w:val="single" w:sz="4" w:space="0" w:color="008080"/>
              <w:right w:val="single" w:sz="4" w:space="0" w:color="008080"/>
            </w:tcBorders>
            <w:vAlign w:val="center"/>
            <w:hideMark/>
          </w:tcPr>
          <w:p w14:paraId="505CA632" w14:textId="77777777" w:rsidR="00790356" w:rsidRPr="00790356" w:rsidRDefault="00790356" w:rsidP="00790356">
            <w:pPr>
              <w:spacing w:after="0" w:line="240" w:lineRule="auto"/>
              <w:rPr>
                <w:rFonts w:hAnsiTheme="minorHAnsi" w:cstheme="minorHAnsi"/>
                <w:b/>
                <w:bCs/>
                <w:color w:val="008080"/>
                <w:sz w:val="24"/>
                <w:szCs w:val="24"/>
                <w:lang w:eastAsia="en-US"/>
              </w:rPr>
            </w:pPr>
          </w:p>
        </w:tc>
        <w:tc>
          <w:tcPr>
            <w:tcW w:w="1000" w:type="dxa"/>
            <w:vMerge/>
            <w:tcBorders>
              <w:top w:val="nil"/>
              <w:left w:val="single" w:sz="4" w:space="0" w:color="008080"/>
              <w:bottom w:val="single" w:sz="4" w:space="0" w:color="008080"/>
              <w:right w:val="single" w:sz="8" w:space="0" w:color="008080"/>
            </w:tcBorders>
            <w:vAlign w:val="center"/>
            <w:hideMark/>
          </w:tcPr>
          <w:p w14:paraId="0D60B2E5" w14:textId="77777777" w:rsidR="00790356" w:rsidRPr="00790356" w:rsidRDefault="00790356" w:rsidP="00790356">
            <w:pPr>
              <w:spacing w:after="0" w:line="240" w:lineRule="auto"/>
              <w:rPr>
                <w:rFonts w:hAnsiTheme="minorHAnsi" w:cstheme="minorHAnsi"/>
                <w:b/>
                <w:bCs/>
                <w:color w:val="008080"/>
                <w:sz w:val="24"/>
                <w:szCs w:val="24"/>
                <w:lang w:eastAsia="en-US"/>
              </w:rPr>
            </w:pPr>
          </w:p>
        </w:tc>
      </w:tr>
      <w:tr w:rsidR="00790356" w:rsidRPr="00790356" w14:paraId="52B08DA6" w14:textId="77777777" w:rsidTr="00790356">
        <w:trPr>
          <w:trHeight w:val="225"/>
        </w:trPr>
        <w:tc>
          <w:tcPr>
            <w:tcW w:w="575" w:type="dxa"/>
            <w:tcBorders>
              <w:top w:val="single" w:sz="4" w:space="0" w:color="FFFFFF"/>
              <w:left w:val="single" w:sz="8" w:space="0" w:color="008080"/>
              <w:bottom w:val="single" w:sz="4" w:space="0" w:color="FFFFFF"/>
              <w:right w:val="nil"/>
            </w:tcBorders>
            <w:shd w:val="clear" w:color="000000" w:fill="FFFFFF"/>
            <w:noWrap/>
            <w:vAlign w:val="bottom"/>
            <w:hideMark/>
          </w:tcPr>
          <w:p w14:paraId="2853C5DB"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2984" w:type="dxa"/>
            <w:tcBorders>
              <w:top w:val="single" w:sz="4" w:space="0" w:color="FFFFFF"/>
              <w:left w:val="single" w:sz="4" w:space="0" w:color="FFFFFF"/>
              <w:bottom w:val="single" w:sz="4" w:space="0" w:color="FFFFFF"/>
              <w:right w:val="nil"/>
            </w:tcBorders>
            <w:shd w:val="clear" w:color="000000" w:fill="FFFFFF"/>
            <w:noWrap/>
            <w:vAlign w:val="bottom"/>
            <w:hideMark/>
          </w:tcPr>
          <w:p w14:paraId="30DA247F"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333" w:type="dxa"/>
            <w:tcBorders>
              <w:top w:val="nil"/>
              <w:left w:val="single" w:sz="4" w:space="0" w:color="FFFFFF"/>
              <w:bottom w:val="single" w:sz="4" w:space="0" w:color="FFFFFF"/>
              <w:right w:val="nil"/>
            </w:tcBorders>
            <w:shd w:val="clear" w:color="000000" w:fill="FFFFFF"/>
            <w:noWrap/>
            <w:vAlign w:val="bottom"/>
            <w:hideMark/>
          </w:tcPr>
          <w:p w14:paraId="3BB6EFFB"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724" w:type="dxa"/>
            <w:tcBorders>
              <w:top w:val="single" w:sz="4" w:space="0" w:color="FFFFFF"/>
              <w:left w:val="single" w:sz="4" w:space="0" w:color="FFFFFF"/>
              <w:bottom w:val="single" w:sz="4" w:space="0" w:color="FFFFFF"/>
              <w:right w:val="nil"/>
            </w:tcBorders>
            <w:shd w:val="clear" w:color="000000" w:fill="FFFFFF"/>
            <w:noWrap/>
            <w:vAlign w:val="bottom"/>
            <w:hideMark/>
          </w:tcPr>
          <w:p w14:paraId="742153D6"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0" w:type="dxa"/>
            <w:tcBorders>
              <w:top w:val="single" w:sz="4" w:space="0" w:color="FFFFFF"/>
              <w:left w:val="single" w:sz="4" w:space="0" w:color="FFFFFF"/>
              <w:bottom w:val="single" w:sz="4" w:space="0" w:color="FFFFFF"/>
              <w:right w:val="nil"/>
            </w:tcBorders>
            <w:shd w:val="clear" w:color="000000" w:fill="FFFFFF"/>
            <w:noWrap/>
            <w:vAlign w:val="bottom"/>
            <w:hideMark/>
          </w:tcPr>
          <w:p w14:paraId="3D9A28E9"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180" w:type="dxa"/>
            <w:tcBorders>
              <w:top w:val="single" w:sz="4" w:space="0" w:color="FFFFFF"/>
              <w:left w:val="single" w:sz="4" w:space="0" w:color="FFFFFF"/>
              <w:bottom w:val="single" w:sz="4" w:space="0" w:color="FFFFFF"/>
              <w:right w:val="nil"/>
            </w:tcBorders>
            <w:shd w:val="clear" w:color="000000" w:fill="FFFFFF"/>
            <w:noWrap/>
            <w:vAlign w:val="bottom"/>
            <w:hideMark/>
          </w:tcPr>
          <w:p w14:paraId="5E204956"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5" w:type="dxa"/>
            <w:tcBorders>
              <w:top w:val="single" w:sz="4" w:space="0" w:color="FFFFFF"/>
              <w:left w:val="single" w:sz="4" w:space="0" w:color="FFFFFF"/>
              <w:bottom w:val="single" w:sz="4" w:space="0" w:color="FFFFFF"/>
              <w:right w:val="nil"/>
            </w:tcBorders>
            <w:shd w:val="clear" w:color="000000" w:fill="FFFFFF"/>
            <w:noWrap/>
            <w:vAlign w:val="bottom"/>
            <w:hideMark/>
          </w:tcPr>
          <w:p w14:paraId="17AA4827"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00" w:type="dxa"/>
            <w:tcBorders>
              <w:top w:val="single" w:sz="4" w:space="0" w:color="FFFFFF"/>
              <w:left w:val="single" w:sz="4" w:space="0" w:color="FFFFFF"/>
              <w:bottom w:val="single" w:sz="4" w:space="0" w:color="FFFFFF"/>
              <w:right w:val="nil"/>
            </w:tcBorders>
            <w:shd w:val="clear" w:color="000000" w:fill="FFFFFF"/>
            <w:noWrap/>
            <w:vAlign w:val="bottom"/>
            <w:hideMark/>
          </w:tcPr>
          <w:p w14:paraId="7A9EC6D2"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nil"/>
              <w:left w:val="nil"/>
              <w:bottom w:val="nil"/>
              <w:right w:val="nil"/>
            </w:tcBorders>
            <w:shd w:val="clear" w:color="auto" w:fill="auto"/>
            <w:noWrap/>
            <w:vAlign w:val="bottom"/>
            <w:hideMark/>
          </w:tcPr>
          <w:p w14:paraId="383E7182" w14:textId="77777777" w:rsidR="00790356" w:rsidRPr="00790356" w:rsidRDefault="00790356" w:rsidP="00790356">
            <w:pPr>
              <w:spacing w:after="0" w:line="240" w:lineRule="auto"/>
              <w:jc w:val="center"/>
              <w:rPr>
                <w:rFonts w:hAnsiTheme="minorHAnsi" w:cstheme="minorHAnsi"/>
                <w:color w:val="008080"/>
                <w:sz w:val="24"/>
                <w:szCs w:val="24"/>
                <w:lang w:eastAsia="en-US"/>
              </w:rPr>
            </w:pPr>
          </w:p>
        </w:tc>
        <w:tc>
          <w:tcPr>
            <w:tcW w:w="1000" w:type="dxa"/>
            <w:tcBorders>
              <w:top w:val="nil"/>
              <w:left w:val="nil"/>
              <w:bottom w:val="nil"/>
              <w:right w:val="nil"/>
            </w:tcBorders>
            <w:shd w:val="clear" w:color="auto" w:fill="auto"/>
            <w:noWrap/>
            <w:vAlign w:val="bottom"/>
            <w:hideMark/>
          </w:tcPr>
          <w:p w14:paraId="4E954E95" w14:textId="77777777" w:rsidR="00790356" w:rsidRPr="00790356" w:rsidRDefault="00790356" w:rsidP="00790356">
            <w:pPr>
              <w:spacing w:after="0" w:line="240" w:lineRule="auto"/>
              <w:jc w:val="center"/>
              <w:rPr>
                <w:rFonts w:hAnsiTheme="minorHAnsi" w:cstheme="minorHAnsi"/>
                <w:color w:val="008080"/>
                <w:sz w:val="24"/>
                <w:szCs w:val="24"/>
                <w:lang w:eastAsia="en-US"/>
              </w:rPr>
            </w:pPr>
          </w:p>
        </w:tc>
        <w:tc>
          <w:tcPr>
            <w:tcW w:w="1000" w:type="dxa"/>
            <w:tcBorders>
              <w:top w:val="nil"/>
              <w:left w:val="nil"/>
              <w:bottom w:val="nil"/>
              <w:right w:val="single" w:sz="8" w:space="0" w:color="008080"/>
            </w:tcBorders>
            <w:shd w:val="clear" w:color="auto" w:fill="auto"/>
            <w:noWrap/>
            <w:vAlign w:val="bottom"/>
            <w:hideMark/>
          </w:tcPr>
          <w:p w14:paraId="50F49979"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r>
      <w:tr w:rsidR="00790356" w:rsidRPr="00790356" w14:paraId="0A0379A4" w14:textId="77777777" w:rsidTr="00790356">
        <w:trPr>
          <w:trHeight w:val="255"/>
        </w:trPr>
        <w:tc>
          <w:tcPr>
            <w:tcW w:w="14701" w:type="dxa"/>
            <w:gridSpan w:val="11"/>
            <w:tcBorders>
              <w:top w:val="nil"/>
              <w:left w:val="single" w:sz="8" w:space="0" w:color="008080"/>
              <w:bottom w:val="nil"/>
              <w:right w:val="single" w:sz="8" w:space="0" w:color="008080"/>
            </w:tcBorders>
            <w:shd w:val="clear" w:color="000000" w:fill="FFFFFF"/>
            <w:noWrap/>
            <w:vAlign w:val="bottom"/>
            <w:hideMark/>
          </w:tcPr>
          <w:p w14:paraId="5A36F936" w14:textId="77777777" w:rsidR="00790356" w:rsidRPr="00790356" w:rsidRDefault="00790356" w:rsidP="00790356">
            <w:pPr>
              <w:spacing w:after="0" w:line="240" w:lineRule="auto"/>
              <w:rPr>
                <w:rFonts w:hAnsiTheme="minorHAnsi" w:cstheme="minorHAnsi"/>
                <w:color w:val="008080"/>
                <w:sz w:val="24"/>
                <w:szCs w:val="24"/>
                <w:lang w:eastAsia="en-US"/>
              </w:rPr>
            </w:pPr>
            <w:r w:rsidRPr="00790356">
              <w:rPr>
                <w:rFonts w:hAnsiTheme="minorHAnsi" w:cstheme="minorHAnsi"/>
                <w:color w:val="008080"/>
                <w:sz w:val="24"/>
                <w:szCs w:val="24"/>
                <w:lang w:eastAsia="en-US"/>
              </w:rPr>
              <w:t xml:space="preserve">Proiectul respecta obiectivul de ordin </w:t>
            </w:r>
            <w:proofErr w:type="spellStart"/>
            <w:r w:rsidRPr="00790356">
              <w:rPr>
                <w:rFonts w:hAnsiTheme="minorHAnsi" w:cstheme="minorHAnsi"/>
                <w:color w:val="008080"/>
                <w:sz w:val="24"/>
                <w:szCs w:val="24"/>
                <w:lang w:eastAsia="en-US"/>
              </w:rPr>
              <w:t>economico</w:t>
            </w:r>
            <w:proofErr w:type="spellEnd"/>
            <w:r w:rsidRPr="00790356">
              <w:rPr>
                <w:rFonts w:hAnsiTheme="minorHAnsi" w:cstheme="minorHAnsi"/>
                <w:color w:val="008080"/>
                <w:sz w:val="24"/>
                <w:szCs w:val="24"/>
                <w:lang w:eastAsia="en-US"/>
              </w:rPr>
              <w:t>-financiar "</w:t>
            </w:r>
            <w:proofErr w:type="spellStart"/>
            <w:r w:rsidRPr="00790356">
              <w:rPr>
                <w:rFonts w:hAnsiTheme="minorHAnsi" w:cstheme="minorHAnsi"/>
                <w:color w:val="008080"/>
                <w:sz w:val="24"/>
                <w:szCs w:val="24"/>
                <w:lang w:eastAsia="en-US"/>
              </w:rPr>
              <w:t>cresterea</w:t>
            </w:r>
            <w:proofErr w:type="spellEnd"/>
            <w:r w:rsidRPr="00790356">
              <w:rPr>
                <w:rFonts w:hAnsiTheme="minorHAnsi" w:cstheme="minorHAnsi"/>
                <w:color w:val="008080"/>
                <w:sz w:val="24"/>
                <w:szCs w:val="24"/>
                <w:lang w:eastAsia="en-US"/>
              </w:rPr>
              <w:t xml:space="preserve"> </w:t>
            </w:r>
            <w:proofErr w:type="spellStart"/>
            <w:r w:rsidRPr="00790356">
              <w:rPr>
                <w:rFonts w:hAnsiTheme="minorHAnsi" w:cstheme="minorHAnsi"/>
                <w:color w:val="008080"/>
                <w:sz w:val="24"/>
                <w:szCs w:val="24"/>
                <w:lang w:eastAsia="en-US"/>
              </w:rPr>
              <w:t>viabilitatii</w:t>
            </w:r>
            <w:proofErr w:type="spellEnd"/>
            <w:r w:rsidRPr="00790356">
              <w:rPr>
                <w:rFonts w:hAnsiTheme="minorHAnsi" w:cstheme="minorHAnsi"/>
                <w:color w:val="008080"/>
                <w:sz w:val="24"/>
                <w:szCs w:val="24"/>
                <w:lang w:eastAsia="en-US"/>
              </w:rPr>
              <w:t xml:space="preserve"> economice"?</w:t>
            </w:r>
          </w:p>
        </w:tc>
      </w:tr>
      <w:tr w:rsidR="00790356" w:rsidRPr="00790356" w14:paraId="2C74A14E" w14:textId="77777777" w:rsidTr="00790356">
        <w:trPr>
          <w:trHeight w:val="225"/>
        </w:trPr>
        <w:tc>
          <w:tcPr>
            <w:tcW w:w="575" w:type="dxa"/>
            <w:tcBorders>
              <w:top w:val="single" w:sz="4" w:space="0" w:color="FFFFFF"/>
              <w:left w:val="single" w:sz="8" w:space="0" w:color="008080"/>
              <w:bottom w:val="single" w:sz="4" w:space="0" w:color="FFFFFF"/>
              <w:right w:val="nil"/>
            </w:tcBorders>
            <w:shd w:val="clear" w:color="000000" w:fill="FFFFFF"/>
            <w:noWrap/>
            <w:vAlign w:val="bottom"/>
            <w:hideMark/>
          </w:tcPr>
          <w:p w14:paraId="425E4712"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2984" w:type="dxa"/>
            <w:tcBorders>
              <w:top w:val="single" w:sz="4" w:space="0" w:color="FFFFFF"/>
              <w:left w:val="single" w:sz="4" w:space="0" w:color="FFFFFF"/>
              <w:bottom w:val="single" w:sz="4" w:space="0" w:color="FFFFFF"/>
              <w:right w:val="nil"/>
            </w:tcBorders>
            <w:shd w:val="clear" w:color="000000" w:fill="FFFFFF"/>
            <w:noWrap/>
            <w:vAlign w:val="bottom"/>
            <w:hideMark/>
          </w:tcPr>
          <w:p w14:paraId="35D943BF"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333" w:type="dxa"/>
            <w:tcBorders>
              <w:top w:val="single" w:sz="4" w:space="0" w:color="FFFFFF"/>
              <w:left w:val="single" w:sz="4" w:space="0" w:color="FFFFFF"/>
              <w:bottom w:val="single" w:sz="4" w:space="0" w:color="FFFFFF"/>
              <w:right w:val="nil"/>
            </w:tcBorders>
            <w:shd w:val="clear" w:color="000000" w:fill="FFFFFF"/>
            <w:noWrap/>
            <w:vAlign w:val="bottom"/>
            <w:hideMark/>
          </w:tcPr>
          <w:p w14:paraId="6B08D7CB"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724" w:type="dxa"/>
            <w:tcBorders>
              <w:top w:val="single" w:sz="4" w:space="0" w:color="FFFFFF"/>
              <w:left w:val="single" w:sz="4" w:space="0" w:color="FFFFFF"/>
              <w:bottom w:val="single" w:sz="4" w:space="0" w:color="FFFFFF"/>
              <w:right w:val="nil"/>
            </w:tcBorders>
            <w:shd w:val="clear" w:color="000000" w:fill="FFFFFF"/>
            <w:noWrap/>
            <w:vAlign w:val="bottom"/>
            <w:hideMark/>
          </w:tcPr>
          <w:p w14:paraId="4D4B65AE"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0" w:type="dxa"/>
            <w:tcBorders>
              <w:top w:val="single" w:sz="4" w:space="0" w:color="FFFFFF"/>
              <w:left w:val="single" w:sz="4" w:space="0" w:color="FFFFFF"/>
              <w:bottom w:val="single" w:sz="4" w:space="0" w:color="FFFFFF"/>
              <w:right w:val="nil"/>
            </w:tcBorders>
            <w:shd w:val="clear" w:color="000000" w:fill="FFFFFF"/>
            <w:noWrap/>
            <w:vAlign w:val="bottom"/>
            <w:hideMark/>
          </w:tcPr>
          <w:p w14:paraId="6088A371"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180" w:type="dxa"/>
            <w:tcBorders>
              <w:top w:val="single" w:sz="4" w:space="0" w:color="FFFFFF"/>
              <w:left w:val="single" w:sz="4" w:space="0" w:color="FFFFFF"/>
              <w:bottom w:val="single" w:sz="4" w:space="0" w:color="FFFFFF"/>
              <w:right w:val="nil"/>
            </w:tcBorders>
            <w:shd w:val="clear" w:color="000000" w:fill="FFFFFF"/>
            <w:noWrap/>
            <w:vAlign w:val="bottom"/>
            <w:hideMark/>
          </w:tcPr>
          <w:p w14:paraId="74F32115"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5" w:type="dxa"/>
            <w:tcBorders>
              <w:top w:val="single" w:sz="4" w:space="0" w:color="FFFFFF"/>
              <w:left w:val="single" w:sz="4" w:space="0" w:color="FFFFFF"/>
              <w:bottom w:val="single" w:sz="4" w:space="0" w:color="FFFFFF"/>
              <w:right w:val="nil"/>
            </w:tcBorders>
            <w:shd w:val="clear" w:color="000000" w:fill="FFFFFF"/>
            <w:noWrap/>
            <w:vAlign w:val="bottom"/>
            <w:hideMark/>
          </w:tcPr>
          <w:p w14:paraId="2E490636"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00" w:type="dxa"/>
            <w:tcBorders>
              <w:top w:val="single" w:sz="4" w:space="0" w:color="FFFFFF"/>
              <w:left w:val="single" w:sz="4" w:space="0" w:color="FFFFFF"/>
              <w:bottom w:val="single" w:sz="4" w:space="0" w:color="FFFFFF"/>
              <w:right w:val="nil"/>
            </w:tcBorders>
            <w:shd w:val="clear" w:color="000000" w:fill="FFFFFF"/>
            <w:noWrap/>
            <w:vAlign w:val="bottom"/>
            <w:hideMark/>
          </w:tcPr>
          <w:p w14:paraId="42800887"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nil"/>
              <w:left w:val="nil"/>
              <w:bottom w:val="nil"/>
              <w:right w:val="nil"/>
            </w:tcBorders>
            <w:shd w:val="clear" w:color="auto" w:fill="auto"/>
            <w:noWrap/>
            <w:vAlign w:val="bottom"/>
            <w:hideMark/>
          </w:tcPr>
          <w:p w14:paraId="44D404C0" w14:textId="77777777" w:rsidR="00790356" w:rsidRPr="00790356" w:rsidRDefault="00790356" w:rsidP="00790356">
            <w:pPr>
              <w:spacing w:after="0" w:line="240" w:lineRule="auto"/>
              <w:jc w:val="center"/>
              <w:rPr>
                <w:rFonts w:hAnsiTheme="minorHAnsi" w:cstheme="minorHAnsi"/>
                <w:color w:val="008080"/>
                <w:sz w:val="24"/>
                <w:szCs w:val="24"/>
                <w:lang w:eastAsia="en-US"/>
              </w:rPr>
            </w:pPr>
          </w:p>
        </w:tc>
        <w:tc>
          <w:tcPr>
            <w:tcW w:w="1000" w:type="dxa"/>
            <w:tcBorders>
              <w:top w:val="nil"/>
              <w:left w:val="nil"/>
              <w:bottom w:val="nil"/>
              <w:right w:val="nil"/>
            </w:tcBorders>
            <w:shd w:val="clear" w:color="auto" w:fill="auto"/>
            <w:noWrap/>
            <w:vAlign w:val="bottom"/>
            <w:hideMark/>
          </w:tcPr>
          <w:p w14:paraId="14C70E32" w14:textId="77777777" w:rsidR="00790356" w:rsidRPr="00790356" w:rsidRDefault="00790356" w:rsidP="00790356">
            <w:pPr>
              <w:spacing w:after="0" w:line="240" w:lineRule="auto"/>
              <w:jc w:val="center"/>
              <w:rPr>
                <w:rFonts w:hAnsiTheme="minorHAnsi" w:cstheme="minorHAnsi"/>
                <w:color w:val="008080"/>
                <w:sz w:val="24"/>
                <w:szCs w:val="24"/>
                <w:lang w:eastAsia="en-US"/>
              </w:rPr>
            </w:pPr>
          </w:p>
        </w:tc>
        <w:tc>
          <w:tcPr>
            <w:tcW w:w="1000" w:type="dxa"/>
            <w:tcBorders>
              <w:top w:val="nil"/>
              <w:left w:val="nil"/>
              <w:bottom w:val="nil"/>
              <w:right w:val="single" w:sz="8" w:space="0" w:color="008080"/>
            </w:tcBorders>
            <w:shd w:val="clear" w:color="auto" w:fill="auto"/>
            <w:noWrap/>
            <w:vAlign w:val="bottom"/>
            <w:hideMark/>
          </w:tcPr>
          <w:p w14:paraId="337862D7"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r>
      <w:tr w:rsidR="00790356" w:rsidRPr="00790356" w14:paraId="2397F633" w14:textId="77777777" w:rsidTr="00790356">
        <w:trPr>
          <w:trHeight w:val="706"/>
        </w:trPr>
        <w:tc>
          <w:tcPr>
            <w:tcW w:w="4892" w:type="dxa"/>
            <w:gridSpan w:val="3"/>
            <w:tcBorders>
              <w:top w:val="single" w:sz="4" w:space="0" w:color="FFFFFF"/>
              <w:left w:val="single" w:sz="8" w:space="0" w:color="008080"/>
              <w:bottom w:val="single" w:sz="8" w:space="0" w:color="008080"/>
              <w:right w:val="single" w:sz="4" w:space="0" w:color="FFFFFF"/>
            </w:tcBorders>
            <w:shd w:val="clear" w:color="000000" w:fill="FFFFFF"/>
            <w:noWrap/>
            <w:vAlign w:val="bottom"/>
            <w:hideMark/>
          </w:tcPr>
          <w:p w14:paraId="115D06F4" w14:textId="77777777" w:rsidR="00790356" w:rsidRPr="00790356" w:rsidRDefault="00790356" w:rsidP="00790356">
            <w:pPr>
              <w:spacing w:after="0" w:line="240" w:lineRule="auto"/>
              <w:jc w:val="center"/>
              <w:rPr>
                <w:rFonts w:hAnsiTheme="minorHAnsi" w:cstheme="minorHAnsi"/>
                <w:b/>
                <w:bCs/>
                <w:i/>
                <w:iCs/>
                <w:color w:val="008080"/>
                <w:sz w:val="24"/>
                <w:szCs w:val="24"/>
                <w:lang w:eastAsia="en-US"/>
              </w:rPr>
            </w:pPr>
            <w:r w:rsidRPr="00790356">
              <w:rPr>
                <w:rFonts w:hAnsiTheme="minorHAnsi" w:cstheme="minorHAnsi"/>
                <w:b/>
                <w:bCs/>
                <w:i/>
                <w:iCs/>
                <w:color w:val="008080"/>
                <w:sz w:val="24"/>
                <w:szCs w:val="24"/>
                <w:lang w:eastAsia="en-US"/>
              </w:rPr>
              <w:t>Verificare la OJFIR/CRFIR/SIN</w:t>
            </w:r>
          </w:p>
        </w:tc>
        <w:tc>
          <w:tcPr>
            <w:tcW w:w="1724" w:type="dxa"/>
            <w:tcBorders>
              <w:top w:val="nil"/>
              <w:left w:val="nil"/>
              <w:bottom w:val="single" w:sz="8" w:space="0" w:color="008080"/>
              <w:right w:val="nil"/>
            </w:tcBorders>
            <w:shd w:val="clear" w:color="000000" w:fill="FFFFFF"/>
            <w:noWrap/>
            <w:vAlign w:val="bottom"/>
            <w:hideMark/>
          </w:tcPr>
          <w:p w14:paraId="38E07B69" w14:textId="77777777" w:rsidR="00790356" w:rsidRPr="00790356" w:rsidRDefault="00790356" w:rsidP="00790356">
            <w:pPr>
              <w:spacing w:after="0" w:line="240" w:lineRule="auto"/>
              <w:jc w:val="right"/>
              <w:rPr>
                <w:rFonts w:hAnsiTheme="minorHAnsi" w:cstheme="minorHAnsi"/>
                <w:b/>
                <w:bCs/>
                <w:i/>
                <w:iCs/>
                <w:color w:val="008080"/>
                <w:sz w:val="24"/>
                <w:szCs w:val="24"/>
                <w:lang w:eastAsia="en-US"/>
              </w:rPr>
            </w:pPr>
            <w:r w:rsidRPr="00790356">
              <w:rPr>
                <w:rFonts w:hAnsiTheme="minorHAnsi" w:cstheme="minorHAnsi"/>
                <w:b/>
                <w:bCs/>
                <w:i/>
                <w:iCs/>
                <w:color w:val="008080"/>
                <w:sz w:val="24"/>
                <w:szCs w:val="24"/>
                <w:lang w:eastAsia="en-US"/>
              </w:rPr>
              <w:t xml:space="preserve">                       DA </w:t>
            </w:r>
          </w:p>
        </w:tc>
        <w:tc>
          <w:tcPr>
            <w:tcW w:w="1240" w:type="dxa"/>
            <w:tcBorders>
              <w:top w:val="nil"/>
              <w:left w:val="single" w:sz="4" w:space="0" w:color="FFFFFF"/>
              <w:bottom w:val="single" w:sz="8" w:space="0" w:color="008080"/>
              <w:right w:val="nil"/>
            </w:tcBorders>
            <w:shd w:val="clear" w:color="000000" w:fill="FFFFFF"/>
            <w:noWrap/>
            <w:vAlign w:val="bottom"/>
            <w:hideMark/>
          </w:tcPr>
          <w:p w14:paraId="16EB2A89" w14:textId="1B1DCABB" w:rsidR="00790356" w:rsidRPr="00790356" w:rsidRDefault="00790356" w:rsidP="00790356">
            <w:pPr>
              <w:spacing w:after="0" w:line="240" w:lineRule="auto"/>
              <w:jc w:val="center"/>
              <w:rPr>
                <w:rFonts w:hAnsiTheme="minorHAnsi" w:cstheme="minorHAnsi"/>
                <w:b/>
                <w:bCs/>
                <w:i/>
                <w:iCs/>
                <w:color w:val="008080"/>
                <w:sz w:val="24"/>
                <w:szCs w:val="24"/>
                <w:lang w:eastAsia="en-US"/>
              </w:rPr>
            </w:pPr>
            <w:r w:rsidRPr="009D0106">
              <w:rPr>
                <w:rFonts w:hAnsiTheme="minorHAnsi" w:cstheme="minorHAnsi"/>
                <w:b/>
                <w:bCs/>
                <w:i/>
                <w:iCs/>
                <w:noProof/>
                <w:color w:val="008080"/>
                <w:sz w:val="24"/>
                <w:szCs w:val="24"/>
                <w:lang w:val="en-US" w:eastAsia="en-US"/>
              </w:rPr>
              <w:drawing>
                <wp:anchor distT="0" distB="0" distL="114300" distR="114300" simplePos="0" relativeHeight="251660288" behindDoc="0" locked="0" layoutInCell="1" allowOverlap="1" wp14:anchorId="4832EE27" wp14:editId="795A5FE5">
                  <wp:simplePos x="0" y="0"/>
                  <wp:positionH relativeFrom="column">
                    <wp:posOffset>9525</wp:posOffset>
                  </wp:positionH>
                  <wp:positionV relativeFrom="paragraph">
                    <wp:posOffset>95250</wp:posOffset>
                  </wp:positionV>
                  <wp:extent cx="114300" cy="104775"/>
                  <wp:effectExtent l="0" t="0" r="0" b="9525"/>
                  <wp:wrapNone/>
                  <wp:docPr id="5" name="Picture 5"/>
                  <wp:cNvGraphicFramePr/>
                  <a:graphic xmlns:a="http://schemas.openxmlformats.org/drawingml/2006/main">
                    <a:graphicData uri="http://schemas.openxmlformats.org/drawingml/2006/picture">
                      <pic:pic xmlns:pic="http://schemas.openxmlformats.org/drawingml/2006/picture">
                        <pic:nvPicPr>
                          <pic:cNvPr id="2" name="CheckBox2"/>
                          <pic:cNvPicPr>
                            <a:picLocks noChangeAspect="1"/>
                          </pic:cNvPicPr>
                        </pic:nvPicPr>
                        <pic:blipFill>
                          <a:blip r:embed="rId10"/>
                          <a:stretch>
                            <a:fillRect/>
                          </a:stretch>
                        </pic:blipFill>
                        <pic:spPr>
                          <a:xfrm>
                            <a:off x="0" y="0"/>
                            <a:ext cx="114300" cy="104775"/>
                          </a:xfrm>
                          <a:prstGeom prst="rect">
                            <a:avLst/>
                          </a:prstGeom>
                        </pic:spPr>
                      </pic:pic>
                    </a:graphicData>
                  </a:graphic>
                  <wp14:sizeRelH relativeFrom="page">
                    <wp14:pctWidth>0</wp14:pctWidth>
                  </wp14:sizeRelH>
                  <wp14:sizeRelV relativeFrom="page">
                    <wp14:pctHeight>0</wp14:pctHeight>
                  </wp14:sizeRelV>
                </wp:anchor>
              </w:drawing>
            </w:r>
          </w:p>
        </w:tc>
        <w:tc>
          <w:tcPr>
            <w:tcW w:w="1180" w:type="dxa"/>
            <w:tcBorders>
              <w:top w:val="nil"/>
              <w:left w:val="single" w:sz="4" w:space="0" w:color="FFFFFF"/>
              <w:bottom w:val="single" w:sz="8" w:space="0" w:color="008080"/>
              <w:right w:val="nil"/>
            </w:tcBorders>
            <w:shd w:val="clear" w:color="000000" w:fill="FFFFFF"/>
            <w:noWrap/>
            <w:vAlign w:val="bottom"/>
            <w:hideMark/>
          </w:tcPr>
          <w:p w14:paraId="56CB96DF"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xml:space="preserve">sau </w:t>
            </w:r>
          </w:p>
        </w:tc>
        <w:tc>
          <w:tcPr>
            <w:tcW w:w="1245" w:type="dxa"/>
            <w:tcBorders>
              <w:top w:val="single" w:sz="4" w:space="0" w:color="FFFFFF"/>
              <w:left w:val="single" w:sz="4" w:space="0" w:color="FFFFFF"/>
              <w:bottom w:val="single" w:sz="4" w:space="0" w:color="FFFFFF"/>
              <w:right w:val="nil"/>
            </w:tcBorders>
            <w:shd w:val="clear" w:color="000000" w:fill="FFFFFF"/>
            <w:noWrap/>
            <w:vAlign w:val="bottom"/>
            <w:hideMark/>
          </w:tcPr>
          <w:p w14:paraId="5B67BF54" w14:textId="184FCAA5" w:rsidR="00790356" w:rsidRPr="00790356" w:rsidRDefault="00790356" w:rsidP="00790356">
            <w:pPr>
              <w:spacing w:after="0" w:line="240" w:lineRule="auto"/>
              <w:jc w:val="center"/>
              <w:rPr>
                <w:rFonts w:hAnsiTheme="minorHAnsi" w:cstheme="minorHAnsi"/>
                <w:color w:val="008080"/>
                <w:sz w:val="24"/>
                <w:szCs w:val="24"/>
                <w:lang w:eastAsia="en-US"/>
              </w:rPr>
            </w:pPr>
            <w:r w:rsidRPr="009D0106">
              <w:rPr>
                <w:rFonts w:hAnsiTheme="minorHAnsi" w:cstheme="minorHAnsi"/>
                <w:noProof/>
                <w:color w:val="008080"/>
                <w:sz w:val="24"/>
                <w:szCs w:val="24"/>
                <w:lang w:val="en-US" w:eastAsia="en-US"/>
              </w:rPr>
              <w:drawing>
                <wp:anchor distT="0" distB="0" distL="114300" distR="114300" simplePos="0" relativeHeight="251659264" behindDoc="0" locked="0" layoutInCell="1" allowOverlap="1" wp14:anchorId="64E71F9D" wp14:editId="0C4398F6">
                  <wp:simplePos x="0" y="0"/>
                  <wp:positionH relativeFrom="column">
                    <wp:posOffset>590550</wp:posOffset>
                  </wp:positionH>
                  <wp:positionV relativeFrom="paragraph">
                    <wp:posOffset>95250</wp:posOffset>
                  </wp:positionV>
                  <wp:extent cx="114300" cy="104775"/>
                  <wp:effectExtent l="0" t="0" r="0" b="9525"/>
                  <wp:wrapNone/>
                  <wp:docPr id="4" name="Picture 4"/>
                  <wp:cNvGraphicFramePr/>
                  <a:graphic xmlns:a="http://schemas.openxmlformats.org/drawingml/2006/main">
                    <a:graphicData uri="http://schemas.openxmlformats.org/drawingml/2006/picture">
                      <pic:pic xmlns:pic="http://schemas.openxmlformats.org/drawingml/2006/picture">
                        <pic:nvPicPr>
                          <pic:cNvPr id="2" name="CheckBox1"/>
                          <pic:cNvPicPr>
                            <a:picLocks noChangeAspect="1"/>
                          </pic:cNvPicPr>
                        </pic:nvPicPr>
                        <pic:blipFill>
                          <a:blip r:embed="rId10"/>
                          <a:stretch>
                            <a:fillRect/>
                          </a:stretch>
                        </pic:blipFill>
                        <pic:spPr>
                          <a:xfrm>
                            <a:off x="0" y="0"/>
                            <a:ext cx="114300" cy="104775"/>
                          </a:xfrm>
                          <a:prstGeom prst="rect">
                            <a:avLst/>
                          </a:prstGeom>
                        </pic:spPr>
                      </pic:pic>
                    </a:graphicData>
                  </a:graphic>
                  <wp14:sizeRelH relativeFrom="page">
                    <wp14:pctWidth>0</wp14:pctWidth>
                  </wp14:sizeRelH>
                  <wp14:sizeRelV relativeFrom="page">
                    <wp14:pctHeight>0</wp14:pctHeight>
                  </wp14:sizeRelV>
                </wp:anchor>
              </w:drawing>
            </w:r>
          </w:p>
          <w:tbl>
            <w:tblPr>
              <w:tblW w:w="0" w:type="auto"/>
              <w:jc w:val="center"/>
              <w:tblCellSpacing w:w="0" w:type="dxa"/>
              <w:tblLayout w:type="fixed"/>
              <w:tblCellMar>
                <w:left w:w="0" w:type="dxa"/>
                <w:right w:w="0" w:type="dxa"/>
              </w:tblCellMar>
              <w:tblLook w:val="04A0" w:firstRow="1" w:lastRow="0" w:firstColumn="1" w:lastColumn="0" w:noHBand="0" w:noVBand="1"/>
            </w:tblPr>
            <w:tblGrid>
              <w:gridCol w:w="1220"/>
            </w:tblGrid>
            <w:tr w:rsidR="00790356" w:rsidRPr="00790356" w14:paraId="18E00B2E" w14:textId="77777777" w:rsidTr="00A903D3">
              <w:trPr>
                <w:trHeight w:val="491"/>
                <w:tblCellSpacing w:w="0" w:type="dxa"/>
                <w:jc w:val="center"/>
              </w:trPr>
              <w:tc>
                <w:tcPr>
                  <w:tcW w:w="1220" w:type="dxa"/>
                  <w:tcBorders>
                    <w:top w:val="nil"/>
                    <w:left w:val="single" w:sz="4" w:space="0" w:color="FFFFFF"/>
                    <w:bottom w:val="single" w:sz="8" w:space="0" w:color="008080"/>
                    <w:right w:val="nil"/>
                  </w:tcBorders>
                  <w:shd w:val="clear" w:color="auto" w:fill="auto"/>
                  <w:noWrap/>
                  <w:vAlign w:val="bottom"/>
                  <w:hideMark/>
                </w:tcPr>
                <w:p w14:paraId="3623DCF2" w14:textId="77777777" w:rsidR="00790356" w:rsidRPr="00790356" w:rsidRDefault="00790356" w:rsidP="00790356">
                  <w:pPr>
                    <w:spacing w:after="0" w:line="240" w:lineRule="auto"/>
                    <w:jc w:val="center"/>
                    <w:rPr>
                      <w:rFonts w:hAnsiTheme="minorHAnsi" w:cstheme="minorHAnsi"/>
                      <w:b/>
                      <w:bCs/>
                      <w:i/>
                      <w:iCs/>
                      <w:color w:val="008080"/>
                      <w:sz w:val="24"/>
                      <w:szCs w:val="24"/>
                      <w:lang w:eastAsia="en-US"/>
                    </w:rPr>
                  </w:pPr>
                  <w:r w:rsidRPr="00790356">
                    <w:rPr>
                      <w:rFonts w:hAnsiTheme="minorHAnsi" w:cstheme="minorHAnsi"/>
                      <w:b/>
                      <w:bCs/>
                      <w:i/>
                      <w:iCs/>
                      <w:color w:val="008080"/>
                      <w:sz w:val="24"/>
                      <w:szCs w:val="24"/>
                      <w:lang w:eastAsia="en-US"/>
                    </w:rPr>
                    <w:t>NU</w:t>
                  </w:r>
                </w:p>
              </w:tc>
            </w:tr>
          </w:tbl>
          <w:p w14:paraId="6619A053" w14:textId="77777777" w:rsidR="00790356" w:rsidRPr="00790356" w:rsidRDefault="00790356" w:rsidP="00790356">
            <w:pPr>
              <w:spacing w:after="0" w:line="240" w:lineRule="auto"/>
              <w:jc w:val="center"/>
              <w:rPr>
                <w:rFonts w:hAnsiTheme="minorHAnsi" w:cstheme="minorHAnsi"/>
                <w:color w:val="008080"/>
                <w:sz w:val="24"/>
                <w:szCs w:val="24"/>
                <w:lang w:eastAsia="en-US"/>
              </w:rPr>
            </w:pPr>
          </w:p>
        </w:tc>
        <w:tc>
          <w:tcPr>
            <w:tcW w:w="1200" w:type="dxa"/>
            <w:tcBorders>
              <w:top w:val="nil"/>
              <w:left w:val="single" w:sz="4" w:space="0" w:color="FFFFFF"/>
              <w:bottom w:val="single" w:sz="8" w:space="0" w:color="008080"/>
              <w:right w:val="nil"/>
            </w:tcBorders>
            <w:shd w:val="clear" w:color="000000" w:fill="FFFFFF"/>
            <w:noWrap/>
            <w:vAlign w:val="bottom"/>
            <w:hideMark/>
          </w:tcPr>
          <w:p w14:paraId="00288E56"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nil"/>
              <w:left w:val="nil"/>
              <w:bottom w:val="single" w:sz="8" w:space="0" w:color="008080"/>
              <w:right w:val="nil"/>
            </w:tcBorders>
            <w:shd w:val="clear" w:color="auto" w:fill="auto"/>
            <w:noWrap/>
            <w:vAlign w:val="bottom"/>
            <w:hideMark/>
          </w:tcPr>
          <w:p w14:paraId="2EE92839"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000" w:type="dxa"/>
            <w:tcBorders>
              <w:top w:val="nil"/>
              <w:left w:val="nil"/>
              <w:bottom w:val="single" w:sz="8" w:space="0" w:color="008080"/>
              <w:right w:val="nil"/>
            </w:tcBorders>
            <w:shd w:val="clear" w:color="auto" w:fill="auto"/>
            <w:noWrap/>
            <w:vAlign w:val="bottom"/>
            <w:hideMark/>
          </w:tcPr>
          <w:p w14:paraId="41B8E847"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000" w:type="dxa"/>
            <w:tcBorders>
              <w:top w:val="nil"/>
              <w:left w:val="nil"/>
              <w:bottom w:val="single" w:sz="8" w:space="0" w:color="008080"/>
              <w:right w:val="single" w:sz="8" w:space="0" w:color="008080"/>
            </w:tcBorders>
            <w:shd w:val="clear" w:color="auto" w:fill="auto"/>
            <w:noWrap/>
            <w:vAlign w:val="bottom"/>
            <w:hideMark/>
          </w:tcPr>
          <w:p w14:paraId="6DB3BE49"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r>
      <w:tr w:rsidR="00790356" w:rsidRPr="00790356" w14:paraId="0D630042" w14:textId="77777777" w:rsidTr="00790356">
        <w:trPr>
          <w:trHeight w:val="255"/>
        </w:trPr>
        <w:tc>
          <w:tcPr>
            <w:tcW w:w="575" w:type="dxa"/>
            <w:tcBorders>
              <w:top w:val="nil"/>
              <w:left w:val="single" w:sz="4" w:space="0" w:color="FFFFFF"/>
              <w:bottom w:val="single" w:sz="4" w:space="0" w:color="FFFFFF"/>
              <w:right w:val="nil"/>
            </w:tcBorders>
            <w:shd w:val="clear" w:color="000000" w:fill="FFFFFF"/>
            <w:noWrap/>
            <w:vAlign w:val="bottom"/>
            <w:hideMark/>
          </w:tcPr>
          <w:p w14:paraId="17CCC9C9"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2984" w:type="dxa"/>
            <w:tcBorders>
              <w:top w:val="nil"/>
              <w:left w:val="single" w:sz="4" w:space="0" w:color="FFFFFF"/>
              <w:bottom w:val="single" w:sz="4" w:space="0" w:color="FFFFFF"/>
              <w:right w:val="nil"/>
            </w:tcBorders>
            <w:shd w:val="clear" w:color="000000" w:fill="FFFFFF"/>
            <w:noWrap/>
            <w:vAlign w:val="bottom"/>
            <w:hideMark/>
          </w:tcPr>
          <w:p w14:paraId="2665F3E5"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333" w:type="dxa"/>
            <w:tcBorders>
              <w:top w:val="nil"/>
              <w:left w:val="single" w:sz="4" w:space="0" w:color="FFFFFF"/>
              <w:bottom w:val="single" w:sz="4" w:space="0" w:color="FFFFFF"/>
              <w:right w:val="nil"/>
            </w:tcBorders>
            <w:shd w:val="clear" w:color="000000" w:fill="FFFFFF"/>
            <w:noWrap/>
            <w:vAlign w:val="bottom"/>
            <w:hideMark/>
          </w:tcPr>
          <w:p w14:paraId="304A63CC"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724" w:type="dxa"/>
            <w:tcBorders>
              <w:top w:val="nil"/>
              <w:left w:val="single" w:sz="4" w:space="0" w:color="FFFFFF"/>
              <w:bottom w:val="single" w:sz="4" w:space="0" w:color="FFFFFF"/>
              <w:right w:val="nil"/>
            </w:tcBorders>
            <w:shd w:val="clear" w:color="000000" w:fill="FFFFFF"/>
            <w:noWrap/>
            <w:vAlign w:val="bottom"/>
            <w:hideMark/>
          </w:tcPr>
          <w:p w14:paraId="30E34727"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0" w:type="dxa"/>
            <w:tcBorders>
              <w:top w:val="nil"/>
              <w:left w:val="single" w:sz="4" w:space="0" w:color="FFFFFF"/>
              <w:bottom w:val="single" w:sz="4" w:space="0" w:color="FFFFFF"/>
              <w:right w:val="nil"/>
            </w:tcBorders>
            <w:shd w:val="clear" w:color="000000" w:fill="FFFFFF"/>
            <w:noWrap/>
            <w:vAlign w:val="bottom"/>
            <w:hideMark/>
          </w:tcPr>
          <w:p w14:paraId="1A2D65EF"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180" w:type="dxa"/>
            <w:tcBorders>
              <w:top w:val="nil"/>
              <w:left w:val="single" w:sz="4" w:space="0" w:color="FFFFFF"/>
              <w:bottom w:val="single" w:sz="4" w:space="0" w:color="FFFFFF"/>
              <w:right w:val="nil"/>
            </w:tcBorders>
            <w:shd w:val="clear" w:color="000000" w:fill="FFFFFF"/>
            <w:noWrap/>
            <w:vAlign w:val="bottom"/>
            <w:hideMark/>
          </w:tcPr>
          <w:p w14:paraId="5AAC2F3B"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5" w:type="dxa"/>
            <w:tcBorders>
              <w:top w:val="nil"/>
              <w:left w:val="single" w:sz="4" w:space="0" w:color="FFFFFF"/>
              <w:bottom w:val="single" w:sz="4" w:space="0" w:color="FFFFFF"/>
              <w:right w:val="nil"/>
            </w:tcBorders>
            <w:shd w:val="clear" w:color="000000" w:fill="FFFFFF"/>
            <w:noWrap/>
            <w:vAlign w:val="bottom"/>
            <w:hideMark/>
          </w:tcPr>
          <w:p w14:paraId="1A9CC71F"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00" w:type="dxa"/>
            <w:tcBorders>
              <w:top w:val="nil"/>
              <w:left w:val="single" w:sz="4" w:space="0" w:color="FFFFFF"/>
              <w:bottom w:val="single" w:sz="4" w:space="0" w:color="FFFFFF"/>
              <w:right w:val="nil"/>
            </w:tcBorders>
            <w:shd w:val="clear" w:color="000000" w:fill="FFFFFF"/>
            <w:noWrap/>
            <w:vAlign w:val="bottom"/>
            <w:hideMark/>
          </w:tcPr>
          <w:p w14:paraId="0B8FBE31"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nil"/>
              <w:left w:val="nil"/>
              <w:bottom w:val="nil"/>
              <w:right w:val="nil"/>
            </w:tcBorders>
            <w:shd w:val="clear" w:color="auto" w:fill="auto"/>
            <w:noWrap/>
            <w:vAlign w:val="bottom"/>
            <w:hideMark/>
          </w:tcPr>
          <w:p w14:paraId="24800DAF" w14:textId="77777777" w:rsidR="00790356" w:rsidRPr="00790356" w:rsidRDefault="00790356" w:rsidP="00790356">
            <w:pPr>
              <w:spacing w:after="0" w:line="240" w:lineRule="auto"/>
              <w:jc w:val="center"/>
              <w:rPr>
                <w:rFonts w:hAnsiTheme="minorHAnsi" w:cstheme="minorHAnsi"/>
                <w:color w:val="008080"/>
                <w:sz w:val="24"/>
                <w:szCs w:val="24"/>
                <w:lang w:eastAsia="en-US"/>
              </w:rPr>
            </w:pPr>
          </w:p>
        </w:tc>
        <w:tc>
          <w:tcPr>
            <w:tcW w:w="1000" w:type="dxa"/>
            <w:tcBorders>
              <w:top w:val="nil"/>
              <w:left w:val="nil"/>
              <w:bottom w:val="nil"/>
              <w:right w:val="nil"/>
            </w:tcBorders>
            <w:shd w:val="clear" w:color="auto" w:fill="auto"/>
            <w:noWrap/>
            <w:vAlign w:val="bottom"/>
            <w:hideMark/>
          </w:tcPr>
          <w:p w14:paraId="5F99A8AC" w14:textId="77777777" w:rsidR="00790356" w:rsidRPr="00790356" w:rsidRDefault="00790356" w:rsidP="00790356">
            <w:pPr>
              <w:spacing w:after="0" w:line="240" w:lineRule="auto"/>
              <w:jc w:val="center"/>
              <w:rPr>
                <w:rFonts w:hAnsiTheme="minorHAnsi" w:cstheme="minorHAnsi"/>
                <w:color w:val="008080"/>
                <w:sz w:val="24"/>
                <w:szCs w:val="24"/>
                <w:lang w:eastAsia="en-US"/>
              </w:rPr>
            </w:pPr>
          </w:p>
        </w:tc>
        <w:tc>
          <w:tcPr>
            <w:tcW w:w="1000" w:type="dxa"/>
            <w:tcBorders>
              <w:top w:val="nil"/>
              <w:left w:val="nil"/>
              <w:bottom w:val="nil"/>
              <w:right w:val="nil"/>
            </w:tcBorders>
            <w:shd w:val="clear" w:color="auto" w:fill="auto"/>
            <w:noWrap/>
            <w:vAlign w:val="bottom"/>
            <w:hideMark/>
          </w:tcPr>
          <w:p w14:paraId="24E8ADDF" w14:textId="77777777" w:rsidR="00790356" w:rsidRPr="00790356" w:rsidRDefault="00790356" w:rsidP="00790356">
            <w:pPr>
              <w:spacing w:after="0" w:line="240" w:lineRule="auto"/>
              <w:jc w:val="center"/>
              <w:rPr>
                <w:rFonts w:hAnsiTheme="minorHAnsi" w:cstheme="minorHAnsi"/>
                <w:color w:val="008080"/>
                <w:sz w:val="24"/>
                <w:szCs w:val="24"/>
                <w:lang w:eastAsia="en-US"/>
              </w:rPr>
            </w:pPr>
          </w:p>
        </w:tc>
      </w:tr>
      <w:tr w:rsidR="00790356" w:rsidRPr="00790356" w14:paraId="14FBF347" w14:textId="77777777" w:rsidTr="00790356">
        <w:trPr>
          <w:trHeight w:val="255"/>
        </w:trPr>
        <w:tc>
          <w:tcPr>
            <w:tcW w:w="575" w:type="dxa"/>
            <w:tcBorders>
              <w:top w:val="nil"/>
              <w:left w:val="single" w:sz="4" w:space="0" w:color="FFFFFF"/>
              <w:bottom w:val="single" w:sz="4" w:space="0" w:color="FFFFFF"/>
              <w:right w:val="nil"/>
            </w:tcBorders>
            <w:shd w:val="clear" w:color="000000" w:fill="FFFFFF"/>
            <w:noWrap/>
            <w:vAlign w:val="bottom"/>
            <w:hideMark/>
          </w:tcPr>
          <w:p w14:paraId="2A0D98F4"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2984" w:type="dxa"/>
            <w:tcBorders>
              <w:top w:val="nil"/>
              <w:left w:val="single" w:sz="4" w:space="0" w:color="FFFFFF"/>
              <w:bottom w:val="single" w:sz="4" w:space="0" w:color="FFFFFF"/>
              <w:right w:val="nil"/>
            </w:tcBorders>
            <w:shd w:val="clear" w:color="000000" w:fill="FFFFFF"/>
            <w:noWrap/>
            <w:vAlign w:val="bottom"/>
            <w:hideMark/>
          </w:tcPr>
          <w:p w14:paraId="66B18C39"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333" w:type="dxa"/>
            <w:tcBorders>
              <w:top w:val="nil"/>
              <w:left w:val="single" w:sz="4" w:space="0" w:color="FFFFFF"/>
              <w:bottom w:val="single" w:sz="4" w:space="0" w:color="FFFFFF"/>
              <w:right w:val="nil"/>
            </w:tcBorders>
            <w:shd w:val="clear" w:color="000000" w:fill="FFFFFF"/>
            <w:noWrap/>
            <w:vAlign w:val="bottom"/>
            <w:hideMark/>
          </w:tcPr>
          <w:p w14:paraId="445D60C4" w14:textId="77777777" w:rsidR="00790356" w:rsidRPr="00790356" w:rsidRDefault="00790356" w:rsidP="00790356">
            <w:pPr>
              <w:spacing w:after="0" w:line="240" w:lineRule="auto"/>
              <w:jc w:val="center"/>
              <w:rPr>
                <w:rFonts w:hAnsiTheme="minorHAnsi" w:cstheme="minorHAnsi"/>
                <w:b/>
                <w:bCs/>
                <w:color w:val="008080"/>
                <w:sz w:val="24"/>
                <w:szCs w:val="24"/>
                <w:lang w:eastAsia="en-US"/>
              </w:rPr>
            </w:pPr>
            <w:r w:rsidRPr="00790356">
              <w:rPr>
                <w:rFonts w:hAnsiTheme="minorHAnsi" w:cstheme="minorHAnsi"/>
                <w:b/>
                <w:bCs/>
                <w:color w:val="008080"/>
                <w:sz w:val="24"/>
                <w:szCs w:val="24"/>
                <w:lang w:eastAsia="en-US"/>
              </w:rPr>
              <w:t> </w:t>
            </w:r>
          </w:p>
        </w:tc>
        <w:tc>
          <w:tcPr>
            <w:tcW w:w="1724" w:type="dxa"/>
            <w:tcBorders>
              <w:top w:val="nil"/>
              <w:left w:val="single" w:sz="4" w:space="0" w:color="FFFFFF"/>
              <w:bottom w:val="single" w:sz="4" w:space="0" w:color="FFFFFF"/>
              <w:right w:val="nil"/>
            </w:tcBorders>
            <w:shd w:val="clear" w:color="000000" w:fill="FFFFFF"/>
            <w:noWrap/>
            <w:vAlign w:val="bottom"/>
            <w:hideMark/>
          </w:tcPr>
          <w:p w14:paraId="4D5614EC"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0" w:type="dxa"/>
            <w:tcBorders>
              <w:top w:val="nil"/>
              <w:left w:val="single" w:sz="4" w:space="0" w:color="FFFFFF"/>
              <w:bottom w:val="single" w:sz="4" w:space="0" w:color="FFFFFF"/>
              <w:right w:val="nil"/>
            </w:tcBorders>
            <w:shd w:val="clear" w:color="000000" w:fill="FFFFFF"/>
            <w:noWrap/>
            <w:vAlign w:val="bottom"/>
            <w:hideMark/>
          </w:tcPr>
          <w:p w14:paraId="7A6D73C7"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180" w:type="dxa"/>
            <w:tcBorders>
              <w:top w:val="nil"/>
              <w:left w:val="single" w:sz="4" w:space="0" w:color="FFFFFF"/>
              <w:bottom w:val="single" w:sz="4" w:space="0" w:color="FFFFFF"/>
              <w:right w:val="nil"/>
            </w:tcBorders>
            <w:shd w:val="clear" w:color="000000" w:fill="FFFFFF"/>
            <w:noWrap/>
            <w:vAlign w:val="bottom"/>
            <w:hideMark/>
          </w:tcPr>
          <w:p w14:paraId="53FF9586"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45" w:type="dxa"/>
            <w:tcBorders>
              <w:top w:val="nil"/>
              <w:left w:val="single" w:sz="4" w:space="0" w:color="FFFFFF"/>
              <w:bottom w:val="single" w:sz="4" w:space="0" w:color="FFFFFF"/>
              <w:right w:val="nil"/>
            </w:tcBorders>
            <w:shd w:val="clear" w:color="000000" w:fill="FFFFFF"/>
            <w:noWrap/>
            <w:vAlign w:val="bottom"/>
            <w:hideMark/>
          </w:tcPr>
          <w:p w14:paraId="0F1815D1"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00" w:type="dxa"/>
            <w:tcBorders>
              <w:top w:val="nil"/>
              <w:left w:val="single" w:sz="4" w:space="0" w:color="FFFFFF"/>
              <w:bottom w:val="single" w:sz="4" w:space="0" w:color="FFFFFF"/>
              <w:right w:val="nil"/>
            </w:tcBorders>
            <w:shd w:val="clear" w:color="000000" w:fill="FFFFFF"/>
            <w:noWrap/>
            <w:vAlign w:val="bottom"/>
            <w:hideMark/>
          </w:tcPr>
          <w:p w14:paraId="2A09A820" w14:textId="77777777" w:rsidR="00790356" w:rsidRPr="00790356" w:rsidRDefault="00790356" w:rsidP="00790356">
            <w:pPr>
              <w:spacing w:after="0" w:line="240" w:lineRule="auto"/>
              <w:jc w:val="center"/>
              <w:rPr>
                <w:rFonts w:hAnsiTheme="minorHAnsi" w:cstheme="minorHAnsi"/>
                <w:color w:val="008080"/>
                <w:sz w:val="24"/>
                <w:szCs w:val="24"/>
                <w:lang w:eastAsia="en-US"/>
              </w:rPr>
            </w:pPr>
            <w:r w:rsidRPr="00790356">
              <w:rPr>
                <w:rFonts w:hAnsiTheme="minorHAnsi" w:cstheme="minorHAnsi"/>
                <w:color w:val="008080"/>
                <w:sz w:val="24"/>
                <w:szCs w:val="24"/>
                <w:lang w:eastAsia="en-US"/>
              </w:rPr>
              <w:t> </w:t>
            </w:r>
          </w:p>
        </w:tc>
        <w:tc>
          <w:tcPr>
            <w:tcW w:w="1220" w:type="dxa"/>
            <w:tcBorders>
              <w:top w:val="nil"/>
              <w:left w:val="nil"/>
              <w:bottom w:val="nil"/>
              <w:right w:val="nil"/>
            </w:tcBorders>
            <w:shd w:val="clear" w:color="auto" w:fill="auto"/>
            <w:noWrap/>
            <w:vAlign w:val="bottom"/>
            <w:hideMark/>
          </w:tcPr>
          <w:p w14:paraId="4F83AC1D" w14:textId="77777777" w:rsidR="00790356" w:rsidRPr="00790356" w:rsidRDefault="00790356" w:rsidP="00790356">
            <w:pPr>
              <w:spacing w:after="0" w:line="240" w:lineRule="auto"/>
              <w:jc w:val="center"/>
              <w:rPr>
                <w:rFonts w:hAnsiTheme="minorHAnsi" w:cstheme="minorHAnsi"/>
                <w:color w:val="008080"/>
                <w:sz w:val="24"/>
                <w:szCs w:val="24"/>
                <w:lang w:eastAsia="en-US"/>
              </w:rPr>
            </w:pPr>
          </w:p>
        </w:tc>
        <w:tc>
          <w:tcPr>
            <w:tcW w:w="1000" w:type="dxa"/>
            <w:tcBorders>
              <w:top w:val="nil"/>
              <w:left w:val="nil"/>
              <w:bottom w:val="nil"/>
              <w:right w:val="nil"/>
            </w:tcBorders>
            <w:shd w:val="clear" w:color="auto" w:fill="auto"/>
            <w:noWrap/>
            <w:vAlign w:val="bottom"/>
            <w:hideMark/>
          </w:tcPr>
          <w:p w14:paraId="096EC23C" w14:textId="77777777" w:rsidR="00790356" w:rsidRPr="00790356" w:rsidRDefault="00790356" w:rsidP="00790356">
            <w:pPr>
              <w:spacing w:after="0" w:line="240" w:lineRule="auto"/>
              <w:jc w:val="center"/>
              <w:rPr>
                <w:rFonts w:hAnsiTheme="minorHAnsi" w:cstheme="minorHAnsi"/>
                <w:color w:val="008080"/>
                <w:sz w:val="24"/>
                <w:szCs w:val="24"/>
                <w:lang w:eastAsia="en-US"/>
              </w:rPr>
            </w:pPr>
          </w:p>
        </w:tc>
        <w:tc>
          <w:tcPr>
            <w:tcW w:w="1000" w:type="dxa"/>
            <w:tcBorders>
              <w:top w:val="nil"/>
              <w:left w:val="nil"/>
              <w:bottom w:val="nil"/>
              <w:right w:val="nil"/>
            </w:tcBorders>
            <w:shd w:val="clear" w:color="auto" w:fill="auto"/>
            <w:noWrap/>
            <w:vAlign w:val="bottom"/>
            <w:hideMark/>
          </w:tcPr>
          <w:p w14:paraId="791E2846" w14:textId="77777777" w:rsidR="00790356" w:rsidRPr="00790356" w:rsidRDefault="00790356" w:rsidP="00790356">
            <w:pPr>
              <w:spacing w:after="0" w:line="240" w:lineRule="auto"/>
              <w:jc w:val="center"/>
              <w:rPr>
                <w:rFonts w:hAnsiTheme="minorHAnsi" w:cstheme="minorHAnsi"/>
                <w:color w:val="008080"/>
                <w:sz w:val="24"/>
                <w:szCs w:val="24"/>
                <w:lang w:eastAsia="en-US"/>
              </w:rPr>
            </w:pPr>
          </w:p>
        </w:tc>
      </w:tr>
    </w:tbl>
    <w:p w14:paraId="0BC5D377" w14:textId="77777777" w:rsidR="00790356" w:rsidRPr="00790356" w:rsidRDefault="00790356" w:rsidP="00790356">
      <w:pPr>
        <w:tabs>
          <w:tab w:val="left" w:pos="1172"/>
        </w:tabs>
        <w:spacing w:after="0" w:line="240" w:lineRule="auto"/>
        <w:rPr>
          <w:rFonts w:hAnsiTheme="minorHAnsi" w:cstheme="minorHAnsi"/>
          <w:sz w:val="24"/>
          <w:szCs w:val="24"/>
          <w:lang w:eastAsia="fr-FR"/>
        </w:rPr>
      </w:pPr>
      <w:r w:rsidRPr="00790356">
        <w:rPr>
          <w:rFonts w:hAnsiTheme="minorHAnsi" w:cstheme="minorHAnsi"/>
          <w:sz w:val="24"/>
          <w:szCs w:val="24"/>
          <w:lang w:eastAsia="fr-FR"/>
        </w:rPr>
        <w:t xml:space="preserve">Se </w:t>
      </w:r>
      <w:proofErr w:type="spellStart"/>
      <w:r w:rsidRPr="00790356">
        <w:rPr>
          <w:rFonts w:hAnsiTheme="minorHAnsi" w:cstheme="minorHAnsi"/>
          <w:sz w:val="24"/>
          <w:szCs w:val="24"/>
          <w:lang w:eastAsia="fr-FR"/>
        </w:rPr>
        <w:t>completeaza</w:t>
      </w:r>
      <w:proofErr w:type="spellEnd"/>
      <w:r w:rsidRPr="00790356">
        <w:rPr>
          <w:rFonts w:hAnsiTheme="minorHAnsi" w:cstheme="minorHAnsi"/>
          <w:sz w:val="24"/>
          <w:szCs w:val="24"/>
          <w:lang w:eastAsia="fr-FR"/>
        </w:rPr>
        <w:t xml:space="preserve"> si </w:t>
      </w:r>
      <w:proofErr w:type="spellStart"/>
      <w:r w:rsidRPr="00790356">
        <w:rPr>
          <w:rFonts w:hAnsiTheme="minorHAnsi" w:cstheme="minorHAnsi"/>
          <w:sz w:val="24"/>
          <w:szCs w:val="24"/>
          <w:lang w:eastAsia="fr-FR"/>
        </w:rPr>
        <w:t>printeaza</w:t>
      </w:r>
      <w:proofErr w:type="spellEnd"/>
      <w:r w:rsidRPr="00790356">
        <w:rPr>
          <w:rFonts w:hAnsiTheme="minorHAnsi" w:cstheme="minorHAnsi"/>
          <w:sz w:val="24"/>
          <w:szCs w:val="24"/>
          <w:lang w:eastAsia="fr-FR"/>
        </w:rPr>
        <w:t xml:space="preserve"> Matricea de verificare a </w:t>
      </w:r>
      <w:proofErr w:type="spellStart"/>
      <w:r w:rsidRPr="00790356">
        <w:rPr>
          <w:rFonts w:hAnsiTheme="minorHAnsi" w:cstheme="minorHAnsi"/>
          <w:sz w:val="24"/>
          <w:szCs w:val="24"/>
          <w:lang w:eastAsia="fr-FR"/>
        </w:rPr>
        <w:t>viabilitatii</w:t>
      </w:r>
      <w:proofErr w:type="spellEnd"/>
      <w:r w:rsidRPr="00790356">
        <w:rPr>
          <w:rFonts w:hAnsiTheme="minorHAnsi" w:cstheme="minorHAnsi"/>
          <w:sz w:val="24"/>
          <w:szCs w:val="24"/>
          <w:lang w:eastAsia="fr-FR"/>
        </w:rPr>
        <w:t xml:space="preserve"> </w:t>
      </w:r>
      <w:proofErr w:type="spellStart"/>
      <w:r w:rsidRPr="00790356">
        <w:rPr>
          <w:rFonts w:hAnsiTheme="minorHAnsi" w:cstheme="minorHAnsi"/>
          <w:sz w:val="24"/>
          <w:szCs w:val="24"/>
          <w:lang w:eastAsia="fr-FR"/>
        </w:rPr>
        <w:t>economico</w:t>
      </w:r>
      <w:proofErr w:type="spellEnd"/>
      <w:r w:rsidRPr="00790356">
        <w:rPr>
          <w:rFonts w:hAnsiTheme="minorHAnsi" w:cstheme="minorHAnsi"/>
          <w:sz w:val="24"/>
          <w:szCs w:val="24"/>
          <w:lang w:eastAsia="fr-FR"/>
        </w:rPr>
        <w:t>-financiare a proiectului pentru Anexa B sau C generata in Fisa E1.2 format electronic.</w:t>
      </w:r>
    </w:p>
    <w:p w14:paraId="3F270C06" w14:textId="580505C4" w:rsidR="00FE0018" w:rsidRPr="009D0106" w:rsidRDefault="00FE0018" w:rsidP="006B39F8">
      <w:pPr>
        <w:spacing w:after="120" w:line="240" w:lineRule="auto"/>
        <w:ind w:right="-1009"/>
        <w:jc w:val="both"/>
        <w:rPr>
          <w:rFonts w:hAnsiTheme="minorHAnsi" w:cstheme="minorHAnsi"/>
          <w:bCs/>
          <w:i/>
          <w:sz w:val="24"/>
          <w:szCs w:val="24"/>
          <w:lang w:eastAsia="en-US"/>
        </w:rPr>
      </w:pPr>
    </w:p>
    <w:p w14:paraId="53BB03E6" w14:textId="48916446" w:rsidR="00FE0018" w:rsidRPr="009D0106" w:rsidRDefault="00FE0018" w:rsidP="006B39F8">
      <w:pPr>
        <w:spacing w:after="120" w:line="240" w:lineRule="auto"/>
        <w:ind w:right="-1009"/>
        <w:jc w:val="both"/>
        <w:rPr>
          <w:rFonts w:hAnsiTheme="minorHAnsi" w:cstheme="minorHAnsi"/>
          <w:bCs/>
          <w:i/>
          <w:sz w:val="24"/>
          <w:szCs w:val="24"/>
          <w:lang w:eastAsia="en-US"/>
        </w:rPr>
      </w:pPr>
    </w:p>
    <w:p w14:paraId="6C36C1EB" w14:textId="6C5CAE01" w:rsidR="00FE0018" w:rsidRPr="009D0106" w:rsidRDefault="00FE0018" w:rsidP="006B39F8">
      <w:pPr>
        <w:spacing w:after="120" w:line="240" w:lineRule="auto"/>
        <w:ind w:right="-1009"/>
        <w:jc w:val="both"/>
        <w:rPr>
          <w:rFonts w:hAnsiTheme="minorHAnsi" w:cstheme="minorHAnsi"/>
          <w:bCs/>
          <w:i/>
          <w:sz w:val="24"/>
          <w:szCs w:val="24"/>
          <w:lang w:eastAsia="en-US"/>
        </w:rPr>
      </w:pPr>
    </w:p>
    <w:p w14:paraId="22A4EADE" w14:textId="051A7C5E" w:rsidR="00FE0018" w:rsidRPr="009D0106" w:rsidRDefault="00FE0018" w:rsidP="006B39F8">
      <w:pPr>
        <w:spacing w:after="120" w:line="240" w:lineRule="auto"/>
        <w:ind w:right="-1009"/>
        <w:jc w:val="both"/>
        <w:rPr>
          <w:rFonts w:hAnsiTheme="minorHAnsi" w:cstheme="minorHAnsi"/>
          <w:bCs/>
          <w:i/>
          <w:sz w:val="24"/>
          <w:szCs w:val="24"/>
          <w:lang w:eastAsia="en-US"/>
        </w:rPr>
        <w:sectPr w:rsidR="00FE0018" w:rsidRPr="009D0106" w:rsidSect="00514B66">
          <w:pgSz w:w="15840" w:h="12240" w:orient="landscape"/>
          <w:pgMar w:top="2127" w:right="1267" w:bottom="567" w:left="1440" w:header="720" w:footer="360" w:gutter="0"/>
          <w:cols w:space="720"/>
          <w:docGrid w:linePitch="360"/>
        </w:sectPr>
      </w:pPr>
    </w:p>
    <w:tbl>
      <w:tblPr>
        <w:tblW w:w="5796"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88"/>
        <w:gridCol w:w="568"/>
        <w:gridCol w:w="568"/>
        <w:gridCol w:w="915"/>
      </w:tblGrid>
      <w:tr w:rsidR="006B39F8" w:rsidRPr="009D0106" w14:paraId="28CA9189" w14:textId="77777777" w:rsidTr="00A74B04">
        <w:trPr>
          <w:trHeight w:val="372"/>
        </w:trPr>
        <w:tc>
          <w:tcPr>
            <w:tcW w:w="4054" w:type="pct"/>
            <w:vMerge w:val="restart"/>
            <w:shd w:val="clear" w:color="auto" w:fill="auto"/>
          </w:tcPr>
          <w:p w14:paraId="31B1C833" w14:textId="77777777" w:rsidR="006B39F8" w:rsidRPr="009D0106" w:rsidRDefault="006B39F8" w:rsidP="006B39F8">
            <w:pPr>
              <w:spacing w:after="120" w:line="240" w:lineRule="auto"/>
              <w:rPr>
                <w:rFonts w:hAnsiTheme="minorHAnsi" w:cstheme="minorHAnsi"/>
                <w:b/>
                <w:noProof/>
                <w:sz w:val="24"/>
                <w:szCs w:val="24"/>
                <w:u w:val="single"/>
                <w:lang w:eastAsia="en-US"/>
              </w:rPr>
            </w:pPr>
            <w:r w:rsidRPr="009D0106">
              <w:rPr>
                <w:rFonts w:hAnsiTheme="minorHAnsi" w:cstheme="minorHAnsi"/>
                <w:b/>
                <w:noProof/>
                <w:sz w:val="24"/>
                <w:szCs w:val="24"/>
                <w:u w:val="single"/>
                <w:lang w:eastAsia="en-US"/>
              </w:rPr>
              <w:lastRenderedPageBreak/>
              <w:t>3. Verificarea bugetului indicativ</w:t>
            </w:r>
          </w:p>
          <w:p w14:paraId="0C5A204D" w14:textId="77777777" w:rsidR="006B39F8" w:rsidRPr="009D0106" w:rsidRDefault="006B39F8" w:rsidP="006B39F8">
            <w:pPr>
              <w:spacing w:after="120" w:line="240" w:lineRule="auto"/>
              <w:jc w:val="both"/>
              <w:rPr>
                <w:rFonts w:hAnsiTheme="minorHAnsi" w:cstheme="minorHAnsi"/>
                <w:b/>
                <w:noProof/>
                <w:sz w:val="24"/>
                <w:szCs w:val="24"/>
                <w:u w:val="single"/>
                <w:lang w:eastAsia="en-US"/>
              </w:rPr>
            </w:pPr>
            <w:r w:rsidRPr="009D0106">
              <w:rPr>
                <w:rFonts w:hAnsiTheme="minorHAnsi" w:cstheme="minorHAnsi"/>
                <w:b/>
                <w:i/>
                <w:sz w:val="24"/>
                <w:szCs w:val="24"/>
                <w:lang w:eastAsia="en-US"/>
              </w:rPr>
              <w:t>(*se completează prin preluarea tuturor punctelor de verificare din formularul aferent sub-măsurii din PNDR cu investiții similare, în vigoare la momentul lansării apelului de selecție de către GAL)</w:t>
            </w:r>
          </w:p>
        </w:tc>
        <w:tc>
          <w:tcPr>
            <w:tcW w:w="946" w:type="pct"/>
            <w:gridSpan w:val="3"/>
            <w:shd w:val="clear" w:color="auto" w:fill="auto"/>
          </w:tcPr>
          <w:p w14:paraId="7895E04B" w14:textId="77777777" w:rsidR="006B39F8" w:rsidRPr="009D0106" w:rsidRDefault="006B39F8" w:rsidP="006B39F8">
            <w:pPr>
              <w:spacing w:after="120" w:line="240" w:lineRule="auto"/>
              <w:rPr>
                <w:rFonts w:hAnsiTheme="minorHAnsi" w:cstheme="minorHAnsi"/>
                <w:b/>
                <w:noProof/>
                <w:sz w:val="24"/>
                <w:szCs w:val="24"/>
                <w:lang w:eastAsia="en-US"/>
              </w:rPr>
            </w:pPr>
            <w:r w:rsidRPr="009D0106">
              <w:rPr>
                <w:rFonts w:hAnsiTheme="minorHAnsi" w:cstheme="minorHAnsi"/>
                <w:b/>
                <w:noProof/>
                <w:sz w:val="24"/>
                <w:szCs w:val="24"/>
                <w:lang w:eastAsia="en-US"/>
              </w:rPr>
              <w:t>Verificare efectuată</w:t>
            </w:r>
          </w:p>
        </w:tc>
      </w:tr>
      <w:tr w:rsidR="006B39F8" w:rsidRPr="009D0106" w14:paraId="08C37221" w14:textId="77777777" w:rsidTr="00A74B04">
        <w:trPr>
          <w:trHeight w:val="483"/>
        </w:trPr>
        <w:tc>
          <w:tcPr>
            <w:tcW w:w="4054" w:type="pct"/>
            <w:vMerge/>
            <w:shd w:val="clear" w:color="auto" w:fill="auto"/>
          </w:tcPr>
          <w:p w14:paraId="7E3E0B02" w14:textId="77777777" w:rsidR="006B39F8" w:rsidRPr="009D0106" w:rsidRDefault="006B39F8" w:rsidP="006B39F8">
            <w:pPr>
              <w:spacing w:after="120" w:line="240" w:lineRule="auto"/>
              <w:rPr>
                <w:rFonts w:hAnsiTheme="minorHAnsi" w:cstheme="minorHAnsi"/>
                <w:b/>
                <w:noProof/>
                <w:sz w:val="24"/>
                <w:szCs w:val="24"/>
                <w:u w:val="single"/>
                <w:lang w:eastAsia="en-US"/>
              </w:rPr>
            </w:pPr>
          </w:p>
        </w:tc>
        <w:tc>
          <w:tcPr>
            <w:tcW w:w="262" w:type="pct"/>
            <w:shd w:val="clear" w:color="auto" w:fill="auto"/>
          </w:tcPr>
          <w:p w14:paraId="2D394E8E" w14:textId="77777777" w:rsidR="006B39F8" w:rsidRPr="009D0106" w:rsidRDefault="006B39F8" w:rsidP="006B39F8">
            <w:pPr>
              <w:spacing w:after="120" w:line="240" w:lineRule="auto"/>
              <w:rPr>
                <w:rFonts w:hAnsiTheme="minorHAnsi" w:cstheme="minorHAnsi"/>
                <w:b/>
                <w:noProof/>
                <w:sz w:val="24"/>
                <w:szCs w:val="24"/>
                <w:lang w:eastAsia="en-US"/>
              </w:rPr>
            </w:pPr>
            <w:r w:rsidRPr="009D0106">
              <w:rPr>
                <w:rFonts w:hAnsiTheme="minorHAnsi" w:cstheme="minorHAnsi"/>
                <w:b/>
                <w:noProof/>
                <w:sz w:val="24"/>
                <w:szCs w:val="24"/>
                <w:lang w:eastAsia="en-US"/>
              </w:rPr>
              <w:t>DA</w:t>
            </w:r>
          </w:p>
        </w:tc>
        <w:tc>
          <w:tcPr>
            <w:tcW w:w="262" w:type="pct"/>
          </w:tcPr>
          <w:p w14:paraId="0A8756C3" w14:textId="77777777" w:rsidR="006B39F8" w:rsidRPr="009D0106" w:rsidRDefault="006B39F8" w:rsidP="006B39F8">
            <w:pPr>
              <w:spacing w:after="120" w:line="240" w:lineRule="auto"/>
              <w:rPr>
                <w:rFonts w:hAnsiTheme="minorHAnsi" w:cstheme="minorHAnsi"/>
                <w:b/>
                <w:noProof/>
                <w:sz w:val="24"/>
                <w:szCs w:val="24"/>
                <w:lang w:eastAsia="en-US"/>
              </w:rPr>
            </w:pPr>
            <w:r w:rsidRPr="009D0106">
              <w:rPr>
                <w:rFonts w:hAnsiTheme="minorHAnsi" w:cstheme="minorHAnsi"/>
                <w:b/>
                <w:noProof/>
                <w:sz w:val="24"/>
                <w:szCs w:val="24"/>
                <w:lang w:eastAsia="en-US"/>
              </w:rPr>
              <w:t>NU</w:t>
            </w:r>
          </w:p>
        </w:tc>
        <w:tc>
          <w:tcPr>
            <w:tcW w:w="422" w:type="pct"/>
            <w:shd w:val="clear" w:color="auto" w:fill="auto"/>
          </w:tcPr>
          <w:p w14:paraId="05181AA9" w14:textId="77777777" w:rsidR="006B39F8" w:rsidRPr="009D0106" w:rsidRDefault="006B39F8" w:rsidP="006B39F8">
            <w:pPr>
              <w:spacing w:after="120" w:line="240" w:lineRule="auto"/>
              <w:rPr>
                <w:rFonts w:hAnsiTheme="minorHAnsi" w:cstheme="minorHAnsi"/>
                <w:b/>
                <w:noProof/>
                <w:sz w:val="24"/>
                <w:szCs w:val="24"/>
                <w:lang w:eastAsia="en-US"/>
              </w:rPr>
            </w:pPr>
            <w:r w:rsidRPr="009D0106">
              <w:rPr>
                <w:rFonts w:hAnsiTheme="minorHAnsi" w:cstheme="minorHAnsi"/>
                <w:b/>
                <w:noProof/>
                <w:sz w:val="24"/>
                <w:szCs w:val="24"/>
                <w:lang w:eastAsia="en-US"/>
              </w:rPr>
              <w:t>NU ESTE CAZUL</w:t>
            </w:r>
          </w:p>
        </w:tc>
      </w:tr>
      <w:tr w:rsidR="006B39F8" w:rsidRPr="009D0106" w14:paraId="27431D9F" w14:textId="77777777" w:rsidTr="00A74B04">
        <w:trPr>
          <w:trHeight w:val="562"/>
        </w:trPr>
        <w:tc>
          <w:tcPr>
            <w:tcW w:w="4054" w:type="pct"/>
            <w:shd w:val="clear" w:color="auto" w:fill="auto"/>
          </w:tcPr>
          <w:p w14:paraId="4CFE2053" w14:textId="77777777" w:rsidR="006B39F8" w:rsidRPr="009D0106" w:rsidRDefault="006B39F8" w:rsidP="006B39F8">
            <w:pPr>
              <w:spacing w:after="0" w:line="240" w:lineRule="auto"/>
              <w:jc w:val="both"/>
              <w:rPr>
                <w:rFonts w:hAnsiTheme="minorHAnsi" w:cstheme="minorHAnsi"/>
                <w:sz w:val="24"/>
                <w:szCs w:val="24"/>
                <w:u w:val="single"/>
                <w:lang w:eastAsia="en-US"/>
              </w:rPr>
            </w:pPr>
            <w:r w:rsidRPr="009D0106">
              <w:rPr>
                <w:rFonts w:hAnsiTheme="minorHAnsi" w:cstheme="minorHAnsi"/>
                <w:noProof/>
                <w:sz w:val="24"/>
                <w:szCs w:val="24"/>
              </w:rPr>
              <w:t>3.1</w:t>
            </w:r>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Informaţiile</w:t>
            </w:r>
            <w:proofErr w:type="spellEnd"/>
            <w:r w:rsidRPr="009D0106">
              <w:rPr>
                <w:rFonts w:hAnsiTheme="minorHAnsi" w:cstheme="minorHAnsi"/>
                <w:sz w:val="24"/>
                <w:szCs w:val="24"/>
                <w:lang w:eastAsia="en-US"/>
              </w:rPr>
              <w:t xml:space="preserve"> furnizate în cadrul bugetului indicativ din cererea de </w:t>
            </w:r>
            <w:proofErr w:type="spellStart"/>
            <w:r w:rsidRPr="009D0106">
              <w:rPr>
                <w:rFonts w:hAnsiTheme="minorHAnsi" w:cstheme="minorHAnsi"/>
                <w:sz w:val="24"/>
                <w:szCs w:val="24"/>
                <w:lang w:eastAsia="en-US"/>
              </w:rPr>
              <w:t>finanţare</w:t>
            </w:r>
            <w:proofErr w:type="spellEnd"/>
            <w:r w:rsidRPr="009D0106">
              <w:rPr>
                <w:rFonts w:hAnsiTheme="minorHAnsi" w:cstheme="minorHAnsi"/>
                <w:sz w:val="24"/>
                <w:szCs w:val="24"/>
                <w:lang w:eastAsia="en-US"/>
              </w:rPr>
              <w:t xml:space="preserve"> sunt corecte </w:t>
            </w:r>
            <w:proofErr w:type="spellStart"/>
            <w:r w:rsidRPr="009D0106">
              <w:rPr>
                <w:rFonts w:hAnsiTheme="minorHAnsi" w:cstheme="minorHAnsi"/>
                <w:sz w:val="24"/>
                <w:szCs w:val="24"/>
                <w:lang w:eastAsia="en-US"/>
              </w:rPr>
              <w:t>şi</w:t>
            </w:r>
            <w:proofErr w:type="spellEnd"/>
            <w:r w:rsidRPr="009D0106">
              <w:rPr>
                <w:rFonts w:hAnsiTheme="minorHAnsi" w:cstheme="minorHAnsi"/>
                <w:sz w:val="24"/>
                <w:szCs w:val="24"/>
                <w:lang w:eastAsia="en-US"/>
              </w:rPr>
              <w:t xml:space="preserve"> sunt în conformitate cu devizul general devizele pe obiect precizate în Studiul de fezabilitate?</w:t>
            </w:r>
          </w:p>
          <w:p w14:paraId="23659DB5" w14:textId="26200BF0" w:rsidR="006B39F8" w:rsidRPr="009D0106" w:rsidRDefault="00241568" w:rsidP="00241568">
            <w:pPr>
              <w:spacing w:after="0" w:line="240" w:lineRule="auto"/>
              <w:jc w:val="both"/>
              <w:rPr>
                <w:rFonts w:hAnsiTheme="minorHAnsi" w:cstheme="minorHAnsi"/>
                <w:noProof/>
                <w:sz w:val="24"/>
                <w:szCs w:val="24"/>
                <w:u w:val="single"/>
              </w:rPr>
            </w:pPr>
            <w:r w:rsidRPr="009D0106">
              <w:rPr>
                <w:rFonts w:hAnsiTheme="minorHAnsi" w:cstheme="minorHAnsi"/>
                <w:noProof/>
                <w:sz w:val="24"/>
                <w:szCs w:val="24"/>
                <w:lang w:eastAsia="en-US"/>
              </w:rPr>
              <w:sym w:font="Wingdings" w:char="F06F"/>
            </w:r>
            <w:r>
              <w:rPr>
                <w:rFonts w:hAnsiTheme="minorHAnsi" w:cstheme="minorHAnsi"/>
                <w:noProof/>
                <w:sz w:val="24"/>
                <w:szCs w:val="24"/>
                <w:lang w:eastAsia="en-US"/>
              </w:rPr>
              <w:t xml:space="preserve"> </w:t>
            </w:r>
            <w:r w:rsidR="006B39F8" w:rsidRPr="009D0106">
              <w:rPr>
                <w:rFonts w:hAnsiTheme="minorHAnsi" w:cstheme="minorHAnsi"/>
                <w:i/>
                <w:sz w:val="24"/>
                <w:szCs w:val="24"/>
                <w:lang w:eastAsia="en-US"/>
              </w:rPr>
              <w:t xml:space="preserve">Da cu </w:t>
            </w:r>
            <w:proofErr w:type="spellStart"/>
            <w:r w:rsidR="006B39F8" w:rsidRPr="009D0106">
              <w:rPr>
                <w:rFonts w:hAnsiTheme="minorHAnsi" w:cstheme="minorHAnsi"/>
                <w:i/>
                <w:sz w:val="24"/>
                <w:szCs w:val="24"/>
                <w:lang w:eastAsia="en-US"/>
              </w:rPr>
              <w:t>diferenţe</w:t>
            </w:r>
            <w:proofErr w:type="spellEnd"/>
            <w:r w:rsidR="006B39F8" w:rsidRPr="009D0106">
              <w:rPr>
                <w:rFonts w:hAnsiTheme="minorHAnsi" w:cstheme="minorHAnsi"/>
                <w:i/>
                <w:caps/>
                <w:sz w:val="24"/>
                <w:szCs w:val="24"/>
                <w:lang w:eastAsia="en-US"/>
              </w:rPr>
              <w:t>*</w:t>
            </w:r>
            <w:r>
              <w:rPr>
                <w:rFonts w:hAnsiTheme="minorHAnsi" w:cstheme="minorHAnsi"/>
                <w:i/>
                <w:caps/>
                <w:sz w:val="24"/>
                <w:szCs w:val="24"/>
                <w:lang w:eastAsia="en-US"/>
              </w:rPr>
              <w:t xml:space="preserve"> </w:t>
            </w:r>
            <w:r w:rsidR="006B39F8" w:rsidRPr="009D0106">
              <w:rPr>
                <w:rFonts w:hAnsiTheme="minorHAnsi" w:cstheme="minorHAnsi"/>
                <w:i/>
                <w:caps/>
                <w:sz w:val="24"/>
                <w:szCs w:val="24"/>
                <w:lang w:eastAsia="en-US"/>
              </w:rPr>
              <w:t xml:space="preserve"> * </w:t>
            </w:r>
            <w:r w:rsidR="006B39F8" w:rsidRPr="009D0106">
              <w:rPr>
                <w:rFonts w:hAnsiTheme="minorHAnsi" w:cstheme="minorHAnsi"/>
                <w:sz w:val="24"/>
                <w:szCs w:val="24"/>
                <w:lang w:eastAsia="en-US"/>
              </w:rPr>
              <w:t xml:space="preserve">Se completează în cazul când expertul constată </w:t>
            </w:r>
            <w:proofErr w:type="spellStart"/>
            <w:r w:rsidR="006B39F8" w:rsidRPr="009D0106">
              <w:rPr>
                <w:rFonts w:hAnsiTheme="minorHAnsi" w:cstheme="minorHAnsi"/>
                <w:sz w:val="24"/>
                <w:szCs w:val="24"/>
                <w:lang w:eastAsia="en-US"/>
              </w:rPr>
              <w:t>diferenţe</w:t>
            </w:r>
            <w:proofErr w:type="spellEnd"/>
            <w:r w:rsidR="006B39F8" w:rsidRPr="009D0106">
              <w:rPr>
                <w:rFonts w:hAnsiTheme="minorHAnsi" w:cstheme="minorHAnsi"/>
                <w:sz w:val="24"/>
                <w:szCs w:val="24"/>
                <w:lang w:eastAsia="en-US"/>
              </w:rPr>
              <w:t xml:space="preserve"> </w:t>
            </w:r>
            <w:proofErr w:type="spellStart"/>
            <w:r w:rsidR="006B39F8" w:rsidRPr="009D0106">
              <w:rPr>
                <w:rFonts w:hAnsiTheme="minorHAnsi" w:cstheme="minorHAnsi"/>
                <w:sz w:val="24"/>
                <w:szCs w:val="24"/>
                <w:lang w:eastAsia="en-US"/>
              </w:rPr>
              <w:t>faţă</w:t>
            </w:r>
            <w:proofErr w:type="spellEnd"/>
            <w:r w:rsidR="006B39F8" w:rsidRPr="009D0106">
              <w:rPr>
                <w:rFonts w:hAnsiTheme="minorHAnsi" w:cstheme="minorHAnsi"/>
                <w:sz w:val="24"/>
                <w:szCs w:val="24"/>
                <w:lang w:eastAsia="en-US"/>
              </w:rPr>
              <w:t xml:space="preserve"> de bugetul prezentat de  solicitant în cererea de </w:t>
            </w:r>
            <w:proofErr w:type="spellStart"/>
            <w:r w:rsidR="006B39F8" w:rsidRPr="009D0106">
              <w:rPr>
                <w:rFonts w:hAnsiTheme="minorHAnsi" w:cstheme="minorHAnsi"/>
                <w:sz w:val="24"/>
                <w:szCs w:val="24"/>
                <w:lang w:eastAsia="en-US"/>
              </w:rPr>
              <w:t>finanţare</w:t>
            </w:r>
            <w:proofErr w:type="spellEnd"/>
          </w:p>
        </w:tc>
        <w:tc>
          <w:tcPr>
            <w:tcW w:w="262" w:type="pct"/>
            <w:shd w:val="clear" w:color="auto" w:fill="auto"/>
          </w:tcPr>
          <w:p w14:paraId="0C5FFE8D" w14:textId="77777777" w:rsidR="006B39F8" w:rsidRPr="009D0106" w:rsidRDefault="006B39F8" w:rsidP="006B39F8">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262" w:type="pct"/>
          </w:tcPr>
          <w:p w14:paraId="59B519DF" w14:textId="77777777" w:rsidR="006B39F8" w:rsidRPr="009D0106" w:rsidRDefault="006B39F8" w:rsidP="006B39F8">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422" w:type="pct"/>
            <w:shd w:val="clear" w:color="auto" w:fill="auto"/>
          </w:tcPr>
          <w:p w14:paraId="13AE7820" w14:textId="77777777" w:rsidR="006B39F8" w:rsidRPr="009D0106" w:rsidRDefault="006B39F8" w:rsidP="006B39F8">
            <w:pPr>
              <w:spacing w:after="120" w:line="240" w:lineRule="auto"/>
              <w:rPr>
                <w:rFonts w:hAnsiTheme="minorHAnsi" w:cstheme="minorHAnsi"/>
                <w:noProof/>
                <w:sz w:val="24"/>
                <w:szCs w:val="24"/>
                <w:lang w:eastAsia="en-US"/>
              </w:rPr>
            </w:pPr>
          </w:p>
        </w:tc>
      </w:tr>
      <w:tr w:rsidR="006B39F8" w:rsidRPr="009D0106" w14:paraId="63DC2CEF" w14:textId="77777777" w:rsidTr="00A74B04">
        <w:trPr>
          <w:trHeight w:val="562"/>
        </w:trPr>
        <w:tc>
          <w:tcPr>
            <w:tcW w:w="4054" w:type="pct"/>
            <w:shd w:val="clear" w:color="auto" w:fill="auto"/>
          </w:tcPr>
          <w:p w14:paraId="54D426DD" w14:textId="77777777" w:rsidR="006B39F8" w:rsidRPr="009D0106" w:rsidRDefault="006B39F8" w:rsidP="00241568">
            <w:pPr>
              <w:spacing w:after="0"/>
              <w:jc w:val="both"/>
              <w:rPr>
                <w:rFonts w:hAnsiTheme="minorHAnsi" w:cstheme="minorHAnsi"/>
                <w:noProof/>
                <w:sz w:val="24"/>
                <w:szCs w:val="24"/>
              </w:rPr>
            </w:pPr>
            <w:r w:rsidRPr="009D0106">
              <w:rPr>
                <w:rFonts w:hAnsiTheme="minorHAnsi" w:cstheme="minorHAnsi"/>
                <w:sz w:val="24"/>
                <w:szCs w:val="24"/>
                <w:lang w:eastAsia="en-US"/>
              </w:rPr>
              <w:t xml:space="preserve">3.2 Verificarea corectitudinii ratei de schimb. Rata de conversie intre Euro </w:t>
            </w:r>
            <w:proofErr w:type="spellStart"/>
            <w:r w:rsidRPr="009D0106">
              <w:rPr>
                <w:rFonts w:hAnsiTheme="minorHAnsi" w:cstheme="minorHAnsi"/>
                <w:sz w:val="24"/>
                <w:szCs w:val="24"/>
                <w:lang w:eastAsia="en-US"/>
              </w:rPr>
              <w:t>şi</w:t>
            </w:r>
            <w:proofErr w:type="spellEnd"/>
            <w:r w:rsidRPr="009D0106">
              <w:rPr>
                <w:rFonts w:hAnsiTheme="minorHAnsi" w:cstheme="minorHAnsi"/>
                <w:sz w:val="24"/>
                <w:szCs w:val="24"/>
                <w:lang w:eastAsia="en-US"/>
              </w:rPr>
              <w:t xml:space="preserve"> moneda </w:t>
            </w:r>
            <w:proofErr w:type="spellStart"/>
            <w:r w:rsidRPr="009D0106">
              <w:rPr>
                <w:rFonts w:hAnsiTheme="minorHAnsi" w:cstheme="minorHAnsi"/>
                <w:sz w:val="24"/>
                <w:szCs w:val="24"/>
                <w:lang w:eastAsia="en-US"/>
              </w:rPr>
              <w:t>naţională</w:t>
            </w:r>
            <w:proofErr w:type="spellEnd"/>
            <w:r w:rsidRPr="009D0106">
              <w:rPr>
                <w:rFonts w:hAnsiTheme="minorHAnsi" w:cstheme="minorHAnsi"/>
                <w:sz w:val="24"/>
                <w:szCs w:val="24"/>
                <w:lang w:eastAsia="en-US"/>
              </w:rPr>
              <w:t xml:space="preserve"> pentru Romania este cea publicată de Banca Central Europeana pe Internet la adresa : &lt;http://www.ecb.int/index.html&gt; (se anexează pagina </w:t>
            </w:r>
            <w:proofErr w:type="spellStart"/>
            <w:r w:rsidRPr="009D0106">
              <w:rPr>
                <w:rFonts w:hAnsiTheme="minorHAnsi" w:cstheme="minorHAnsi"/>
                <w:sz w:val="24"/>
                <w:szCs w:val="24"/>
                <w:lang w:eastAsia="en-US"/>
              </w:rPr>
              <w:t>conţinând</w:t>
            </w:r>
            <w:proofErr w:type="spellEnd"/>
            <w:r w:rsidRPr="009D0106">
              <w:rPr>
                <w:rFonts w:hAnsiTheme="minorHAnsi" w:cstheme="minorHAnsi"/>
                <w:sz w:val="24"/>
                <w:szCs w:val="24"/>
                <w:lang w:eastAsia="en-US"/>
              </w:rPr>
              <w:t xml:space="preserve"> cursul BCE din data întocmirii  Studiului de fezabilitate):</w:t>
            </w:r>
          </w:p>
        </w:tc>
        <w:tc>
          <w:tcPr>
            <w:tcW w:w="262" w:type="pct"/>
            <w:shd w:val="clear" w:color="auto" w:fill="auto"/>
            <w:vAlign w:val="center"/>
          </w:tcPr>
          <w:p w14:paraId="69E3DEC6" w14:textId="77777777" w:rsidR="006B39F8" w:rsidRPr="009D0106" w:rsidRDefault="006B39F8" w:rsidP="006B39F8">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262" w:type="pct"/>
            <w:vAlign w:val="center"/>
          </w:tcPr>
          <w:p w14:paraId="65E640BF" w14:textId="77777777" w:rsidR="006B39F8" w:rsidRPr="009D0106" w:rsidRDefault="006B39F8" w:rsidP="006B39F8">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422" w:type="pct"/>
            <w:shd w:val="clear" w:color="auto" w:fill="auto"/>
            <w:vAlign w:val="center"/>
          </w:tcPr>
          <w:p w14:paraId="4D4ED207" w14:textId="77777777" w:rsidR="006B39F8" w:rsidRPr="009D0106" w:rsidRDefault="006B39F8" w:rsidP="006B39F8">
            <w:pPr>
              <w:spacing w:after="120" w:line="240" w:lineRule="auto"/>
              <w:rPr>
                <w:rFonts w:hAnsiTheme="minorHAnsi" w:cstheme="minorHAnsi"/>
                <w:noProof/>
                <w:sz w:val="24"/>
                <w:szCs w:val="24"/>
                <w:lang w:eastAsia="en-US"/>
              </w:rPr>
            </w:pPr>
          </w:p>
        </w:tc>
      </w:tr>
      <w:tr w:rsidR="00F95986" w:rsidRPr="009D0106" w14:paraId="4D5FAEA4" w14:textId="77777777" w:rsidTr="00A74B04">
        <w:trPr>
          <w:trHeight w:val="562"/>
        </w:trPr>
        <w:tc>
          <w:tcPr>
            <w:tcW w:w="4054" w:type="pct"/>
            <w:shd w:val="clear" w:color="auto" w:fill="auto"/>
          </w:tcPr>
          <w:p w14:paraId="10B4B73A" w14:textId="225C86C7" w:rsidR="00F95986" w:rsidRPr="009D0106" w:rsidRDefault="00F95986" w:rsidP="00A74B04">
            <w:pPr>
              <w:spacing w:after="0"/>
              <w:jc w:val="both"/>
              <w:rPr>
                <w:rFonts w:hAnsiTheme="minorHAnsi" w:cstheme="minorHAnsi"/>
                <w:sz w:val="24"/>
                <w:szCs w:val="24"/>
                <w:lang w:eastAsia="en-US"/>
              </w:rPr>
            </w:pPr>
            <w:r w:rsidRPr="009D0106">
              <w:rPr>
                <w:rFonts w:hAnsiTheme="minorHAnsi" w:cstheme="minorHAnsi"/>
                <w:sz w:val="24"/>
                <w:szCs w:val="24"/>
                <w:lang w:eastAsia="en-US"/>
              </w:rPr>
              <w:t xml:space="preserve">3.3 Sunt </w:t>
            </w:r>
            <w:proofErr w:type="spellStart"/>
            <w:r w:rsidRPr="009D0106">
              <w:rPr>
                <w:rFonts w:hAnsiTheme="minorHAnsi" w:cstheme="minorHAnsi"/>
                <w:sz w:val="24"/>
                <w:szCs w:val="24"/>
                <w:lang w:eastAsia="en-US"/>
              </w:rPr>
              <w:t>investiţiile</w:t>
            </w:r>
            <w:proofErr w:type="spellEnd"/>
            <w:r w:rsidRPr="009D0106">
              <w:rPr>
                <w:rFonts w:hAnsiTheme="minorHAnsi" w:cstheme="minorHAnsi"/>
                <w:sz w:val="24"/>
                <w:szCs w:val="24"/>
                <w:lang w:eastAsia="en-US"/>
              </w:rPr>
              <w:t xml:space="preserve"> eligibile în conformitate cu cele specificate în măsură?</w:t>
            </w:r>
            <w:r w:rsidR="00A74B04">
              <w:rPr>
                <w:rFonts w:hAnsiTheme="minorHAnsi" w:cstheme="minorHAnsi"/>
                <w:sz w:val="24"/>
                <w:szCs w:val="24"/>
                <w:lang w:eastAsia="en-US"/>
              </w:rPr>
              <w:t xml:space="preserve"> </w:t>
            </w:r>
          </w:p>
          <w:p w14:paraId="7FE5DCD8" w14:textId="7116EEBF" w:rsidR="00F95986" w:rsidRPr="009D0106" w:rsidRDefault="00F95986" w:rsidP="00CD2752">
            <w:pPr>
              <w:spacing w:after="0" w:line="240" w:lineRule="auto"/>
              <w:rPr>
                <w:rFonts w:hAnsiTheme="minorHAnsi" w:cstheme="minorHAnsi"/>
                <w:sz w:val="24"/>
                <w:szCs w:val="24"/>
                <w:lang w:eastAsia="en-US"/>
              </w:rPr>
            </w:pPr>
            <w:r w:rsidRPr="009D0106">
              <w:rPr>
                <w:rFonts w:hAnsiTheme="minorHAnsi" w:cstheme="minorHAnsi"/>
                <w:sz w:val="24"/>
                <w:szCs w:val="24"/>
                <w:lang w:eastAsia="en-US"/>
              </w:rPr>
              <w:t>Se verifică dacă cheltuielile neeligibile din fișa M</w:t>
            </w:r>
            <w:r w:rsidR="00CD2752">
              <w:rPr>
                <w:rFonts w:hAnsiTheme="minorHAnsi" w:cstheme="minorHAnsi"/>
                <w:sz w:val="24"/>
                <w:szCs w:val="24"/>
                <w:lang w:eastAsia="en-US"/>
              </w:rPr>
              <w:t>3.2</w:t>
            </w:r>
            <w:r w:rsidRPr="009D0106">
              <w:rPr>
                <w:rFonts w:hAnsiTheme="minorHAnsi" w:cstheme="minorHAnsi"/>
                <w:sz w:val="24"/>
                <w:szCs w:val="24"/>
                <w:lang w:eastAsia="en-US"/>
              </w:rPr>
              <w:t xml:space="preserve"> și la cap. 8.1 din PNDR sunt incluse în devizele pe obiecte și bugetul indicativ.</w:t>
            </w:r>
          </w:p>
        </w:tc>
        <w:tc>
          <w:tcPr>
            <w:tcW w:w="262" w:type="pct"/>
            <w:shd w:val="clear" w:color="auto" w:fill="auto"/>
            <w:vAlign w:val="center"/>
          </w:tcPr>
          <w:p w14:paraId="30565430" w14:textId="6F941EA2" w:rsidR="00F95986" w:rsidRPr="009D0106" w:rsidRDefault="00F95986" w:rsidP="00F95986">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262" w:type="pct"/>
            <w:vAlign w:val="center"/>
          </w:tcPr>
          <w:p w14:paraId="7AE889E1" w14:textId="20681BE6" w:rsidR="00F95986" w:rsidRPr="009D0106" w:rsidRDefault="00F95986" w:rsidP="00F95986">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422" w:type="pct"/>
            <w:shd w:val="clear" w:color="auto" w:fill="auto"/>
            <w:vAlign w:val="center"/>
          </w:tcPr>
          <w:p w14:paraId="45FE71C7" w14:textId="77777777" w:rsidR="00F95986" w:rsidRPr="009D0106" w:rsidRDefault="00F95986" w:rsidP="00F95986">
            <w:pPr>
              <w:spacing w:after="120" w:line="240" w:lineRule="auto"/>
              <w:rPr>
                <w:rFonts w:hAnsiTheme="minorHAnsi" w:cstheme="minorHAnsi"/>
                <w:noProof/>
                <w:sz w:val="24"/>
                <w:szCs w:val="24"/>
                <w:lang w:eastAsia="en-US"/>
              </w:rPr>
            </w:pPr>
          </w:p>
        </w:tc>
      </w:tr>
      <w:tr w:rsidR="00F95986" w:rsidRPr="009D0106" w14:paraId="2A1EBA95" w14:textId="77777777" w:rsidTr="00A74B04">
        <w:trPr>
          <w:trHeight w:val="512"/>
        </w:trPr>
        <w:tc>
          <w:tcPr>
            <w:tcW w:w="4054" w:type="pct"/>
            <w:shd w:val="clear" w:color="auto" w:fill="auto"/>
          </w:tcPr>
          <w:p w14:paraId="6ABBB120" w14:textId="4416DA2F" w:rsidR="00F95986" w:rsidRPr="009D0106" w:rsidRDefault="00F95986" w:rsidP="006156BC">
            <w:pPr>
              <w:spacing w:after="0"/>
              <w:jc w:val="both"/>
              <w:rPr>
                <w:rFonts w:hAnsiTheme="minorHAnsi" w:cstheme="minorHAnsi"/>
                <w:sz w:val="24"/>
                <w:szCs w:val="24"/>
                <w:lang w:eastAsia="en-US"/>
              </w:rPr>
            </w:pPr>
            <w:r w:rsidRPr="009D0106">
              <w:rPr>
                <w:rFonts w:hAnsiTheme="minorHAnsi" w:cstheme="minorHAnsi"/>
                <w:sz w:val="24"/>
                <w:szCs w:val="24"/>
                <w:lang w:eastAsia="en-US"/>
              </w:rPr>
              <w:t xml:space="preserve">3.4 </w:t>
            </w:r>
            <w:proofErr w:type="spellStart"/>
            <w:r w:rsidRPr="009D0106">
              <w:rPr>
                <w:rFonts w:hAnsiTheme="minorHAnsi" w:cstheme="minorHAnsi"/>
                <w:bCs/>
                <w:sz w:val="24"/>
                <w:szCs w:val="24"/>
              </w:rPr>
              <w:t>Investitiile</w:t>
            </w:r>
            <w:proofErr w:type="spellEnd"/>
            <w:r w:rsidRPr="009D0106">
              <w:rPr>
                <w:rFonts w:hAnsiTheme="minorHAnsi" w:cstheme="minorHAnsi"/>
                <w:bCs/>
                <w:sz w:val="24"/>
                <w:szCs w:val="24"/>
              </w:rPr>
              <w:t xml:space="preserve"> neeligibile au fost </w:t>
            </w:r>
            <w:proofErr w:type="spellStart"/>
            <w:r w:rsidRPr="009D0106">
              <w:rPr>
                <w:rFonts w:hAnsiTheme="minorHAnsi" w:cstheme="minorHAnsi"/>
                <w:bCs/>
                <w:sz w:val="24"/>
                <w:szCs w:val="24"/>
              </w:rPr>
              <w:t>incadrate</w:t>
            </w:r>
            <w:proofErr w:type="spellEnd"/>
            <w:r w:rsidRPr="009D0106">
              <w:rPr>
                <w:rFonts w:hAnsiTheme="minorHAnsi" w:cstheme="minorHAnsi"/>
                <w:bCs/>
                <w:sz w:val="24"/>
                <w:szCs w:val="24"/>
              </w:rPr>
              <w:t xml:space="preserve"> conform cheltuielilor neeligibile generale </w:t>
            </w:r>
            <w:proofErr w:type="spellStart"/>
            <w:r w:rsidRPr="009D0106">
              <w:rPr>
                <w:rFonts w:hAnsiTheme="minorHAnsi" w:cstheme="minorHAnsi"/>
                <w:bCs/>
                <w:sz w:val="24"/>
                <w:szCs w:val="24"/>
              </w:rPr>
              <w:t>prevazute</w:t>
            </w:r>
            <w:proofErr w:type="spellEnd"/>
            <w:r w:rsidRPr="009D0106">
              <w:rPr>
                <w:rFonts w:hAnsiTheme="minorHAnsi" w:cstheme="minorHAnsi"/>
                <w:bCs/>
                <w:sz w:val="24"/>
                <w:szCs w:val="24"/>
              </w:rPr>
              <w:t xml:space="preserve"> la cap.8.1 din PNDR</w:t>
            </w:r>
            <w:r w:rsidRPr="009D0106">
              <w:rPr>
                <w:rFonts w:hAnsiTheme="minorHAnsi" w:cstheme="minorHAnsi"/>
                <w:sz w:val="24"/>
                <w:szCs w:val="24"/>
              </w:rPr>
              <w:t xml:space="preserve"> si specifice </w:t>
            </w:r>
            <w:proofErr w:type="spellStart"/>
            <w:r w:rsidRPr="009D0106">
              <w:rPr>
                <w:rFonts w:hAnsiTheme="minorHAnsi" w:cstheme="minorHAnsi"/>
                <w:sz w:val="24"/>
                <w:szCs w:val="24"/>
              </w:rPr>
              <w:t>masurii</w:t>
            </w:r>
            <w:proofErr w:type="spellEnd"/>
            <w:r w:rsidRPr="009D0106">
              <w:rPr>
                <w:rFonts w:hAnsiTheme="minorHAnsi" w:cstheme="minorHAnsi"/>
                <w:sz w:val="24"/>
                <w:szCs w:val="24"/>
              </w:rPr>
              <w:t xml:space="preserve"> </w:t>
            </w:r>
            <w:r w:rsidR="006156BC">
              <w:rPr>
                <w:rFonts w:hAnsiTheme="minorHAnsi" w:cstheme="minorHAnsi"/>
                <w:sz w:val="24"/>
                <w:szCs w:val="24"/>
              </w:rPr>
              <w:t>3.2</w:t>
            </w:r>
            <w:r w:rsidRPr="009D0106">
              <w:rPr>
                <w:rFonts w:hAnsiTheme="minorHAnsi" w:cstheme="minorHAnsi"/>
                <w:bCs/>
                <w:sz w:val="24"/>
                <w:szCs w:val="24"/>
              </w:rPr>
              <w:t>?</w:t>
            </w:r>
          </w:p>
        </w:tc>
        <w:tc>
          <w:tcPr>
            <w:tcW w:w="262" w:type="pct"/>
            <w:shd w:val="clear" w:color="auto" w:fill="auto"/>
            <w:vAlign w:val="center"/>
          </w:tcPr>
          <w:p w14:paraId="3D8719E0" w14:textId="567D6DEE" w:rsidR="00F95986" w:rsidRPr="009D0106" w:rsidRDefault="00F95986" w:rsidP="00F95986">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262" w:type="pct"/>
            <w:vAlign w:val="center"/>
          </w:tcPr>
          <w:p w14:paraId="02F88CE2" w14:textId="24EF1F8D" w:rsidR="00F95986" w:rsidRPr="009D0106" w:rsidRDefault="00F95986" w:rsidP="00F95986">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422" w:type="pct"/>
            <w:shd w:val="clear" w:color="auto" w:fill="auto"/>
            <w:vAlign w:val="center"/>
          </w:tcPr>
          <w:p w14:paraId="144159CD" w14:textId="77777777" w:rsidR="00F95986" w:rsidRPr="009D0106" w:rsidRDefault="00F95986" w:rsidP="00F95986">
            <w:pPr>
              <w:spacing w:after="120" w:line="240" w:lineRule="auto"/>
              <w:rPr>
                <w:rFonts w:hAnsiTheme="minorHAnsi" w:cstheme="minorHAnsi"/>
                <w:noProof/>
                <w:sz w:val="24"/>
                <w:szCs w:val="24"/>
                <w:lang w:eastAsia="en-US"/>
              </w:rPr>
            </w:pPr>
          </w:p>
        </w:tc>
      </w:tr>
      <w:tr w:rsidR="00F95986" w:rsidRPr="009D0106" w14:paraId="20E58319" w14:textId="77777777" w:rsidTr="00A74B04">
        <w:trPr>
          <w:trHeight w:val="562"/>
        </w:trPr>
        <w:tc>
          <w:tcPr>
            <w:tcW w:w="4054" w:type="pct"/>
            <w:shd w:val="clear" w:color="auto" w:fill="auto"/>
          </w:tcPr>
          <w:p w14:paraId="77E8BDF1" w14:textId="77777777" w:rsidR="00F95986" w:rsidRPr="009D0106" w:rsidRDefault="00F95986" w:rsidP="00F95986">
            <w:pPr>
              <w:spacing w:after="0" w:line="240" w:lineRule="auto"/>
              <w:jc w:val="both"/>
              <w:rPr>
                <w:rFonts w:hAnsiTheme="minorHAnsi" w:cstheme="minorHAnsi"/>
                <w:noProof/>
                <w:sz w:val="24"/>
                <w:szCs w:val="24"/>
                <w:lang w:eastAsia="en-US" w:bidi="ar-BH"/>
              </w:rPr>
            </w:pPr>
            <w:r w:rsidRPr="009D0106">
              <w:rPr>
                <w:rFonts w:hAnsiTheme="minorHAnsi" w:cstheme="minorHAnsi"/>
                <w:noProof/>
                <w:sz w:val="24"/>
                <w:szCs w:val="24"/>
                <w:lang w:eastAsia="en-US" w:bidi="ar-BH"/>
              </w:rPr>
              <w:t>3.5. Costurile reprezentand plata arhitectilor, inginerilor şi consultantilor, taxelor legale, a studiilor de fezabilitate,  achizitionarea de licente şi patente, pentru pregatirea şi/sau implementarea proiectului, direct legate de masura, nu depasesc 10% din costul total eligibil al proiectului, respectiv 5% pentru acele proiecte care nu includ constructii?</w:t>
            </w:r>
          </w:p>
        </w:tc>
        <w:tc>
          <w:tcPr>
            <w:tcW w:w="262" w:type="pct"/>
            <w:shd w:val="clear" w:color="auto" w:fill="auto"/>
            <w:vAlign w:val="center"/>
          </w:tcPr>
          <w:p w14:paraId="36CBC242" w14:textId="766113B6" w:rsidR="00F95986" w:rsidRPr="009D0106" w:rsidRDefault="00F95986" w:rsidP="00F95986">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262" w:type="pct"/>
            <w:vAlign w:val="center"/>
          </w:tcPr>
          <w:p w14:paraId="41E8339F" w14:textId="053E1439" w:rsidR="00F95986" w:rsidRPr="009D0106" w:rsidRDefault="00F95986" w:rsidP="00F95986">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422" w:type="pct"/>
            <w:shd w:val="clear" w:color="auto" w:fill="auto"/>
            <w:vAlign w:val="center"/>
          </w:tcPr>
          <w:p w14:paraId="041125D8" w14:textId="77777777" w:rsidR="00F95986" w:rsidRPr="009D0106" w:rsidRDefault="00F95986" w:rsidP="00F95986">
            <w:pPr>
              <w:spacing w:after="120" w:line="240" w:lineRule="auto"/>
              <w:rPr>
                <w:rFonts w:hAnsiTheme="minorHAnsi" w:cstheme="minorHAnsi"/>
                <w:noProof/>
                <w:sz w:val="24"/>
                <w:szCs w:val="24"/>
                <w:lang w:eastAsia="en-US"/>
              </w:rPr>
            </w:pPr>
          </w:p>
        </w:tc>
      </w:tr>
      <w:tr w:rsidR="00F95986" w:rsidRPr="009D0106" w14:paraId="314BF31B" w14:textId="77777777" w:rsidTr="00A74B04">
        <w:trPr>
          <w:trHeight w:val="562"/>
        </w:trPr>
        <w:tc>
          <w:tcPr>
            <w:tcW w:w="4054" w:type="pct"/>
            <w:shd w:val="clear" w:color="auto" w:fill="auto"/>
          </w:tcPr>
          <w:p w14:paraId="15047ABC" w14:textId="1CE12C09" w:rsidR="00F95986" w:rsidRPr="009D0106" w:rsidRDefault="00F95986" w:rsidP="00F95986">
            <w:pPr>
              <w:spacing w:after="0" w:line="240" w:lineRule="auto"/>
              <w:jc w:val="both"/>
              <w:rPr>
                <w:rFonts w:hAnsiTheme="minorHAnsi" w:cstheme="minorHAnsi"/>
                <w:sz w:val="24"/>
                <w:szCs w:val="24"/>
                <w:lang w:eastAsia="en-US"/>
              </w:rPr>
            </w:pPr>
            <w:r w:rsidRPr="009D0106">
              <w:rPr>
                <w:rFonts w:hAnsiTheme="minorHAnsi" w:cstheme="minorHAnsi"/>
                <w:sz w:val="24"/>
                <w:szCs w:val="24"/>
                <w:lang w:eastAsia="en-US"/>
              </w:rPr>
              <w:t xml:space="preserve">3.6. Cheltuielile diverse </w:t>
            </w:r>
            <w:proofErr w:type="spellStart"/>
            <w:r w:rsidRPr="009D0106">
              <w:rPr>
                <w:rFonts w:hAnsiTheme="minorHAnsi" w:cstheme="minorHAnsi"/>
                <w:sz w:val="24"/>
                <w:szCs w:val="24"/>
                <w:lang w:eastAsia="en-US"/>
              </w:rPr>
              <w:t>şi</w:t>
            </w:r>
            <w:proofErr w:type="spellEnd"/>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neprevazute</w:t>
            </w:r>
            <w:proofErr w:type="spellEnd"/>
            <w:r w:rsidRPr="009D0106">
              <w:rPr>
                <w:rFonts w:hAnsiTheme="minorHAnsi" w:cstheme="minorHAnsi"/>
                <w:sz w:val="24"/>
                <w:szCs w:val="24"/>
                <w:lang w:eastAsia="en-US"/>
              </w:rPr>
              <w:t xml:space="preserve"> (Cap. 5.3) din Bugetul indicativ se </w:t>
            </w:r>
            <w:proofErr w:type="spellStart"/>
            <w:r w:rsidRPr="009D0106">
              <w:rPr>
                <w:rFonts w:hAnsiTheme="minorHAnsi" w:cstheme="minorHAnsi"/>
                <w:sz w:val="24"/>
                <w:szCs w:val="24"/>
                <w:lang w:eastAsia="en-US"/>
              </w:rPr>
              <w:t>incadreaza</w:t>
            </w:r>
            <w:proofErr w:type="spellEnd"/>
            <w:r w:rsidRPr="009D0106">
              <w:rPr>
                <w:rFonts w:hAnsiTheme="minorHAnsi" w:cstheme="minorHAnsi"/>
                <w:sz w:val="24"/>
                <w:szCs w:val="24"/>
                <w:lang w:eastAsia="en-US"/>
              </w:rPr>
              <w:t xml:space="preserve"> in procentul de  maxim 10% din valoarea cheltuielilor </w:t>
            </w:r>
            <w:proofErr w:type="spellStart"/>
            <w:r w:rsidRPr="009D0106">
              <w:rPr>
                <w:rFonts w:hAnsiTheme="minorHAnsi" w:cstheme="minorHAnsi"/>
                <w:sz w:val="24"/>
                <w:szCs w:val="24"/>
                <w:lang w:eastAsia="en-US"/>
              </w:rPr>
              <w:t>prevazute</w:t>
            </w:r>
            <w:proofErr w:type="spellEnd"/>
            <w:r w:rsidRPr="009D0106">
              <w:rPr>
                <w:rFonts w:hAnsiTheme="minorHAnsi" w:cstheme="minorHAnsi"/>
                <w:sz w:val="24"/>
                <w:szCs w:val="24"/>
                <w:lang w:eastAsia="en-US"/>
              </w:rPr>
              <w:t xml:space="preserve"> la cap./ </w:t>
            </w:r>
            <w:proofErr w:type="spellStart"/>
            <w:r w:rsidRPr="009D0106">
              <w:rPr>
                <w:rFonts w:hAnsiTheme="minorHAnsi" w:cstheme="minorHAnsi"/>
                <w:sz w:val="24"/>
                <w:szCs w:val="24"/>
                <w:lang w:eastAsia="en-US"/>
              </w:rPr>
              <w:t>subcap</w:t>
            </w:r>
            <w:proofErr w:type="spellEnd"/>
            <w:r w:rsidRPr="009D0106">
              <w:rPr>
                <w:rFonts w:hAnsiTheme="minorHAnsi" w:cstheme="minorHAnsi"/>
                <w:sz w:val="24"/>
                <w:szCs w:val="24"/>
                <w:lang w:eastAsia="en-US"/>
              </w:rPr>
              <w:t xml:space="preserve">. 1.2, 1.3, 2, 3 şi 4 ale devizului general, in </w:t>
            </w:r>
            <w:proofErr w:type="spellStart"/>
            <w:r w:rsidRPr="009D0106">
              <w:rPr>
                <w:rFonts w:hAnsiTheme="minorHAnsi" w:cstheme="minorHAnsi"/>
                <w:sz w:val="24"/>
                <w:szCs w:val="24"/>
                <w:lang w:eastAsia="en-US"/>
              </w:rPr>
              <w:t>functie</w:t>
            </w:r>
            <w:proofErr w:type="spellEnd"/>
            <w:r w:rsidRPr="009D0106">
              <w:rPr>
                <w:rFonts w:hAnsiTheme="minorHAnsi" w:cstheme="minorHAnsi"/>
                <w:sz w:val="24"/>
                <w:szCs w:val="24"/>
                <w:lang w:eastAsia="en-US"/>
              </w:rPr>
              <w:t xml:space="preserve"> de natura </w:t>
            </w:r>
            <w:proofErr w:type="spellStart"/>
            <w:r w:rsidRPr="009D0106">
              <w:rPr>
                <w:rFonts w:hAnsiTheme="minorHAnsi" w:cstheme="minorHAnsi"/>
                <w:sz w:val="24"/>
                <w:szCs w:val="24"/>
                <w:lang w:eastAsia="en-US"/>
              </w:rPr>
              <w:t>şi</w:t>
            </w:r>
            <w:proofErr w:type="spellEnd"/>
            <w:r w:rsidRPr="009D0106">
              <w:rPr>
                <w:rFonts w:hAnsiTheme="minorHAnsi" w:cstheme="minorHAnsi"/>
                <w:sz w:val="24"/>
                <w:szCs w:val="24"/>
                <w:lang w:eastAsia="en-US"/>
              </w:rPr>
              <w:t xml:space="preserve"> complexitatea </w:t>
            </w:r>
            <w:proofErr w:type="spellStart"/>
            <w:r w:rsidRPr="009D0106">
              <w:rPr>
                <w:rFonts w:hAnsiTheme="minorHAnsi" w:cstheme="minorHAnsi"/>
                <w:sz w:val="24"/>
                <w:szCs w:val="24"/>
                <w:lang w:eastAsia="en-US"/>
              </w:rPr>
              <w:t>lucrarilor</w:t>
            </w:r>
            <w:proofErr w:type="spellEnd"/>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prevazut</w:t>
            </w:r>
            <w:proofErr w:type="spellEnd"/>
            <w:r w:rsidRPr="009D0106">
              <w:rPr>
                <w:rFonts w:hAnsiTheme="minorHAnsi" w:cstheme="minorHAnsi"/>
                <w:sz w:val="24"/>
                <w:szCs w:val="24"/>
                <w:lang w:eastAsia="en-US"/>
              </w:rPr>
              <w:t xml:space="preserve"> pentru </w:t>
            </w:r>
            <w:proofErr w:type="spellStart"/>
            <w:r w:rsidRPr="009D0106">
              <w:rPr>
                <w:rFonts w:hAnsiTheme="minorHAnsi" w:cstheme="minorHAnsi"/>
                <w:sz w:val="24"/>
                <w:szCs w:val="24"/>
                <w:lang w:eastAsia="en-US"/>
              </w:rPr>
              <w:t>investiţii</w:t>
            </w:r>
            <w:proofErr w:type="spellEnd"/>
            <w:r w:rsidRPr="009D0106">
              <w:rPr>
                <w:rFonts w:hAnsiTheme="minorHAnsi" w:cstheme="minorHAnsi"/>
                <w:sz w:val="24"/>
                <w:szCs w:val="24"/>
                <w:lang w:eastAsia="en-US"/>
              </w:rPr>
              <w:t xml:space="preserve"> noi, </w:t>
            </w:r>
            <w:proofErr w:type="spellStart"/>
            <w:r w:rsidRPr="009D0106">
              <w:rPr>
                <w:rFonts w:hAnsiTheme="minorHAnsi" w:cstheme="minorHAnsi"/>
                <w:sz w:val="24"/>
                <w:szCs w:val="24"/>
                <w:lang w:eastAsia="en-US"/>
              </w:rPr>
              <w:t>modernizari</w:t>
            </w:r>
            <w:proofErr w:type="spellEnd"/>
            <w:r w:rsidRPr="009D0106">
              <w:rPr>
                <w:rFonts w:hAnsiTheme="minorHAnsi" w:cstheme="minorHAnsi"/>
                <w:sz w:val="24"/>
                <w:szCs w:val="24"/>
                <w:lang w:eastAsia="en-US"/>
              </w:rPr>
              <w:t xml:space="preserve">, </w:t>
            </w:r>
            <w:proofErr w:type="spellStart"/>
            <w:r w:rsidRPr="009D0106">
              <w:rPr>
                <w:rFonts w:hAnsiTheme="minorHAnsi" w:cstheme="minorHAnsi"/>
                <w:sz w:val="24"/>
                <w:szCs w:val="24"/>
                <w:lang w:eastAsia="en-US"/>
              </w:rPr>
              <w:t>reabilitari</w:t>
            </w:r>
            <w:proofErr w:type="spellEnd"/>
            <w:r w:rsidRPr="009D0106">
              <w:rPr>
                <w:rFonts w:hAnsiTheme="minorHAnsi" w:cstheme="minorHAnsi"/>
                <w:sz w:val="24"/>
                <w:szCs w:val="24"/>
                <w:lang w:eastAsia="en-US"/>
              </w:rPr>
              <w:t xml:space="preserve"> la </w:t>
            </w:r>
            <w:proofErr w:type="spellStart"/>
            <w:r w:rsidRPr="009D0106">
              <w:rPr>
                <w:rFonts w:hAnsiTheme="minorHAnsi" w:cstheme="minorHAnsi"/>
                <w:sz w:val="24"/>
                <w:szCs w:val="24"/>
                <w:lang w:eastAsia="en-US"/>
              </w:rPr>
              <w:t>const</w:t>
            </w:r>
            <w:r>
              <w:rPr>
                <w:rFonts w:hAnsiTheme="minorHAnsi" w:cstheme="minorHAnsi"/>
                <w:sz w:val="24"/>
                <w:szCs w:val="24"/>
                <w:lang w:eastAsia="en-US"/>
              </w:rPr>
              <w:t>ructii</w:t>
            </w:r>
            <w:proofErr w:type="spellEnd"/>
            <w:r>
              <w:rPr>
                <w:rFonts w:hAnsiTheme="minorHAnsi" w:cstheme="minorHAnsi"/>
                <w:sz w:val="24"/>
                <w:szCs w:val="24"/>
                <w:lang w:eastAsia="en-US"/>
              </w:rPr>
              <w:t xml:space="preserve"> </w:t>
            </w:r>
            <w:proofErr w:type="spellStart"/>
            <w:r>
              <w:rPr>
                <w:rFonts w:hAnsiTheme="minorHAnsi" w:cstheme="minorHAnsi"/>
                <w:sz w:val="24"/>
                <w:szCs w:val="24"/>
                <w:lang w:eastAsia="en-US"/>
              </w:rPr>
              <w:t>şi</w:t>
            </w:r>
            <w:proofErr w:type="spellEnd"/>
            <w:r>
              <w:rPr>
                <w:rFonts w:hAnsiTheme="minorHAnsi" w:cstheme="minorHAnsi"/>
                <w:sz w:val="24"/>
                <w:szCs w:val="24"/>
                <w:lang w:eastAsia="en-US"/>
              </w:rPr>
              <w:t xml:space="preserve"> </w:t>
            </w:r>
            <w:proofErr w:type="spellStart"/>
            <w:r>
              <w:rPr>
                <w:rFonts w:hAnsiTheme="minorHAnsi" w:cstheme="minorHAnsi"/>
                <w:sz w:val="24"/>
                <w:szCs w:val="24"/>
                <w:lang w:eastAsia="en-US"/>
              </w:rPr>
              <w:t>instalatii</w:t>
            </w:r>
            <w:proofErr w:type="spellEnd"/>
            <w:r>
              <w:rPr>
                <w:rFonts w:hAnsiTheme="minorHAnsi" w:cstheme="minorHAnsi"/>
                <w:sz w:val="24"/>
                <w:szCs w:val="24"/>
                <w:lang w:eastAsia="en-US"/>
              </w:rPr>
              <w:t xml:space="preserve"> existente?</w:t>
            </w:r>
          </w:p>
        </w:tc>
        <w:tc>
          <w:tcPr>
            <w:tcW w:w="262" w:type="pct"/>
            <w:shd w:val="clear" w:color="auto" w:fill="auto"/>
            <w:vAlign w:val="center"/>
          </w:tcPr>
          <w:p w14:paraId="67E54301" w14:textId="0CCF3A19" w:rsidR="00F95986" w:rsidRPr="009D0106" w:rsidRDefault="00F95986" w:rsidP="00F95986">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262" w:type="pct"/>
            <w:vAlign w:val="center"/>
          </w:tcPr>
          <w:p w14:paraId="61486CDB" w14:textId="04F4963F" w:rsidR="00F95986" w:rsidRPr="009D0106" w:rsidRDefault="00F95986" w:rsidP="00F95986">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422" w:type="pct"/>
            <w:shd w:val="clear" w:color="auto" w:fill="auto"/>
            <w:vAlign w:val="center"/>
          </w:tcPr>
          <w:p w14:paraId="3284F230" w14:textId="77777777" w:rsidR="00F95986" w:rsidRPr="009D0106" w:rsidRDefault="00F95986" w:rsidP="00F95986">
            <w:pPr>
              <w:spacing w:after="120" w:line="240" w:lineRule="auto"/>
              <w:rPr>
                <w:rFonts w:hAnsiTheme="minorHAnsi" w:cstheme="minorHAnsi"/>
                <w:noProof/>
                <w:sz w:val="24"/>
                <w:szCs w:val="24"/>
                <w:lang w:eastAsia="en-US"/>
              </w:rPr>
            </w:pPr>
          </w:p>
        </w:tc>
      </w:tr>
      <w:tr w:rsidR="00F95986" w:rsidRPr="009D0106" w14:paraId="20F434C8" w14:textId="77777777" w:rsidTr="00A74B04">
        <w:trPr>
          <w:trHeight w:val="562"/>
        </w:trPr>
        <w:tc>
          <w:tcPr>
            <w:tcW w:w="4054" w:type="pct"/>
            <w:shd w:val="clear" w:color="auto" w:fill="auto"/>
          </w:tcPr>
          <w:p w14:paraId="49BA1A37" w14:textId="77777777" w:rsidR="00F95986" w:rsidRPr="009D0106" w:rsidRDefault="00F95986" w:rsidP="00F95986">
            <w:pPr>
              <w:spacing w:after="0" w:line="240" w:lineRule="auto"/>
              <w:jc w:val="both"/>
              <w:rPr>
                <w:rFonts w:hAnsiTheme="minorHAnsi" w:cstheme="minorHAnsi"/>
                <w:sz w:val="24"/>
                <w:szCs w:val="24"/>
                <w:lang w:eastAsia="en-US"/>
              </w:rPr>
            </w:pPr>
            <w:r w:rsidRPr="009D0106">
              <w:rPr>
                <w:rFonts w:hAnsiTheme="minorHAnsi" w:cstheme="minorHAnsi"/>
                <w:sz w:val="24"/>
                <w:szCs w:val="24"/>
                <w:lang w:eastAsia="en-US"/>
              </w:rPr>
              <w:t>3.7 TVA-</w:t>
            </w:r>
            <w:proofErr w:type="spellStart"/>
            <w:r w:rsidRPr="009D0106">
              <w:rPr>
                <w:rFonts w:hAnsiTheme="minorHAnsi" w:cstheme="minorHAnsi"/>
                <w:sz w:val="24"/>
                <w:szCs w:val="24"/>
                <w:lang w:eastAsia="en-US"/>
              </w:rPr>
              <w:t>ul</w:t>
            </w:r>
            <w:proofErr w:type="spellEnd"/>
            <w:r w:rsidRPr="009D0106">
              <w:rPr>
                <w:rFonts w:hAnsiTheme="minorHAnsi" w:cstheme="minorHAnsi"/>
                <w:sz w:val="24"/>
                <w:szCs w:val="24"/>
                <w:lang w:eastAsia="en-US"/>
              </w:rPr>
              <w:t xml:space="preserve"> aferent cheltuielilor eligibile este trecut in coloana cheltuielilor eligibile?</w:t>
            </w:r>
          </w:p>
          <w:p w14:paraId="4228681B" w14:textId="77777777" w:rsidR="00F95986" w:rsidRPr="009D0106" w:rsidRDefault="00F95986" w:rsidP="00F95986">
            <w:pPr>
              <w:spacing w:after="0" w:line="240" w:lineRule="auto"/>
              <w:jc w:val="both"/>
              <w:rPr>
                <w:rFonts w:hAnsiTheme="minorHAnsi" w:cstheme="minorHAnsi"/>
                <w:bCs/>
                <w:i/>
                <w:iCs/>
                <w:color w:val="000000"/>
                <w:sz w:val="24"/>
                <w:szCs w:val="24"/>
              </w:rPr>
            </w:pPr>
            <w:r w:rsidRPr="009D0106">
              <w:rPr>
                <w:rFonts w:hAnsiTheme="minorHAnsi" w:cstheme="minorHAnsi"/>
                <w:color w:val="000000"/>
                <w:sz w:val="24"/>
                <w:szCs w:val="24"/>
              </w:rPr>
              <w:t xml:space="preserve">In cazul in care solicitantul nu a bifat </w:t>
            </w:r>
            <w:r w:rsidRPr="009D0106">
              <w:rPr>
                <w:rFonts w:hAnsiTheme="minorHAnsi" w:cstheme="minorHAnsi"/>
                <w:i/>
                <w:iCs/>
                <w:color w:val="000000"/>
                <w:sz w:val="24"/>
                <w:szCs w:val="24"/>
              </w:rPr>
              <w:t xml:space="preserve">in caseta </w:t>
            </w:r>
            <w:proofErr w:type="spellStart"/>
            <w:r w:rsidRPr="009D0106">
              <w:rPr>
                <w:rFonts w:hAnsiTheme="minorHAnsi" w:cstheme="minorHAnsi"/>
                <w:i/>
                <w:iCs/>
                <w:color w:val="000000"/>
                <w:sz w:val="24"/>
                <w:szCs w:val="24"/>
              </w:rPr>
              <w:t>corespunzatoare</w:t>
            </w:r>
            <w:proofErr w:type="spellEnd"/>
            <w:r w:rsidRPr="009D0106">
              <w:rPr>
                <w:rFonts w:hAnsiTheme="minorHAnsi" w:cstheme="minorHAnsi"/>
                <w:i/>
                <w:iCs/>
                <w:color w:val="000000"/>
                <w:sz w:val="24"/>
                <w:szCs w:val="24"/>
              </w:rPr>
              <w:t xml:space="preserve"> din </w:t>
            </w:r>
            <w:proofErr w:type="spellStart"/>
            <w:r w:rsidRPr="009D0106">
              <w:rPr>
                <w:rFonts w:hAnsiTheme="minorHAnsi" w:cstheme="minorHAnsi"/>
                <w:i/>
                <w:iCs/>
                <w:color w:val="000000"/>
                <w:sz w:val="24"/>
                <w:szCs w:val="24"/>
              </w:rPr>
              <w:t>Declaraţia</w:t>
            </w:r>
            <w:proofErr w:type="spellEnd"/>
            <w:r w:rsidRPr="009D0106">
              <w:rPr>
                <w:rFonts w:hAnsiTheme="minorHAnsi" w:cstheme="minorHAnsi"/>
                <w:i/>
                <w:iCs/>
                <w:color w:val="000000"/>
                <w:sz w:val="24"/>
                <w:szCs w:val="24"/>
              </w:rPr>
              <w:t xml:space="preserve"> pe propria răspundere F ca este </w:t>
            </w:r>
            <w:proofErr w:type="spellStart"/>
            <w:r w:rsidRPr="009D0106">
              <w:rPr>
                <w:rFonts w:hAnsiTheme="minorHAnsi" w:cstheme="minorHAnsi"/>
                <w:i/>
                <w:iCs/>
                <w:color w:val="000000"/>
                <w:sz w:val="24"/>
                <w:szCs w:val="24"/>
              </w:rPr>
              <w:t>platitor</w:t>
            </w:r>
            <w:proofErr w:type="spellEnd"/>
            <w:r w:rsidRPr="009D0106">
              <w:rPr>
                <w:rFonts w:hAnsiTheme="minorHAnsi" w:cstheme="minorHAnsi"/>
                <w:i/>
                <w:iCs/>
                <w:color w:val="000000"/>
                <w:sz w:val="24"/>
                <w:szCs w:val="24"/>
              </w:rPr>
              <w:t xml:space="preserve"> de TVA</w:t>
            </w:r>
            <w:r w:rsidRPr="009D0106">
              <w:rPr>
                <w:rFonts w:hAnsiTheme="minorHAnsi" w:cstheme="minorHAnsi"/>
                <w:color w:val="000000"/>
                <w:sz w:val="24"/>
                <w:szCs w:val="24"/>
              </w:rPr>
              <w:t xml:space="preserve"> ,</w:t>
            </w:r>
            <w:r w:rsidRPr="009D0106">
              <w:rPr>
                <w:rFonts w:hAnsiTheme="minorHAnsi" w:cstheme="minorHAnsi"/>
                <w:i/>
                <w:iCs/>
                <w:color w:val="000000"/>
                <w:sz w:val="24"/>
                <w:szCs w:val="24"/>
              </w:rPr>
              <w:t>TVA-</w:t>
            </w:r>
            <w:proofErr w:type="spellStart"/>
            <w:r w:rsidRPr="009D0106">
              <w:rPr>
                <w:rFonts w:hAnsiTheme="minorHAnsi" w:cstheme="minorHAnsi"/>
                <w:i/>
                <w:iCs/>
                <w:color w:val="000000"/>
                <w:sz w:val="24"/>
                <w:szCs w:val="24"/>
              </w:rPr>
              <w:t>ul</w:t>
            </w:r>
            <w:proofErr w:type="spellEnd"/>
            <w:r w:rsidRPr="009D0106">
              <w:rPr>
                <w:rFonts w:hAnsiTheme="minorHAnsi" w:cstheme="minorHAnsi"/>
                <w:bCs/>
                <w:i/>
                <w:iCs/>
                <w:color w:val="000000"/>
                <w:sz w:val="24"/>
                <w:szCs w:val="24"/>
              </w:rPr>
              <w:t xml:space="preserve"> este neeligibil .</w:t>
            </w:r>
          </w:p>
          <w:p w14:paraId="4410E7B3" w14:textId="7B82C057" w:rsidR="00F95986" w:rsidRPr="00F95986" w:rsidRDefault="00F95986" w:rsidP="00A74B04">
            <w:pPr>
              <w:spacing w:after="0" w:line="240" w:lineRule="auto"/>
              <w:jc w:val="both"/>
              <w:rPr>
                <w:rFonts w:hAnsiTheme="minorHAnsi" w:cstheme="minorHAnsi"/>
                <w:sz w:val="24"/>
                <w:szCs w:val="24"/>
                <w:lang w:eastAsia="en-US"/>
              </w:rPr>
            </w:pPr>
            <w:r w:rsidRPr="009D0106">
              <w:rPr>
                <w:rFonts w:hAnsiTheme="minorHAnsi" w:cstheme="minorHAnsi"/>
                <w:i/>
                <w:iCs/>
                <w:color w:val="000000"/>
                <w:sz w:val="24"/>
                <w:szCs w:val="24"/>
              </w:rPr>
              <w:t xml:space="preserve">In cazul in care solicitantul bifează in caseta </w:t>
            </w:r>
            <w:proofErr w:type="spellStart"/>
            <w:r w:rsidRPr="009D0106">
              <w:rPr>
                <w:rFonts w:hAnsiTheme="minorHAnsi" w:cstheme="minorHAnsi"/>
                <w:i/>
                <w:iCs/>
                <w:color w:val="000000"/>
                <w:sz w:val="24"/>
                <w:szCs w:val="24"/>
              </w:rPr>
              <w:t>corespunzatoare</w:t>
            </w:r>
            <w:proofErr w:type="spellEnd"/>
            <w:r w:rsidRPr="009D0106">
              <w:rPr>
                <w:rFonts w:hAnsiTheme="minorHAnsi" w:cstheme="minorHAnsi"/>
                <w:i/>
                <w:iCs/>
                <w:color w:val="000000"/>
                <w:sz w:val="24"/>
                <w:szCs w:val="24"/>
              </w:rPr>
              <w:t xml:space="preserve"> din </w:t>
            </w:r>
            <w:proofErr w:type="spellStart"/>
            <w:r w:rsidRPr="009D0106">
              <w:rPr>
                <w:rFonts w:hAnsiTheme="minorHAnsi" w:cstheme="minorHAnsi"/>
                <w:i/>
                <w:iCs/>
                <w:color w:val="000000"/>
                <w:sz w:val="24"/>
                <w:szCs w:val="24"/>
              </w:rPr>
              <w:t>Declaraţia</w:t>
            </w:r>
            <w:proofErr w:type="spellEnd"/>
            <w:r w:rsidRPr="009D0106">
              <w:rPr>
                <w:rFonts w:hAnsiTheme="minorHAnsi" w:cstheme="minorHAnsi"/>
                <w:i/>
                <w:iCs/>
                <w:color w:val="000000"/>
                <w:sz w:val="24"/>
                <w:szCs w:val="24"/>
              </w:rPr>
              <w:t xml:space="preserve"> pe propria răspundere F ca nu este </w:t>
            </w:r>
            <w:proofErr w:type="spellStart"/>
            <w:r w:rsidRPr="009D0106">
              <w:rPr>
                <w:rFonts w:hAnsiTheme="minorHAnsi" w:cstheme="minorHAnsi"/>
                <w:i/>
                <w:iCs/>
                <w:color w:val="000000"/>
                <w:sz w:val="24"/>
                <w:szCs w:val="24"/>
              </w:rPr>
              <w:t>platitor</w:t>
            </w:r>
            <w:proofErr w:type="spellEnd"/>
            <w:r w:rsidRPr="009D0106">
              <w:rPr>
                <w:rFonts w:hAnsiTheme="minorHAnsi" w:cstheme="minorHAnsi"/>
                <w:i/>
                <w:iCs/>
                <w:color w:val="000000"/>
                <w:sz w:val="24"/>
                <w:szCs w:val="24"/>
              </w:rPr>
              <w:t xml:space="preserve"> de TVA, atunci TVA-</w:t>
            </w:r>
            <w:proofErr w:type="spellStart"/>
            <w:r w:rsidRPr="009D0106">
              <w:rPr>
                <w:rFonts w:hAnsiTheme="minorHAnsi" w:cstheme="minorHAnsi"/>
                <w:i/>
                <w:iCs/>
                <w:color w:val="000000"/>
                <w:sz w:val="24"/>
                <w:szCs w:val="24"/>
              </w:rPr>
              <w:t>ul</w:t>
            </w:r>
            <w:proofErr w:type="spellEnd"/>
            <w:r w:rsidRPr="009D0106">
              <w:rPr>
                <w:rFonts w:hAnsiTheme="minorHAnsi" w:cstheme="minorHAnsi"/>
                <w:i/>
                <w:iCs/>
                <w:color w:val="000000"/>
                <w:sz w:val="24"/>
                <w:szCs w:val="24"/>
              </w:rPr>
              <w:t xml:space="preserve"> </w:t>
            </w:r>
            <w:r w:rsidRPr="009D0106">
              <w:rPr>
                <w:rFonts w:hAnsiTheme="minorHAnsi" w:cstheme="minorHAnsi"/>
                <w:bCs/>
                <w:i/>
                <w:iCs/>
                <w:color w:val="000000"/>
                <w:sz w:val="24"/>
                <w:szCs w:val="24"/>
              </w:rPr>
              <w:t>aferent cheltuielilor eligibile este eligibil.</w:t>
            </w:r>
            <w:r w:rsidR="00A74B04">
              <w:rPr>
                <w:rFonts w:hAnsiTheme="minorHAnsi" w:cstheme="minorHAnsi"/>
                <w:bCs/>
                <w:i/>
                <w:iCs/>
                <w:color w:val="000000"/>
                <w:sz w:val="24"/>
                <w:szCs w:val="24"/>
              </w:rPr>
              <w:t xml:space="preserve"> </w:t>
            </w:r>
            <w:r w:rsidRPr="009D0106">
              <w:rPr>
                <w:rFonts w:hAnsiTheme="minorHAnsi" w:cstheme="minorHAnsi"/>
                <w:i/>
                <w:color w:val="000000"/>
                <w:sz w:val="24"/>
                <w:szCs w:val="24"/>
              </w:rPr>
              <w:t xml:space="preserve">In cazul in care solicitantul nu bifează niciuna din </w:t>
            </w:r>
            <w:proofErr w:type="spellStart"/>
            <w:r w:rsidRPr="009D0106">
              <w:rPr>
                <w:rFonts w:hAnsiTheme="minorHAnsi" w:cstheme="minorHAnsi"/>
                <w:i/>
                <w:color w:val="000000"/>
                <w:sz w:val="24"/>
                <w:szCs w:val="24"/>
              </w:rPr>
              <w:t>casute</w:t>
            </w:r>
            <w:proofErr w:type="spellEnd"/>
            <w:r w:rsidRPr="009D0106">
              <w:rPr>
                <w:rFonts w:hAnsiTheme="minorHAnsi" w:cstheme="minorHAnsi"/>
                <w:i/>
                <w:color w:val="000000"/>
                <w:sz w:val="24"/>
                <w:szCs w:val="24"/>
              </w:rPr>
              <w:t>, se considera TVA-</w:t>
            </w:r>
            <w:proofErr w:type="spellStart"/>
            <w:r w:rsidRPr="009D0106">
              <w:rPr>
                <w:rFonts w:hAnsiTheme="minorHAnsi" w:cstheme="minorHAnsi"/>
                <w:i/>
                <w:color w:val="000000"/>
                <w:sz w:val="24"/>
                <w:szCs w:val="24"/>
              </w:rPr>
              <w:t>ul</w:t>
            </w:r>
            <w:proofErr w:type="spellEnd"/>
            <w:r w:rsidRPr="009D0106">
              <w:rPr>
                <w:rFonts w:hAnsiTheme="minorHAnsi" w:cstheme="minorHAnsi"/>
                <w:i/>
                <w:color w:val="000000"/>
                <w:sz w:val="24"/>
                <w:szCs w:val="24"/>
              </w:rPr>
              <w:t xml:space="preserve"> neeligibil.</w:t>
            </w:r>
          </w:p>
        </w:tc>
        <w:tc>
          <w:tcPr>
            <w:tcW w:w="262" w:type="pct"/>
            <w:shd w:val="clear" w:color="auto" w:fill="auto"/>
            <w:vAlign w:val="center"/>
          </w:tcPr>
          <w:p w14:paraId="57959E75" w14:textId="19D7169D" w:rsidR="00F95986" w:rsidRPr="009D0106" w:rsidRDefault="00F95986" w:rsidP="00F95986">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262" w:type="pct"/>
            <w:vAlign w:val="center"/>
          </w:tcPr>
          <w:p w14:paraId="21ECE5F1" w14:textId="6B8B434C" w:rsidR="00F95986" w:rsidRPr="009D0106" w:rsidRDefault="00F95986" w:rsidP="00F95986">
            <w:pPr>
              <w:spacing w:after="12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tc>
        <w:tc>
          <w:tcPr>
            <w:tcW w:w="422" w:type="pct"/>
            <w:shd w:val="clear" w:color="auto" w:fill="auto"/>
            <w:vAlign w:val="center"/>
          </w:tcPr>
          <w:p w14:paraId="183E168F" w14:textId="77777777" w:rsidR="00F95986" w:rsidRPr="009D0106" w:rsidRDefault="00F95986" w:rsidP="00F95986">
            <w:pPr>
              <w:spacing w:after="120" w:line="240" w:lineRule="auto"/>
              <w:rPr>
                <w:rFonts w:hAnsiTheme="minorHAnsi" w:cstheme="minorHAnsi"/>
                <w:noProof/>
                <w:sz w:val="24"/>
                <w:szCs w:val="24"/>
                <w:lang w:eastAsia="en-US"/>
              </w:rPr>
            </w:pPr>
          </w:p>
        </w:tc>
      </w:tr>
    </w:tbl>
    <w:p w14:paraId="7F72C96D" w14:textId="72518009" w:rsidR="008E0FC4" w:rsidRDefault="008E0FC4" w:rsidP="00241568">
      <w:pPr>
        <w:shd w:val="clear" w:color="auto" w:fill="A8D08D" w:themeFill="accent6" w:themeFillTint="99"/>
        <w:spacing w:after="120" w:line="240" w:lineRule="auto"/>
        <w:ind w:left="-567" w:right="-846"/>
        <w:jc w:val="both"/>
        <w:rPr>
          <w:rFonts w:hAnsiTheme="minorHAnsi" w:cstheme="minorHAnsi"/>
          <w:i/>
          <w:sz w:val="24"/>
          <w:szCs w:val="24"/>
          <w:lang w:eastAsia="en-US"/>
        </w:rPr>
      </w:pPr>
      <w:r w:rsidRPr="009D0106">
        <w:rPr>
          <w:rFonts w:hAnsiTheme="minorHAnsi" w:cstheme="minorHAnsi"/>
          <w:sz w:val="24"/>
          <w:szCs w:val="24"/>
          <w:u w:val="single"/>
          <w:lang w:eastAsia="en-US"/>
        </w:rPr>
        <w:t xml:space="preserve">Atenție! </w:t>
      </w:r>
      <w:r w:rsidR="00205492">
        <w:rPr>
          <w:rFonts w:hAnsiTheme="minorHAnsi" w:cstheme="minorHAnsi"/>
          <w:sz w:val="24"/>
          <w:szCs w:val="24"/>
          <w:u w:val="single"/>
          <w:lang w:eastAsia="en-US"/>
        </w:rPr>
        <w:t xml:space="preserve"> </w:t>
      </w:r>
      <w:r w:rsidRPr="009D0106">
        <w:rPr>
          <w:rFonts w:hAnsiTheme="minorHAnsi" w:cstheme="minorHAnsi"/>
          <w:i/>
          <w:sz w:val="24"/>
          <w:szCs w:val="24"/>
          <w:lang w:eastAsia="en-US"/>
        </w:rPr>
        <w:t xml:space="preserve">Se va prelua matricea de verificare a Bugetului indicativ și a Planului Financiar (inclusiv a viabilității </w:t>
      </w:r>
      <w:proofErr w:type="spellStart"/>
      <w:r w:rsidRPr="009D0106">
        <w:rPr>
          <w:rFonts w:hAnsiTheme="minorHAnsi" w:cstheme="minorHAnsi"/>
          <w:i/>
          <w:sz w:val="24"/>
          <w:szCs w:val="24"/>
          <w:lang w:eastAsia="en-US"/>
        </w:rPr>
        <w:t>economico</w:t>
      </w:r>
      <w:proofErr w:type="spellEnd"/>
      <w:r w:rsidRPr="009D0106">
        <w:rPr>
          <w:rFonts w:hAnsiTheme="minorHAnsi" w:cstheme="minorHAnsi"/>
          <w:i/>
          <w:sz w:val="24"/>
          <w:szCs w:val="24"/>
          <w:lang w:eastAsia="en-US"/>
        </w:rPr>
        <w:t>-financiare) din formularul aferent sub-măsurii din PNDR cu investiții similare, în vigoare la momentul lansării apelului de selecție de către GAL.</w:t>
      </w:r>
    </w:p>
    <w:p w14:paraId="3BA9DA39" w14:textId="1B490FF9" w:rsidR="00A74B04" w:rsidRDefault="00A74B04" w:rsidP="00A74B04">
      <w:pPr>
        <w:shd w:val="clear" w:color="auto" w:fill="FFFFFF" w:themeFill="background1"/>
        <w:spacing w:after="120" w:line="240" w:lineRule="auto"/>
        <w:ind w:left="-567" w:right="-846"/>
        <w:jc w:val="both"/>
        <w:rPr>
          <w:rFonts w:hAnsiTheme="minorHAnsi" w:cstheme="minorHAnsi"/>
          <w:bCs/>
          <w:i/>
          <w:sz w:val="24"/>
          <w:szCs w:val="24"/>
          <w:lang w:eastAsia="en-US"/>
        </w:rPr>
      </w:pPr>
    </w:p>
    <w:p w14:paraId="5CF67D86" w14:textId="77777777" w:rsidR="00A74B04" w:rsidRPr="009D0106" w:rsidRDefault="00A74B04" w:rsidP="00A74B04">
      <w:pPr>
        <w:shd w:val="clear" w:color="auto" w:fill="FFFFFF" w:themeFill="background1"/>
        <w:spacing w:after="120" w:line="240" w:lineRule="auto"/>
        <w:ind w:left="-567" w:right="-846"/>
        <w:jc w:val="both"/>
        <w:rPr>
          <w:rFonts w:hAnsiTheme="minorHAnsi" w:cstheme="minorHAnsi"/>
          <w:bCs/>
          <w:i/>
          <w:sz w:val="24"/>
          <w:szCs w:val="24"/>
          <w:lang w:eastAsia="en-US"/>
        </w:rPr>
      </w:pPr>
    </w:p>
    <w:tbl>
      <w:tblPr>
        <w:tblW w:w="5796"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66"/>
        <w:gridCol w:w="629"/>
        <w:gridCol w:w="629"/>
        <w:gridCol w:w="915"/>
      </w:tblGrid>
      <w:tr w:rsidR="006B39F8" w:rsidRPr="009D0106" w14:paraId="495F9540" w14:textId="77777777" w:rsidTr="007C3075">
        <w:trPr>
          <w:trHeight w:val="374"/>
        </w:trPr>
        <w:tc>
          <w:tcPr>
            <w:tcW w:w="3998" w:type="pct"/>
            <w:vMerge w:val="restart"/>
            <w:tcBorders>
              <w:top w:val="single" w:sz="4" w:space="0" w:color="auto"/>
            </w:tcBorders>
            <w:shd w:val="clear" w:color="auto" w:fill="auto"/>
          </w:tcPr>
          <w:p w14:paraId="486B954B" w14:textId="77777777" w:rsidR="006B39F8" w:rsidRPr="009D0106" w:rsidRDefault="006B39F8" w:rsidP="00241568">
            <w:pPr>
              <w:spacing w:after="0"/>
              <w:jc w:val="both"/>
              <w:rPr>
                <w:rFonts w:hAnsiTheme="minorHAnsi" w:cstheme="minorHAnsi"/>
                <w:b/>
                <w:noProof/>
                <w:sz w:val="24"/>
                <w:szCs w:val="24"/>
              </w:rPr>
            </w:pPr>
            <w:r w:rsidRPr="009D0106">
              <w:rPr>
                <w:rFonts w:hAnsiTheme="minorHAnsi" w:cstheme="minorHAnsi"/>
                <w:b/>
                <w:noProof/>
                <w:sz w:val="24"/>
                <w:szCs w:val="24"/>
              </w:rPr>
              <w:lastRenderedPageBreak/>
              <w:t>4. Verificarea rezonabilităţii preţurilor</w:t>
            </w:r>
          </w:p>
          <w:p w14:paraId="624B4A84" w14:textId="77777777" w:rsidR="006B39F8" w:rsidRPr="009D0106" w:rsidRDefault="006B39F8" w:rsidP="00241568">
            <w:pPr>
              <w:spacing w:after="0"/>
              <w:jc w:val="both"/>
              <w:rPr>
                <w:rFonts w:hAnsiTheme="minorHAnsi" w:cstheme="minorHAnsi"/>
                <w:noProof/>
                <w:sz w:val="24"/>
                <w:szCs w:val="24"/>
              </w:rPr>
            </w:pPr>
            <w:r w:rsidRPr="009D0106">
              <w:rPr>
                <w:rFonts w:hAnsiTheme="minorHAnsi" w:cstheme="minorHAnsi"/>
                <w:i/>
                <w:sz w:val="24"/>
                <w:szCs w:val="24"/>
              </w:rPr>
              <w:t>(*se completează prin preluarea tuturor punctelor de verificare din formularul aferent sub-măsurii din PNDR cu investiții similare, la momentul lansării apelului de selecție de către GAL)</w:t>
            </w:r>
          </w:p>
        </w:tc>
        <w:tc>
          <w:tcPr>
            <w:tcW w:w="1002" w:type="pct"/>
            <w:gridSpan w:val="3"/>
            <w:tcBorders>
              <w:top w:val="single" w:sz="4" w:space="0" w:color="auto"/>
            </w:tcBorders>
            <w:shd w:val="clear" w:color="auto" w:fill="auto"/>
            <w:vAlign w:val="center"/>
          </w:tcPr>
          <w:p w14:paraId="7D7695D9" w14:textId="77777777" w:rsidR="006B39F8" w:rsidRPr="009D0106"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t>Verificare efectuată</w:t>
            </w:r>
          </w:p>
        </w:tc>
      </w:tr>
      <w:tr w:rsidR="006B39F8" w:rsidRPr="009D0106" w14:paraId="35A86772" w14:textId="77777777" w:rsidTr="007C3075">
        <w:trPr>
          <w:trHeight w:val="598"/>
        </w:trPr>
        <w:tc>
          <w:tcPr>
            <w:tcW w:w="3998" w:type="pct"/>
            <w:vMerge/>
            <w:shd w:val="clear" w:color="auto" w:fill="auto"/>
          </w:tcPr>
          <w:p w14:paraId="72ED95FC" w14:textId="77777777" w:rsidR="006B39F8" w:rsidRPr="009D0106" w:rsidRDefault="006B39F8" w:rsidP="00241568">
            <w:pPr>
              <w:spacing w:after="0"/>
              <w:jc w:val="both"/>
              <w:rPr>
                <w:rFonts w:hAnsiTheme="minorHAnsi" w:cstheme="minorHAnsi"/>
                <w:b/>
                <w:noProof/>
                <w:sz w:val="24"/>
                <w:szCs w:val="24"/>
              </w:rPr>
            </w:pPr>
          </w:p>
        </w:tc>
        <w:tc>
          <w:tcPr>
            <w:tcW w:w="290" w:type="pct"/>
            <w:shd w:val="clear" w:color="auto" w:fill="auto"/>
            <w:vAlign w:val="center"/>
          </w:tcPr>
          <w:p w14:paraId="1F9FC74E" w14:textId="77777777" w:rsidR="006B39F8" w:rsidRPr="009D0106" w:rsidRDefault="006B39F8" w:rsidP="00241568">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t>DA</w:t>
            </w:r>
          </w:p>
        </w:tc>
        <w:tc>
          <w:tcPr>
            <w:tcW w:w="290" w:type="pct"/>
            <w:vAlign w:val="center"/>
          </w:tcPr>
          <w:p w14:paraId="4FADBE65" w14:textId="77777777" w:rsidR="006B39F8" w:rsidRPr="009D0106" w:rsidRDefault="006B39F8" w:rsidP="00241568">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t>NU</w:t>
            </w:r>
          </w:p>
        </w:tc>
        <w:tc>
          <w:tcPr>
            <w:tcW w:w="422" w:type="pct"/>
            <w:shd w:val="clear" w:color="auto" w:fill="auto"/>
            <w:vAlign w:val="center"/>
          </w:tcPr>
          <w:p w14:paraId="576E1855" w14:textId="77777777" w:rsidR="006B39F8" w:rsidRPr="009D0106" w:rsidRDefault="006B39F8" w:rsidP="00241568">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t>NU ESTE CAZUL</w:t>
            </w:r>
          </w:p>
        </w:tc>
      </w:tr>
      <w:tr w:rsidR="006B39F8" w:rsidRPr="009D0106" w14:paraId="3D07BF6D" w14:textId="77777777" w:rsidTr="00241568">
        <w:trPr>
          <w:trHeight w:val="380"/>
        </w:trPr>
        <w:tc>
          <w:tcPr>
            <w:tcW w:w="3998" w:type="pct"/>
            <w:shd w:val="clear" w:color="auto" w:fill="auto"/>
          </w:tcPr>
          <w:p w14:paraId="18954FD7" w14:textId="77777777" w:rsidR="006B39F8" w:rsidRPr="009D0106" w:rsidRDefault="006B39F8" w:rsidP="00241568">
            <w:pPr>
              <w:spacing w:after="0"/>
              <w:jc w:val="both"/>
              <w:rPr>
                <w:rFonts w:hAnsiTheme="minorHAnsi" w:cstheme="minorHAnsi"/>
                <w:b/>
                <w:noProof/>
                <w:sz w:val="24"/>
                <w:szCs w:val="24"/>
              </w:rPr>
            </w:pPr>
            <w:r w:rsidRPr="009D0106">
              <w:rPr>
                <w:rFonts w:hAnsiTheme="minorHAnsi" w:cstheme="minorHAnsi"/>
                <w:sz w:val="24"/>
                <w:szCs w:val="24"/>
              </w:rPr>
              <w:t xml:space="preserve">4.1. Categoria de </w:t>
            </w:r>
            <w:r w:rsidRPr="009D0106">
              <w:rPr>
                <w:rFonts w:hAnsiTheme="minorHAnsi" w:cstheme="minorHAnsi"/>
                <w:b/>
                <w:sz w:val="24"/>
                <w:szCs w:val="24"/>
              </w:rPr>
              <w:t>bunuri</w:t>
            </w:r>
            <w:r w:rsidRPr="009D0106">
              <w:rPr>
                <w:rFonts w:hAnsiTheme="minorHAnsi" w:cstheme="minorHAnsi"/>
                <w:sz w:val="24"/>
                <w:szCs w:val="24"/>
              </w:rPr>
              <w:t xml:space="preserve"> se </w:t>
            </w:r>
            <w:proofErr w:type="spellStart"/>
            <w:r w:rsidRPr="009D0106">
              <w:rPr>
                <w:rFonts w:hAnsiTheme="minorHAnsi" w:cstheme="minorHAnsi"/>
                <w:sz w:val="24"/>
                <w:szCs w:val="24"/>
              </w:rPr>
              <w:t>regăseşte</w:t>
            </w:r>
            <w:proofErr w:type="spellEnd"/>
            <w:r w:rsidRPr="009D0106">
              <w:rPr>
                <w:rFonts w:hAnsiTheme="minorHAnsi" w:cstheme="minorHAnsi"/>
                <w:sz w:val="24"/>
                <w:szCs w:val="24"/>
              </w:rPr>
              <w:t xml:space="preserve"> în Baza de Date?</w:t>
            </w:r>
          </w:p>
        </w:tc>
        <w:tc>
          <w:tcPr>
            <w:tcW w:w="290" w:type="pct"/>
            <w:shd w:val="clear" w:color="auto" w:fill="auto"/>
            <w:vAlign w:val="center"/>
          </w:tcPr>
          <w:p w14:paraId="21FDE81C" w14:textId="3CE419D0"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290" w:type="pct"/>
            <w:vAlign w:val="center"/>
          </w:tcPr>
          <w:p w14:paraId="30DE347A" w14:textId="40FABBF2"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422" w:type="pct"/>
            <w:shd w:val="clear" w:color="auto" w:fill="auto"/>
            <w:vAlign w:val="center"/>
          </w:tcPr>
          <w:p w14:paraId="473E5320" w14:textId="71D86043"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r>
      <w:tr w:rsidR="006B39F8" w:rsidRPr="009D0106" w14:paraId="26050B4F" w14:textId="77777777" w:rsidTr="007C3075">
        <w:trPr>
          <w:trHeight w:val="564"/>
        </w:trPr>
        <w:tc>
          <w:tcPr>
            <w:tcW w:w="3998" w:type="pct"/>
            <w:shd w:val="clear" w:color="auto" w:fill="auto"/>
          </w:tcPr>
          <w:p w14:paraId="6D479967" w14:textId="77777777" w:rsidR="006B39F8" w:rsidRPr="009D0106" w:rsidRDefault="006B39F8" w:rsidP="00241568">
            <w:pPr>
              <w:tabs>
                <w:tab w:val="left" w:pos="360"/>
              </w:tabs>
              <w:spacing w:after="0"/>
              <w:jc w:val="both"/>
              <w:rPr>
                <w:rFonts w:hAnsiTheme="minorHAnsi" w:cstheme="minorHAnsi"/>
                <w:b/>
                <w:noProof/>
                <w:sz w:val="24"/>
                <w:szCs w:val="24"/>
              </w:rPr>
            </w:pPr>
            <w:r w:rsidRPr="009D0106">
              <w:rPr>
                <w:rFonts w:hAnsiTheme="minorHAnsi" w:cstheme="minorHAnsi"/>
                <w:sz w:val="24"/>
                <w:szCs w:val="24"/>
              </w:rPr>
              <w:t xml:space="preserve">4.2 Dacă la punctul 4.1 răspunsul este DA, sunt </w:t>
            </w:r>
            <w:proofErr w:type="spellStart"/>
            <w:r w:rsidRPr="009D0106">
              <w:rPr>
                <w:rFonts w:hAnsiTheme="minorHAnsi" w:cstheme="minorHAnsi"/>
                <w:sz w:val="24"/>
                <w:szCs w:val="24"/>
              </w:rPr>
              <w:t>ataşate</w:t>
            </w:r>
            <w:proofErr w:type="spellEnd"/>
            <w:r w:rsidRPr="009D0106">
              <w:rPr>
                <w:rFonts w:hAnsiTheme="minorHAnsi" w:cstheme="minorHAnsi"/>
                <w:sz w:val="24"/>
                <w:szCs w:val="24"/>
              </w:rPr>
              <w:t xml:space="preserve"> extrasele tipărite din baza de date? </w:t>
            </w:r>
          </w:p>
        </w:tc>
        <w:tc>
          <w:tcPr>
            <w:tcW w:w="290" w:type="pct"/>
            <w:shd w:val="clear" w:color="auto" w:fill="auto"/>
            <w:vAlign w:val="center"/>
          </w:tcPr>
          <w:p w14:paraId="7B47AEB7" w14:textId="4C257B6F"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290" w:type="pct"/>
            <w:vAlign w:val="center"/>
          </w:tcPr>
          <w:p w14:paraId="0065734B" w14:textId="734742EE"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422" w:type="pct"/>
            <w:shd w:val="clear" w:color="auto" w:fill="auto"/>
            <w:vAlign w:val="center"/>
          </w:tcPr>
          <w:p w14:paraId="01B8B504" w14:textId="621E7868"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r>
      <w:tr w:rsidR="006B39F8" w:rsidRPr="009D0106" w14:paraId="09E65B9A" w14:textId="77777777" w:rsidTr="007C3075">
        <w:trPr>
          <w:trHeight w:val="564"/>
        </w:trPr>
        <w:tc>
          <w:tcPr>
            <w:tcW w:w="3998" w:type="pct"/>
            <w:shd w:val="clear" w:color="auto" w:fill="auto"/>
          </w:tcPr>
          <w:p w14:paraId="2A8F99AA" w14:textId="77777777" w:rsidR="006B39F8" w:rsidRPr="009D0106" w:rsidRDefault="006B39F8" w:rsidP="00241568">
            <w:pPr>
              <w:tabs>
                <w:tab w:val="left" w:pos="360"/>
              </w:tabs>
              <w:spacing w:after="0"/>
              <w:jc w:val="both"/>
              <w:rPr>
                <w:rFonts w:hAnsiTheme="minorHAnsi" w:cstheme="minorHAnsi"/>
                <w:noProof/>
                <w:sz w:val="24"/>
                <w:szCs w:val="24"/>
              </w:rPr>
            </w:pPr>
            <w:r w:rsidRPr="009D0106">
              <w:rPr>
                <w:rFonts w:hAnsiTheme="minorHAnsi" w:cstheme="minorHAnsi"/>
                <w:sz w:val="24"/>
                <w:szCs w:val="24"/>
              </w:rPr>
              <w:t xml:space="preserve">4.3 Dacă la pct. 4.1. răspunsul este DA, </w:t>
            </w:r>
            <w:proofErr w:type="spellStart"/>
            <w:r w:rsidRPr="009D0106">
              <w:rPr>
                <w:rFonts w:hAnsiTheme="minorHAnsi" w:cstheme="minorHAnsi"/>
                <w:sz w:val="24"/>
                <w:szCs w:val="24"/>
              </w:rPr>
              <w:t>preţurile</w:t>
            </w:r>
            <w:proofErr w:type="spellEnd"/>
            <w:r w:rsidRPr="009D0106">
              <w:rPr>
                <w:rFonts w:hAnsiTheme="minorHAnsi" w:cstheme="minorHAnsi"/>
                <w:sz w:val="24"/>
                <w:szCs w:val="24"/>
              </w:rPr>
              <w:t xml:space="preserve"> utilizate pentru bunuri se încadrează în maximumul prevăzut în  Baza de Date?</w:t>
            </w:r>
          </w:p>
        </w:tc>
        <w:tc>
          <w:tcPr>
            <w:tcW w:w="290" w:type="pct"/>
            <w:shd w:val="clear" w:color="auto" w:fill="auto"/>
            <w:vAlign w:val="center"/>
          </w:tcPr>
          <w:p w14:paraId="3A55F273" w14:textId="2DCF48FF"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290" w:type="pct"/>
            <w:vAlign w:val="center"/>
          </w:tcPr>
          <w:p w14:paraId="3A91AADD" w14:textId="7E75580D"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422" w:type="pct"/>
            <w:shd w:val="clear" w:color="auto" w:fill="auto"/>
            <w:vAlign w:val="center"/>
          </w:tcPr>
          <w:p w14:paraId="2C245BE6" w14:textId="1226DFB3"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r>
      <w:tr w:rsidR="006B39F8" w:rsidRPr="009D0106" w14:paraId="198BCA3D" w14:textId="77777777" w:rsidTr="00241568">
        <w:trPr>
          <w:trHeight w:val="1131"/>
        </w:trPr>
        <w:tc>
          <w:tcPr>
            <w:tcW w:w="3998" w:type="pct"/>
            <w:shd w:val="clear" w:color="auto" w:fill="auto"/>
          </w:tcPr>
          <w:p w14:paraId="6554E824" w14:textId="77777777" w:rsidR="006B39F8" w:rsidRPr="009D0106" w:rsidRDefault="006B39F8" w:rsidP="00241568">
            <w:pPr>
              <w:spacing w:after="0"/>
              <w:jc w:val="both"/>
              <w:rPr>
                <w:rFonts w:hAnsiTheme="minorHAnsi" w:cstheme="minorHAnsi"/>
                <w:sz w:val="24"/>
                <w:szCs w:val="24"/>
              </w:rPr>
            </w:pPr>
            <w:r w:rsidRPr="009D0106">
              <w:rPr>
                <w:rFonts w:hAnsiTheme="minorHAnsi" w:cstheme="minorHAnsi"/>
                <w:sz w:val="24"/>
                <w:szCs w:val="24"/>
              </w:rPr>
              <w:t xml:space="preserve">4.4 Dacă </w:t>
            </w:r>
            <w:r w:rsidRPr="009D0106">
              <w:rPr>
                <w:rFonts w:hAnsiTheme="minorHAnsi" w:cstheme="minorHAnsi"/>
                <w:b/>
                <w:sz w:val="24"/>
                <w:szCs w:val="24"/>
              </w:rPr>
              <w:t>bunurile</w:t>
            </w:r>
            <w:r w:rsidRPr="009D0106">
              <w:rPr>
                <w:rFonts w:hAnsiTheme="minorHAnsi" w:cstheme="minorHAnsi"/>
                <w:sz w:val="24"/>
                <w:szCs w:val="24"/>
              </w:rPr>
              <w:t xml:space="preserve"> nu se regăsesc în Baza de Date (la pct. 4.1 răspunsul este NU) precum şi pentru situațiile privind </w:t>
            </w:r>
            <w:r w:rsidRPr="009D0106">
              <w:rPr>
                <w:rFonts w:hAnsiTheme="minorHAnsi" w:cstheme="minorHAnsi"/>
                <w:b/>
                <w:sz w:val="24"/>
                <w:szCs w:val="24"/>
              </w:rPr>
              <w:t>prestările de servicii,</w:t>
            </w:r>
            <w:r w:rsidRPr="009D0106">
              <w:rPr>
                <w:rFonts w:hAnsiTheme="minorHAnsi" w:cstheme="minorHAnsi"/>
                <w:sz w:val="24"/>
                <w:szCs w:val="24"/>
              </w:rPr>
              <w:t xml:space="preserve"> solicitantul a prezentat trei oferte pentru bunuri/servicii a </w:t>
            </w:r>
            <w:proofErr w:type="spellStart"/>
            <w:r w:rsidRPr="009D0106">
              <w:rPr>
                <w:rFonts w:hAnsiTheme="minorHAnsi" w:cstheme="minorHAnsi"/>
                <w:sz w:val="24"/>
                <w:szCs w:val="24"/>
              </w:rPr>
              <w:t>caror</w:t>
            </w:r>
            <w:proofErr w:type="spellEnd"/>
            <w:r w:rsidRPr="009D0106">
              <w:rPr>
                <w:rFonts w:hAnsiTheme="minorHAnsi" w:cstheme="minorHAnsi"/>
                <w:sz w:val="24"/>
                <w:szCs w:val="24"/>
              </w:rPr>
              <w:t xml:space="preserve"> valoare este mai mare de 15.000 Euro şi o ofertă pentru bunuri/servicii a </w:t>
            </w:r>
            <w:proofErr w:type="spellStart"/>
            <w:r w:rsidRPr="009D0106">
              <w:rPr>
                <w:rFonts w:hAnsiTheme="minorHAnsi" w:cstheme="minorHAnsi"/>
                <w:sz w:val="24"/>
                <w:szCs w:val="24"/>
              </w:rPr>
              <w:t>caror</w:t>
            </w:r>
            <w:proofErr w:type="spellEnd"/>
            <w:r w:rsidRPr="009D0106">
              <w:rPr>
                <w:rFonts w:hAnsiTheme="minorHAnsi" w:cstheme="minorHAnsi"/>
                <w:sz w:val="24"/>
                <w:szCs w:val="24"/>
              </w:rPr>
              <w:t xml:space="preserve"> valoare  este mai mica  de 15.000 Euro?</w:t>
            </w:r>
          </w:p>
        </w:tc>
        <w:tc>
          <w:tcPr>
            <w:tcW w:w="290" w:type="pct"/>
            <w:shd w:val="clear" w:color="auto" w:fill="auto"/>
            <w:vAlign w:val="center"/>
          </w:tcPr>
          <w:p w14:paraId="7E5F76D9" w14:textId="0711725B"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290" w:type="pct"/>
            <w:vAlign w:val="center"/>
          </w:tcPr>
          <w:p w14:paraId="7716FCA8" w14:textId="0D51F9D9"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422" w:type="pct"/>
            <w:shd w:val="clear" w:color="auto" w:fill="auto"/>
            <w:vAlign w:val="center"/>
          </w:tcPr>
          <w:p w14:paraId="1BB212E6" w14:textId="04E28151"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r>
      <w:tr w:rsidR="006B39F8" w:rsidRPr="009D0106" w14:paraId="3620673E" w14:textId="77777777" w:rsidTr="00241568">
        <w:trPr>
          <w:trHeight w:val="684"/>
        </w:trPr>
        <w:tc>
          <w:tcPr>
            <w:tcW w:w="3998" w:type="pct"/>
            <w:shd w:val="clear" w:color="auto" w:fill="auto"/>
          </w:tcPr>
          <w:p w14:paraId="22DA40FB" w14:textId="77777777" w:rsidR="006B39F8" w:rsidRPr="009D0106" w:rsidRDefault="006B39F8" w:rsidP="00241568">
            <w:pPr>
              <w:tabs>
                <w:tab w:val="left" w:pos="360"/>
              </w:tabs>
              <w:spacing w:after="0"/>
              <w:jc w:val="both"/>
              <w:rPr>
                <w:rFonts w:hAnsiTheme="minorHAnsi" w:cstheme="minorHAnsi"/>
                <w:noProof/>
                <w:sz w:val="24"/>
                <w:szCs w:val="24"/>
              </w:rPr>
            </w:pPr>
            <w:r w:rsidRPr="009D0106">
              <w:rPr>
                <w:rFonts w:hAnsiTheme="minorHAnsi" w:cstheme="minorHAnsi"/>
                <w:sz w:val="24"/>
                <w:szCs w:val="24"/>
              </w:rPr>
              <w:t xml:space="preserve">4.5. Pentru </w:t>
            </w:r>
            <w:r w:rsidRPr="009D0106">
              <w:rPr>
                <w:rFonts w:hAnsiTheme="minorHAnsi" w:cstheme="minorHAnsi"/>
                <w:b/>
                <w:sz w:val="24"/>
                <w:szCs w:val="24"/>
              </w:rPr>
              <w:t>lucrări</w:t>
            </w:r>
            <w:r w:rsidRPr="009D0106">
              <w:rPr>
                <w:rFonts w:hAnsiTheme="minorHAnsi" w:cstheme="minorHAnsi"/>
                <w:sz w:val="24"/>
                <w:szCs w:val="24"/>
              </w:rPr>
              <w:t xml:space="preserve">, există în studiul de fezabilitate </w:t>
            </w:r>
            <w:proofErr w:type="spellStart"/>
            <w:r w:rsidRPr="009D0106">
              <w:rPr>
                <w:rFonts w:hAnsiTheme="minorHAnsi" w:cstheme="minorHAnsi"/>
                <w:sz w:val="24"/>
                <w:szCs w:val="24"/>
              </w:rPr>
              <w:t>declaraţia</w:t>
            </w:r>
            <w:proofErr w:type="spellEnd"/>
            <w:r w:rsidRPr="009D0106">
              <w:rPr>
                <w:rFonts w:hAnsiTheme="minorHAnsi" w:cstheme="minorHAnsi"/>
                <w:sz w:val="24"/>
                <w:szCs w:val="24"/>
              </w:rPr>
              <w:t xml:space="preserve"> proiectantului semnată </w:t>
            </w:r>
            <w:proofErr w:type="spellStart"/>
            <w:r w:rsidRPr="009D0106">
              <w:rPr>
                <w:rFonts w:hAnsiTheme="minorHAnsi" w:cstheme="minorHAnsi"/>
                <w:sz w:val="24"/>
                <w:szCs w:val="24"/>
              </w:rPr>
              <w:t>şi</w:t>
            </w:r>
            <w:proofErr w:type="spellEnd"/>
            <w:r w:rsidRPr="009D0106">
              <w:rPr>
                <w:rFonts w:hAnsiTheme="minorHAnsi" w:cstheme="minorHAnsi"/>
                <w:sz w:val="24"/>
                <w:szCs w:val="24"/>
              </w:rPr>
              <w:t xml:space="preserve"> </w:t>
            </w:r>
            <w:proofErr w:type="spellStart"/>
            <w:r w:rsidRPr="009D0106">
              <w:rPr>
                <w:rFonts w:hAnsiTheme="minorHAnsi" w:cstheme="minorHAnsi"/>
                <w:sz w:val="24"/>
                <w:szCs w:val="24"/>
              </w:rPr>
              <w:t>ştampilată</w:t>
            </w:r>
            <w:proofErr w:type="spellEnd"/>
            <w:r w:rsidRPr="009D0106">
              <w:rPr>
                <w:rFonts w:hAnsiTheme="minorHAnsi" w:cstheme="minorHAnsi"/>
                <w:sz w:val="24"/>
                <w:szCs w:val="24"/>
              </w:rPr>
              <w:t xml:space="preserve"> privind sursa de </w:t>
            </w:r>
            <w:proofErr w:type="spellStart"/>
            <w:r w:rsidRPr="009D0106">
              <w:rPr>
                <w:rFonts w:hAnsiTheme="minorHAnsi" w:cstheme="minorHAnsi"/>
                <w:sz w:val="24"/>
                <w:szCs w:val="24"/>
              </w:rPr>
              <w:t>preţuri</w:t>
            </w:r>
            <w:proofErr w:type="spellEnd"/>
            <w:r w:rsidRPr="009D0106">
              <w:rPr>
                <w:rFonts w:hAnsiTheme="minorHAnsi" w:cstheme="minorHAnsi"/>
                <w:sz w:val="24"/>
                <w:szCs w:val="24"/>
              </w:rPr>
              <w:t xml:space="preserve">? </w:t>
            </w:r>
          </w:p>
        </w:tc>
        <w:tc>
          <w:tcPr>
            <w:tcW w:w="290" w:type="pct"/>
            <w:shd w:val="clear" w:color="auto" w:fill="auto"/>
            <w:vAlign w:val="center"/>
          </w:tcPr>
          <w:p w14:paraId="364AAE24" w14:textId="4493E5B5"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290" w:type="pct"/>
            <w:vAlign w:val="center"/>
          </w:tcPr>
          <w:p w14:paraId="392063EF" w14:textId="137C7FF9"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422" w:type="pct"/>
            <w:shd w:val="clear" w:color="auto" w:fill="auto"/>
            <w:vAlign w:val="center"/>
          </w:tcPr>
          <w:p w14:paraId="5597A84D" w14:textId="04D93AFF" w:rsidR="006B39F8" w:rsidRPr="00241568" w:rsidRDefault="006B39F8" w:rsidP="00241568">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r>
    </w:tbl>
    <w:p w14:paraId="14258420" w14:textId="329ADC26" w:rsidR="006B39F8" w:rsidRPr="009D0106" w:rsidRDefault="006B39F8" w:rsidP="006B39F8">
      <w:pPr>
        <w:rPr>
          <w:rFonts w:hAnsiTheme="minorHAnsi" w:cstheme="minorHAnsi"/>
          <w:sz w:val="24"/>
          <w:szCs w:val="24"/>
        </w:rPr>
      </w:pPr>
    </w:p>
    <w:tbl>
      <w:tblPr>
        <w:tblW w:w="5789"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78"/>
        <w:gridCol w:w="628"/>
        <w:gridCol w:w="721"/>
        <w:gridCol w:w="898"/>
      </w:tblGrid>
      <w:tr w:rsidR="006B39F8" w:rsidRPr="009D0106" w14:paraId="29D9B214" w14:textId="77777777" w:rsidTr="007C3075">
        <w:trPr>
          <w:trHeight w:val="314"/>
        </w:trPr>
        <w:tc>
          <w:tcPr>
            <w:tcW w:w="3962" w:type="pct"/>
            <w:vMerge w:val="restart"/>
            <w:tcBorders>
              <w:top w:val="single" w:sz="4" w:space="0" w:color="auto"/>
            </w:tcBorders>
            <w:shd w:val="clear" w:color="auto" w:fill="auto"/>
          </w:tcPr>
          <w:p w14:paraId="7E4A87DA" w14:textId="77777777" w:rsidR="006B39F8" w:rsidRPr="009D0106" w:rsidRDefault="006B39F8" w:rsidP="00D70045">
            <w:pPr>
              <w:spacing w:after="0"/>
              <w:jc w:val="both"/>
              <w:rPr>
                <w:rFonts w:hAnsiTheme="minorHAnsi" w:cstheme="minorHAnsi"/>
                <w:b/>
                <w:noProof/>
                <w:sz w:val="24"/>
                <w:szCs w:val="24"/>
              </w:rPr>
            </w:pPr>
            <w:r w:rsidRPr="009D0106">
              <w:rPr>
                <w:rFonts w:hAnsiTheme="minorHAnsi" w:cstheme="minorHAnsi"/>
                <w:b/>
                <w:noProof/>
                <w:sz w:val="24"/>
                <w:szCs w:val="24"/>
              </w:rPr>
              <w:t>5. Verificarea Planului Financiar</w:t>
            </w:r>
          </w:p>
        </w:tc>
        <w:tc>
          <w:tcPr>
            <w:tcW w:w="1038" w:type="pct"/>
            <w:gridSpan w:val="3"/>
            <w:tcBorders>
              <w:top w:val="single" w:sz="4" w:space="0" w:color="auto"/>
            </w:tcBorders>
            <w:shd w:val="clear" w:color="auto" w:fill="auto"/>
          </w:tcPr>
          <w:p w14:paraId="0C4ABA4C" w14:textId="77777777" w:rsidR="006B39F8" w:rsidRPr="009D0106" w:rsidRDefault="006B39F8" w:rsidP="00D70045">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t>Verificare efectuată</w:t>
            </w:r>
          </w:p>
        </w:tc>
      </w:tr>
      <w:tr w:rsidR="006B39F8" w:rsidRPr="009D0106" w14:paraId="66ED0325" w14:textId="77777777" w:rsidTr="007C3075">
        <w:trPr>
          <w:trHeight w:val="564"/>
        </w:trPr>
        <w:tc>
          <w:tcPr>
            <w:tcW w:w="3962" w:type="pct"/>
            <w:vMerge/>
            <w:shd w:val="clear" w:color="auto" w:fill="auto"/>
          </w:tcPr>
          <w:p w14:paraId="1F917326" w14:textId="77777777" w:rsidR="006B39F8" w:rsidRPr="009D0106" w:rsidRDefault="006B39F8" w:rsidP="00D70045">
            <w:pPr>
              <w:spacing w:after="0"/>
              <w:jc w:val="both"/>
              <w:rPr>
                <w:rFonts w:hAnsiTheme="minorHAnsi" w:cstheme="minorHAnsi"/>
                <w:noProof/>
                <w:sz w:val="24"/>
                <w:szCs w:val="24"/>
              </w:rPr>
            </w:pPr>
          </w:p>
        </w:tc>
        <w:tc>
          <w:tcPr>
            <w:tcW w:w="290" w:type="pct"/>
            <w:tcBorders>
              <w:top w:val="single" w:sz="4" w:space="0" w:color="auto"/>
            </w:tcBorders>
            <w:shd w:val="clear" w:color="auto" w:fill="auto"/>
          </w:tcPr>
          <w:p w14:paraId="29FB3007" w14:textId="77777777" w:rsidR="006B39F8" w:rsidRPr="009D0106" w:rsidRDefault="006B39F8" w:rsidP="00D70045">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t>DA</w:t>
            </w:r>
          </w:p>
        </w:tc>
        <w:tc>
          <w:tcPr>
            <w:tcW w:w="333" w:type="pct"/>
            <w:tcBorders>
              <w:top w:val="single" w:sz="4" w:space="0" w:color="auto"/>
            </w:tcBorders>
          </w:tcPr>
          <w:p w14:paraId="246E515D" w14:textId="77777777" w:rsidR="006B39F8" w:rsidRPr="009D0106" w:rsidRDefault="006B39F8" w:rsidP="00D70045">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t>NU</w:t>
            </w:r>
          </w:p>
        </w:tc>
        <w:tc>
          <w:tcPr>
            <w:tcW w:w="415" w:type="pct"/>
            <w:tcBorders>
              <w:top w:val="single" w:sz="4" w:space="0" w:color="auto"/>
            </w:tcBorders>
            <w:shd w:val="clear" w:color="auto" w:fill="auto"/>
          </w:tcPr>
          <w:p w14:paraId="373427F0" w14:textId="77777777" w:rsidR="006B39F8" w:rsidRPr="009D0106" w:rsidRDefault="006B39F8" w:rsidP="00D70045">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t>NU ESTE CAZUL</w:t>
            </w:r>
          </w:p>
        </w:tc>
      </w:tr>
      <w:tr w:rsidR="000C57B8" w:rsidRPr="009D0106" w14:paraId="271292B5" w14:textId="77777777" w:rsidTr="007C3075">
        <w:trPr>
          <w:trHeight w:val="9899"/>
        </w:trPr>
        <w:tc>
          <w:tcPr>
            <w:tcW w:w="3962" w:type="pct"/>
            <w:shd w:val="clear" w:color="auto" w:fill="auto"/>
          </w:tcPr>
          <w:p w14:paraId="0B283ECF" w14:textId="66F56343" w:rsidR="000C57B8" w:rsidRPr="00830DB7" w:rsidRDefault="000C57B8" w:rsidP="00D70045">
            <w:pPr>
              <w:spacing w:after="0" w:line="240" w:lineRule="auto"/>
              <w:jc w:val="both"/>
              <w:rPr>
                <w:rFonts w:hAnsiTheme="minorHAnsi" w:cstheme="minorHAnsi"/>
                <w:noProof/>
                <w:sz w:val="24"/>
                <w:szCs w:val="24"/>
              </w:rPr>
            </w:pPr>
            <w:r w:rsidRPr="00830DB7">
              <w:rPr>
                <w:rFonts w:hAnsiTheme="minorHAnsi" w:cstheme="minorHAnsi"/>
                <w:b/>
                <w:noProof/>
                <w:sz w:val="24"/>
                <w:szCs w:val="24"/>
              </w:rPr>
              <w:lastRenderedPageBreak/>
              <w:t>5.1</w:t>
            </w:r>
            <w:r w:rsidRPr="00830DB7">
              <w:rPr>
                <w:rFonts w:hAnsiTheme="minorHAnsi" w:cstheme="minorHAnsi"/>
                <w:noProof/>
                <w:sz w:val="24"/>
                <w:szCs w:val="24"/>
              </w:rPr>
              <w:t xml:space="preserve"> Planul financiar este corect completat şi respectă gradul de intervenţie publică stabilit de GAL prin fișa măsurii din SDL, fără a depăși 90% din valoarea eligibilă a investiției si un plafon maxim al sprijinului nerambursabil </w:t>
            </w:r>
            <w:bookmarkStart w:id="7" w:name="_GoBack"/>
            <w:bookmarkEnd w:id="7"/>
            <w:r w:rsidRPr="009441FB">
              <w:rPr>
                <w:rFonts w:hAnsiTheme="minorHAnsi" w:cstheme="minorHAnsi"/>
                <w:noProof/>
                <w:sz w:val="24"/>
                <w:szCs w:val="24"/>
              </w:rPr>
              <w:t xml:space="preserve">de </w:t>
            </w:r>
            <w:r w:rsidR="009441FB" w:rsidRPr="009441FB">
              <w:rPr>
                <w:rFonts w:eastAsia="Calibri" w:cs="Calibri"/>
                <w:b/>
                <w:bCs/>
                <w:sz w:val="24"/>
                <w:szCs w:val="24"/>
              </w:rPr>
              <w:t>50</w:t>
            </w:r>
            <w:r w:rsidR="004A2435" w:rsidRPr="009441FB">
              <w:rPr>
                <w:rFonts w:eastAsia="Calibri" w:cs="Calibri"/>
                <w:b/>
                <w:bCs/>
                <w:sz w:val="24"/>
                <w:szCs w:val="24"/>
              </w:rPr>
              <w:t>.</w:t>
            </w:r>
            <w:r w:rsidR="009441FB" w:rsidRPr="009441FB">
              <w:rPr>
                <w:rFonts w:eastAsia="Calibri" w:cs="Calibri"/>
                <w:b/>
                <w:bCs/>
                <w:sz w:val="24"/>
                <w:szCs w:val="24"/>
              </w:rPr>
              <w:t>000</w:t>
            </w:r>
            <w:r w:rsidR="004A2435" w:rsidRPr="009441FB">
              <w:rPr>
                <w:rFonts w:eastAsia="Calibri" w:cs="Calibri"/>
                <w:b/>
                <w:bCs/>
                <w:sz w:val="24"/>
                <w:szCs w:val="24"/>
              </w:rPr>
              <w:t>,</w:t>
            </w:r>
            <w:r w:rsidR="009441FB" w:rsidRPr="009441FB">
              <w:rPr>
                <w:rFonts w:eastAsia="Calibri" w:cs="Calibri"/>
                <w:b/>
                <w:bCs/>
                <w:sz w:val="24"/>
                <w:szCs w:val="24"/>
              </w:rPr>
              <w:t>00</w:t>
            </w:r>
            <w:r w:rsidR="004A2435" w:rsidRPr="007A2FE5">
              <w:rPr>
                <w:rFonts w:eastAsia="Calibri" w:cs="Calibri"/>
                <w:b/>
                <w:bCs/>
                <w:sz w:val="24"/>
                <w:szCs w:val="24"/>
              </w:rPr>
              <w:t xml:space="preserve"> </w:t>
            </w:r>
            <w:r w:rsidR="004A2435" w:rsidRPr="00830DB7">
              <w:rPr>
                <w:rFonts w:hAnsiTheme="minorHAnsi" w:cstheme="minorHAnsi"/>
                <w:noProof/>
                <w:sz w:val="24"/>
                <w:szCs w:val="24"/>
              </w:rPr>
              <w:t>de euro/beneficiar?</w:t>
            </w:r>
          </w:p>
          <w:p w14:paraId="41E029FE" w14:textId="77777777" w:rsidR="000C57B8" w:rsidRPr="00300AB5" w:rsidRDefault="000C57B8" w:rsidP="00D70045">
            <w:pPr>
              <w:spacing w:after="0" w:line="240" w:lineRule="auto"/>
              <w:jc w:val="both"/>
              <w:rPr>
                <w:rFonts w:hAnsiTheme="minorHAnsi" w:cstheme="minorHAnsi"/>
                <w:noProof/>
                <w:sz w:val="24"/>
                <w:szCs w:val="24"/>
                <w:highlight w:val="cyan"/>
              </w:rPr>
            </w:pPr>
          </w:p>
          <w:p w14:paraId="44D08AAD" w14:textId="77777777" w:rsidR="000C57B8" w:rsidRPr="00D60886" w:rsidRDefault="000C57B8" w:rsidP="00D70045">
            <w:pPr>
              <w:spacing w:after="0" w:line="240" w:lineRule="auto"/>
              <w:jc w:val="both"/>
              <w:rPr>
                <w:rFonts w:hAnsiTheme="minorHAnsi" w:cstheme="minorHAnsi"/>
                <w:noProof/>
                <w:sz w:val="24"/>
                <w:szCs w:val="24"/>
              </w:rPr>
            </w:pPr>
            <w:r w:rsidRPr="00D60886">
              <w:rPr>
                <w:rFonts w:hAnsiTheme="minorHAnsi" w:cstheme="minorHAnsi"/>
                <w:noProof/>
                <w:sz w:val="24"/>
                <w:szCs w:val="24"/>
              </w:rPr>
              <w:t xml:space="preserve">Daca prin proiect s-au propus activitati aferente mai multor coduri CAEN, cu intensități diferite (70%, respectiv 90%), proiectul a primit intensitatea in procent de 70% din valoarea eligibila a Cererii de Finantare? </w:t>
            </w:r>
          </w:p>
          <w:p w14:paraId="35AF1321" w14:textId="77777777" w:rsidR="000C57B8" w:rsidRPr="00D60886" w:rsidRDefault="000C57B8" w:rsidP="00D70045">
            <w:pPr>
              <w:spacing w:after="0" w:line="240" w:lineRule="auto"/>
              <w:jc w:val="both"/>
              <w:rPr>
                <w:rFonts w:hAnsiTheme="minorHAnsi" w:cstheme="minorHAnsi"/>
                <w:noProof/>
                <w:sz w:val="24"/>
                <w:szCs w:val="24"/>
              </w:rPr>
            </w:pPr>
          </w:p>
          <w:p w14:paraId="106F1E0A" w14:textId="1E6F36B9" w:rsidR="000C57B8" w:rsidRPr="00D60886" w:rsidRDefault="000C57B8" w:rsidP="00D70045">
            <w:pPr>
              <w:spacing w:after="0" w:line="240" w:lineRule="auto"/>
              <w:jc w:val="both"/>
              <w:rPr>
                <w:rFonts w:hAnsiTheme="minorHAnsi" w:cstheme="minorHAnsi"/>
                <w:noProof/>
                <w:sz w:val="24"/>
                <w:szCs w:val="24"/>
              </w:rPr>
            </w:pPr>
            <w:r w:rsidRPr="00D60886">
              <w:rPr>
                <w:rFonts w:hAnsiTheme="minorHAnsi" w:cstheme="minorHAnsi"/>
                <w:noProof/>
                <w:sz w:val="24"/>
                <w:szCs w:val="24"/>
              </w:rPr>
              <w:t xml:space="preserve">a) </w:t>
            </w:r>
            <w:r w:rsidRPr="00830DB7">
              <w:rPr>
                <w:rFonts w:hAnsiTheme="minorHAnsi" w:cstheme="minorHAnsi"/>
                <w:noProof/>
                <w:sz w:val="24"/>
                <w:szCs w:val="24"/>
              </w:rPr>
              <w:t>Intensitatea sprijinului public nerambursabil este  de 70% din valoarea eligibila a investitiei si un plafon maxim al sprijinului nerambursabil de 200.000 de euro/beneficiar pe 3 ani fiscali (100.000 euro in cazul transporturilor).</w:t>
            </w:r>
          </w:p>
          <w:p w14:paraId="2B930ECE" w14:textId="599ED3D9" w:rsidR="000C57B8" w:rsidRPr="00D60886" w:rsidRDefault="000C57B8" w:rsidP="00D70045">
            <w:pPr>
              <w:spacing w:after="0" w:line="240" w:lineRule="auto"/>
              <w:jc w:val="both"/>
              <w:rPr>
                <w:rFonts w:hAnsiTheme="minorHAnsi" w:cstheme="minorHAnsi"/>
                <w:noProof/>
                <w:sz w:val="24"/>
                <w:szCs w:val="24"/>
              </w:rPr>
            </w:pPr>
          </w:p>
          <w:p w14:paraId="517264B4" w14:textId="77777777" w:rsidR="000C57B8" w:rsidRPr="00D60886" w:rsidRDefault="000C57B8" w:rsidP="00D70045">
            <w:pPr>
              <w:spacing w:after="0" w:line="240" w:lineRule="auto"/>
              <w:jc w:val="both"/>
              <w:rPr>
                <w:rFonts w:hAnsiTheme="minorHAnsi" w:cstheme="minorHAnsi"/>
                <w:noProof/>
                <w:sz w:val="24"/>
                <w:szCs w:val="24"/>
              </w:rPr>
            </w:pPr>
            <w:r w:rsidRPr="00D60886">
              <w:rPr>
                <w:rFonts w:hAnsiTheme="minorHAnsi" w:cstheme="minorHAnsi"/>
                <w:noProof/>
                <w:sz w:val="24"/>
                <w:szCs w:val="24"/>
              </w:rPr>
              <w:t xml:space="preserve">b) </w:t>
            </w:r>
            <w:r w:rsidRPr="00830DB7">
              <w:rPr>
                <w:rFonts w:hAnsiTheme="minorHAnsi" w:cstheme="minorHAnsi"/>
                <w:noProof/>
                <w:sz w:val="24"/>
                <w:szCs w:val="24"/>
              </w:rPr>
              <w:t>Intensitatea sprijinului public nerambursabil poate fi de 90% din valoarea eligibila a investitiei si un plafon maxim al sprijinului nerambursabil de 200.000 de euro/beneficiar pe 3 ani fiscali (100.000 euro in cazul transporturilor)  în următoarele cazuri:</w:t>
            </w:r>
          </w:p>
          <w:p w14:paraId="2C8E3AB6" w14:textId="77777777" w:rsidR="000C57B8" w:rsidRPr="00D60886" w:rsidRDefault="000C57B8" w:rsidP="00D70045">
            <w:pPr>
              <w:spacing w:after="0" w:line="240" w:lineRule="auto"/>
              <w:jc w:val="both"/>
              <w:rPr>
                <w:rFonts w:hAnsiTheme="minorHAnsi" w:cstheme="minorHAnsi"/>
                <w:noProof/>
                <w:sz w:val="24"/>
                <w:szCs w:val="24"/>
              </w:rPr>
            </w:pPr>
            <w:r w:rsidRPr="00D60886">
              <w:rPr>
                <w:rFonts w:hAnsiTheme="minorHAnsi" w:cstheme="minorHAnsi"/>
                <w:noProof/>
                <w:sz w:val="24"/>
                <w:szCs w:val="24"/>
              </w:rPr>
              <w:t>•</w:t>
            </w:r>
            <w:r w:rsidRPr="00D60886">
              <w:rPr>
                <w:rFonts w:hAnsiTheme="minorHAnsi" w:cstheme="minorHAnsi"/>
                <w:noProof/>
                <w:sz w:val="24"/>
                <w:szCs w:val="24"/>
              </w:rPr>
              <w:tab/>
              <w:t>pentru solicitanții care desfășoară activități de producție, servicii medicale, sanitar-veterinare și agroturism;</w:t>
            </w:r>
          </w:p>
          <w:p w14:paraId="676F327B" w14:textId="77777777" w:rsidR="000C57B8" w:rsidRPr="00D60886" w:rsidRDefault="000C57B8" w:rsidP="00D70045">
            <w:pPr>
              <w:spacing w:after="0" w:line="240" w:lineRule="auto"/>
              <w:jc w:val="both"/>
              <w:rPr>
                <w:rFonts w:hAnsiTheme="minorHAnsi" w:cstheme="minorHAnsi"/>
                <w:noProof/>
                <w:sz w:val="24"/>
                <w:szCs w:val="24"/>
              </w:rPr>
            </w:pPr>
            <w:r w:rsidRPr="00D60886">
              <w:rPr>
                <w:rFonts w:hAnsiTheme="minorHAnsi" w:cstheme="minorHAnsi"/>
                <w:noProof/>
                <w:sz w:val="24"/>
                <w:szCs w:val="24"/>
              </w:rPr>
              <w:t>•</w:t>
            </w:r>
            <w:r w:rsidRPr="00D60886">
              <w:rPr>
                <w:rFonts w:hAnsiTheme="minorHAnsi" w:cstheme="minorHAnsi"/>
                <w:noProof/>
                <w:sz w:val="24"/>
                <w:szCs w:val="24"/>
              </w:rPr>
              <w:tab/>
              <w:t xml:space="preserve">pentru fermierii care își diversifică activitatea de bază agricolă, prin dezvoltarea unor activități neagricole. </w:t>
            </w:r>
          </w:p>
          <w:p w14:paraId="6BD1129A" w14:textId="77777777" w:rsidR="000C57B8" w:rsidRPr="00D60886" w:rsidRDefault="000C57B8" w:rsidP="00D70045">
            <w:pPr>
              <w:spacing w:after="0" w:line="240" w:lineRule="auto"/>
              <w:jc w:val="both"/>
              <w:rPr>
                <w:rFonts w:hAnsiTheme="minorHAnsi" w:cstheme="minorHAnsi"/>
                <w:noProof/>
                <w:sz w:val="24"/>
                <w:szCs w:val="24"/>
              </w:rPr>
            </w:pPr>
          </w:p>
          <w:p w14:paraId="2FF074C6" w14:textId="34F3109C" w:rsidR="000C57B8" w:rsidRPr="00D60886" w:rsidRDefault="000C57B8" w:rsidP="00D70045">
            <w:pPr>
              <w:spacing w:after="0" w:line="240" w:lineRule="auto"/>
              <w:jc w:val="both"/>
              <w:rPr>
                <w:rFonts w:hAnsiTheme="minorHAnsi" w:cstheme="minorHAnsi"/>
                <w:noProof/>
                <w:sz w:val="24"/>
                <w:szCs w:val="24"/>
              </w:rPr>
            </w:pPr>
            <w:r w:rsidRPr="00D60886">
              <w:rPr>
                <w:rFonts w:hAnsiTheme="minorHAnsi" w:cstheme="minorHAnsi"/>
                <w:noProof/>
                <w:sz w:val="24"/>
                <w:szCs w:val="24"/>
              </w:rPr>
              <w:t>Pentru fermieri intensitatea sprijinului nerambursabil este de 90%, in cazul in care acestia sunt:</w:t>
            </w:r>
          </w:p>
          <w:p w14:paraId="36BC8C79" w14:textId="77777777" w:rsidR="000C57B8" w:rsidRPr="00D60886" w:rsidRDefault="000C57B8" w:rsidP="00D70045">
            <w:pPr>
              <w:spacing w:after="0" w:line="240" w:lineRule="auto"/>
              <w:jc w:val="both"/>
              <w:rPr>
                <w:rFonts w:hAnsiTheme="minorHAnsi" w:cstheme="minorHAnsi"/>
                <w:noProof/>
                <w:sz w:val="24"/>
                <w:szCs w:val="24"/>
              </w:rPr>
            </w:pPr>
            <w:r w:rsidRPr="00D60886">
              <w:rPr>
                <w:rFonts w:hAnsiTheme="minorHAnsi" w:cstheme="minorHAnsi"/>
                <w:noProof/>
                <w:sz w:val="24"/>
                <w:szCs w:val="24"/>
              </w:rPr>
              <w:t>a)</w:t>
            </w:r>
            <w:r w:rsidRPr="00D60886">
              <w:rPr>
                <w:rFonts w:hAnsiTheme="minorHAnsi" w:cstheme="minorHAnsi"/>
                <w:noProof/>
                <w:sz w:val="24"/>
                <w:szCs w:val="24"/>
              </w:rPr>
              <w:tab/>
              <w:t>persoane fizice autorizate (PFA, II, IF) care desfasoara activitatea agricola (codul CAEN autorizat sa fie aferent unei activitati agricole),  inregistrate in registrul APIA /ANSVSA / Registrul agricol, cu cel putin 12 luni consecutive inaintea depunerii Cererii de Finantare si solicitantul a obtinut venit brut,  din care veniturile din activitățile agricole reprezintă cel puțin 50% din total venit brut in anul precent depunerii Cererii de Finanțare.</w:t>
            </w:r>
          </w:p>
          <w:p w14:paraId="2D9E7DEE" w14:textId="45EDE509" w:rsidR="000C57B8" w:rsidRPr="009D0106" w:rsidRDefault="000C57B8" w:rsidP="00D70045">
            <w:pPr>
              <w:spacing w:after="0" w:line="240" w:lineRule="auto"/>
              <w:jc w:val="both"/>
              <w:rPr>
                <w:rFonts w:hAnsiTheme="minorHAnsi" w:cstheme="minorHAnsi"/>
                <w:noProof/>
                <w:sz w:val="24"/>
                <w:szCs w:val="24"/>
              </w:rPr>
            </w:pPr>
            <w:r w:rsidRPr="00D60886">
              <w:rPr>
                <w:rFonts w:hAnsiTheme="minorHAnsi" w:cstheme="minorHAnsi"/>
                <w:noProof/>
                <w:sz w:val="24"/>
                <w:szCs w:val="24"/>
              </w:rPr>
              <w:t>b)</w:t>
            </w:r>
            <w:r w:rsidRPr="00D60886">
              <w:rPr>
                <w:rFonts w:hAnsiTheme="minorHAnsi" w:cstheme="minorHAnsi"/>
                <w:noProof/>
                <w:sz w:val="24"/>
                <w:szCs w:val="24"/>
              </w:rPr>
              <w:tab/>
              <w:t>persoane juridice - micro intreprinderi si intreprinderi mici care desfasoara activitatea agricola (codul CAEN autorizat sa fie aferent unei activitati agricole), inregistrate in registrul APIA /ANSVSA / Registrul agricol cu cel putin 12 luni consecutive inaintea depunerii Cererii de Finantare si solicitantul a obtinut venituri din exploatare, din care veniturile din activitățile agricole reprezintă cel puțin 50% din total venituri din exploatare in anul precent depunerii Cererii de Finanțare.</w:t>
            </w:r>
          </w:p>
        </w:tc>
        <w:tc>
          <w:tcPr>
            <w:tcW w:w="290" w:type="pct"/>
            <w:tcBorders>
              <w:top w:val="single" w:sz="4" w:space="0" w:color="auto"/>
              <w:bottom w:val="single" w:sz="4" w:space="0" w:color="auto"/>
            </w:tcBorders>
            <w:shd w:val="clear" w:color="auto" w:fill="auto"/>
          </w:tcPr>
          <w:p w14:paraId="3451E4FC" w14:textId="77777777" w:rsidR="000C57B8" w:rsidRPr="009D0106" w:rsidRDefault="000C57B8" w:rsidP="00D70045">
            <w:pPr>
              <w:spacing w:after="0" w:line="240" w:lineRule="auto"/>
              <w:rPr>
                <w:rFonts w:hAnsiTheme="minorHAnsi" w:cstheme="minorHAnsi"/>
                <w:b/>
                <w:noProof/>
                <w:sz w:val="24"/>
                <w:szCs w:val="24"/>
                <w:lang w:eastAsia="en-US"/>
              </w:rPr>
            </w:pPr>
          </w:p>
          <w:p w14:paraId="44CA6300" w14:textId="77777777" w:rsidR="000C57B8" w:rsidRPr="009D0106" w:rsidRDefault="000C57B8" w:rsidP="00D70045">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p w14:paraId="2344CD78" w14:textId="77777777" w:rsidR="000C57B8" w:rsidRPr="009D0106" w:rsidRDefault="000C57B8" w:rsidP="00D70045">
            <w:pPr>
              <w:spacing w:after="0" w:line="240" w:lineRule="auto"/>
              <w:rPr>
                <w:rFonts w:hAnsiTheme="minorHAnsi" w:cstheme="minorHAnsi"/>
                <w:b/>
                <w:noProof/>
                <w:sz w:val="24"/>
                <w:szCs w:val="24"/>
                <w:lang w:eastAsia="en-US"/>
              </w:rPr>
            </w:pPr>
          </w:p>
          <w:p w14:paraId="2BE6C91D" w14:textId="77777777" w:rsidR="000C57B8" w:rsidRPr="009D0106" w:rsidRDefault="000C57B8" w:rsidP="00D70045">
            <w:pPr>
              <w:spacing w:after="0" w:line="240" w:lineRule="auto"/>
              <w:rPr>
                <w:rFonts w:hAnsiTheme="minorHAnsi" w:cstheme="minorHAnsi"/>
                <w:noProof/>
                <w:sz w:val="24"/>
                <w:szCs w:val="24"/>
                <w:lang w:eastAsia="en-US"/>
              </w:rPr>
            </w:pPr>
          </w:p>
          <w:p w14:paraId="4A6B8894" w14:textId="77777777" w:rsidR="000C57B8" w:rsidRPr="009D0106" w:rsidRDefault="000C57B8" w:rsidP="00D70045">
            <w:pPr>
              <w:spacing w:after="0" w:line="240" w:lineRule="auto"/>
              <w:rPr>
                <w:rFonts w:hAnsiTheme="minorHAnsi" w:cstheme="minorHAnsi"/>
                <w:noProof/>
                <w:sz w:val="24"/>
                <w:szCs w:val="24"/>
                <w:lang w:eastAsia="en-US"/>
              </w:rPr>
            </w:pPr>
          </w:p>
          <w:p w14:paraId="03A198F0" w14:textId="4FBE1655" w:rsidR="000C57B8" w:rsidRPr="009D0106" w:rsidRDefault="000C57B8" w:rsidP="00D70045">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p w14:paraId="697E7035" w14:textId="77777777" w:rsidR="000C57B8" w:rsidRPr="009D0106" w:rsidRDefault="000C57B8" w:rsidP="00D70045">
            <w:pPr>
              <w:spacing w:after="0" w:line="240" w:lineRule="auto"/>
              <w:rPr>
                <w:rFonts w:hAnsiTheme="minorHAnsi" w:cstheme="minorHAnsi"/>
                <w:noProof/>
                <w:sz w:val="24"/>
                <w:szCs w:val="24"/>
                <w:lang w:eastAsia="en-US"/>
              </w:rPr>
            </w:pPr>
          </w:p>
          <w:p w14:paraId="49A6B27B" w14:textId="77777777" w:rsidR="000C57B8" w:rsidRPr="009D0106" w:rsidRDefault="000C57B8" w:rsidP="00D70045">
            <w:pPr>
              <w:spacing w:after="0" w:line="240" w:lineRule="auto"/>
              <w:rPr>
                <w:rFonts w:hAnsiTheme="minorHAnsi" w:cstheme="minorHAnsi"/>
                <w:noProof/>
                <w:sz w:val="24"/>
                <w:szCs w:val="24"/>
                <w:lang w:eastAsia="en-US"/>
              </w:rPr>
            </w:pPr>
          </w:p>
          <w:p w14:paraId="1497BC43" w14:textId="77777777" w:rsidR="000C57B8" w:rsidRPr="009D0106" w:rsidRDefault="000C57B8" w:rsidP="00D70045">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p w14:paraId="62C2E05E" w14:textId="77777777" w:rsidR="000C57B8" w:rsidRPr="009D0106" w:rsidRDefault="000C57B8" w:rsidP="00D70045">
            <w:pPr>
              <w:spacing w:after="0" w:line="240" w:lineRule="auto"/>
              <w:rPr>
                <w:rFonts w:hAnsiTheme="minorHAnsi" w:cstheme="minorHAnsi"/>
                <w:noProof/>
                <w:sz w:val="24"/>
                <w:szCs w:val="24"/>
                <w:lang w:eastAsia="en-US"/>
              </w:rPr>
            </w:pPr>
          </w:p>
          <w:p w14:paraId="01A02301" w14:textId="77777777" w:rsidR="000C57B8" w:rsidRPr="009D0106" w:rsidRDefault="000C57B8" w:rsidP="00D70045">
            <w:pPr>
              <w:spacing w:after="0" w:line="240" w:lineRule="auto"/>
              <w:rPr>
                <w:rFonts w:hAnsiTheme="minorHAnsi" w:cstheme="minorHAnsi"/>
                <w:noProof/>
                <w:sz w:val="24"/>
                <w:szCs w:val="24"/>
                <w:lang w:eastAsia="en-US"/>
              </w:rPr>
            </w:pPr>
          </w:p>
          <w:p w14:paraId="736707DF" w14:textId="77777777" w:rsidR="000C57B8" w:rsidRPr="009D0106" w:rsidRDefault="000C57B8" w:rsidP="00D70045">
            <w:pPr>
              <w:spacing w:after="0" w:line="240" w:lineRule="auto"/>
              <w:rPr>
                <w:rFonts w:hAnsiTheme="minorHAnsi" w:cstheme="minorHAnsi"/>
                <w:noProof/>
                <w:sz w:val="24"/>
                <w:szCs w:val="24"/>
                <w:lang w:eastAsia="en-US"/>
              </w:rPr>
            </w:pPr>
          </w:p>
          <w:p w14:paraId="5F5BC2BD" w14:textId="77777777" w:rsidR="000C57B8" w:rsidRPr="009D0106" w:rsidRDefault="000C57B8" w:rsidP="00D70045">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p w14:paraId="063736A3" w14:textId="77777777" w:rsidR="00927169" w:rsidRPr="009D0106" w:rsidRDefault="00927169" w:rsidP="00D70045">
            <w:pPr>
              <w:spacing w:after="0" w:line="240" w:lineRule="auto"/>
              <w:rPr>
                <w:rFonts w:hAnsiTheme="minorHAnsi" w:cstheme="minorHAnsi"/>
                <w:noProof/>
                <w:sz w:val="24"/>
                <w:szCs w:val="24"/>
                <w:lang w:eastAsia="en-US"/>
              </w:rPr>
            </w:pPr>
          </w:p>
          <w:p w14:paraId="4BFDD3C5" w14:textId="30039F73" w:rsidR="000C57B8" w:rsidRPr="009D0106" w:rsidRDefault="000C57B8" w:rsidP="00D70045">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p w14:paraId="1608B9E7" w14:textId="77777777" w:rsidR="00927169" w:rsidRPr="009D0106" w:rsidRDefault="00927169" w:rsidP="00D70045">
            <w:pPr>
              <w:spacing w:after="0" w:line="240" w:lineRule="auto"/>
              <w:rPr>
                <w:rFonts w:hAnsiTheme="minorHAnsi" w:cstheme="minorHAnsi"/>
                <w:noProof/>
                <w:sz w:val="24"/>
                <w:szCs w:val="24"/>
                <w:lang w:eastAsia="en-US"/>
              </w:rPr>
            </w:pPr>
          </w:p>
          <w:p w14:paraId="1B4E20E5" w14:textId="1F509EAD" w:rsidR="000C57B8" w:rsidRPr="009D0106" w:rsidRDefault="000C57B8" w:rsidP="00D70045">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p w14:paraId="218B3F99" w14:textId="4BB07824" w:rsidR="000C57B8" w:rsidRPr="009D0106" w:rsidRDefault="000C57B8" w:rsidP="00D70045">
            <w:pPr>
              <w:spacing w:after="0" w:line="240" w:lineRule="auto"/>
              <w:rPr>
                <w:rFonts w:hAnsiTheme="minorHAnsi" w:cstheme="minorHAnsi"/>
                <w:b/>
                <w:noProof/>
                <w:sz w:val="24"/>
                <w:szCs w:val="24"/>
                <w:lang w:eastAsia="en-US"/>
              </w:rPr>
            </w:pPr>
          </w:p>
        </w:tc>
        <w:tc>
          <w:tcPr>
            <w:tcW w:w="333" w:type="pct"/>
            <w:tcBorders>
              <w:top w:val="single" w:sz="4" w:space="0" w:color="auto"/>
              <w:bottom w:val="single" w:sz="4" w:space="0" w:color="auto"/>
            </w:tcBorders>
          </w:tcPr>
          <w:p w14:paraId="27C5EE3E" w14:textId="77777777" w:rsidR="000C57B8" w:rsidRPr="009D0106" w:rsidRDefault="000C57B8" w:rsidP="00D70045">
            <w:pPr>
              <w:spacing w:after="0" w:line="240" w:lineRule="auto"/>
              <w:rPr>
                <w:rFonts w:hAnsiTheme="minorHAnsi" w:cstheme="minorHAnsi"/>
                <w:b/>
                <w:noProof/>
                <w:sz w:val="24"/>
                <w:szCs w:val="24"/>
                <w:lang w:eastAsia="en-US"/>
              </w:rPr>
            </w:pPr>
          </w:p>
          <w:p w14:paraId="6F518F92" w14:textId="77777777" w:rsidR="000C57B8" w:rsidRPr="009D0106" w:rsidRDefault="000C57B8" w:rsidP="00D70045">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p w14:paraId="26FDC615" w14:textId="77777777" w:rsidR="000C57B8" w:rsidRPr="009D0106" w:rsidRDefault="000C57B8" w:rsidP="00D70045">
            <w:pPr>
              <w:spacing w:after="0" w:line="240" w:lineRule="auto"/>
              <w:rPr>
                <w:rFonts w:hAnsiTheme="minorHAnsi" w:cstheme="minorHAnsi"/>
                <w:b/>
                <w:noProof/>
                <w:sz w:val="24"/>
                <w:szCs w:val="24"/>
                <w:lang w:eastAsia="en-US"/>
              </w:rPr>
            </w:pPr>
          </w:p>
          <w:p w14:paraId="70A4D8C9" w14:textId="77777777" w:rsidR="000C57B8" w:rsidRPr="009D0106" w:rsidRDefault="000C57B8" w:rsidP="00D70045">
            <w:pPr>
              <w:spacing w:after="0" w:line="240" w:lineRule="auto"/>
              <w:rPr>
                <w:rFonts w:hAnsiTheme="minorHAnsi" w:cstheme="minorHAnsi"/>
                <w:noProof/>
                <w:sz w:val="24"/>
                <w:szCs w:val="24"/>
                <w:lang w:eastAsia="en-US"/>
              </w:rPr>
            </w:pPr>
          </w:p>
          <w:p w14:paraId="7F1D89F5" w14:textId="77777777" w:rsidR="000C57B8" w:rsidRPr="009D0106" w:rsidRDefault="000C57B8" w:rsidP="00D70045">
            <w:pPr>
              <w:spacing w:after="0" w:line="240" w:lineRule="auto"/>
              <w:rPr>
                <w:rFonts w:hAnsiTheme="minorHAnsi" w:cstheme="minorHAnsi"/>
                <w:noProof/>
                <w:sz w:val="24"/>
                <w:szCs w:val="24"/>
                <w:lang w:eastAsia="en-US"/>
              </w:rPr>
            </w:pPr>
          </w:p>
          <w:p w14:paraId="2B426E6C" w14:textId="77777777" w:rsidR="000C57B8" w:rsidRPr="009D0106" w:rsidRDefault="000C57B8" w:rsidP="00D70045">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p w14:paraId="2E92E6CC" w14:textId="77777777" w:rsidR="000C57B8" w:rsidRPr="009D0106" w:rsidRDefault="000C57B8" w:rsidP="00D70045">
            <w:pPr>
              <w:spacing w:after="0" w:line="240" w:lineRule="auto"/>
              <w:rPr>
                <w:rFonts w:hAnsiTheme="minorHAnsi" w:cstheme="minorHAnsi"/>
                <w:noProof/>
                <w:sz w:val="24"/>
                <w:szCs w:val="24"/>
                <w:lang w:eastAsia="en-US"/>
              </w:rPr>
            </w:pPr>
          </w:p>
          <w:p w14:paraId="54ACF77A" w14:textId="77777777" w:rsidR="000C57B8" w:rsidRPr="009D0106" w:rsidRDefault="000C57B8" w:rsidP="00D70045">
            <w:pPr>
              <w:spacing w:after="0" w:line="240" w:lineRule="auto"/>
              <w:rPr>
                <w:rFonts w:hAnsiTheme="minorHAnsi" w:cstheme="minorHAnsi"/>
                <w:noProof/>
                <w:sz w:val="24"/>
                <w:szCs w:val="24"/>
                <w:lang w:eastAsia="en-US"/>
              </w:rPr>
            </w:pPr>
          </w:p>
          <w:p w14:paraId="0A9ED538" w14:textId="77777777" w:rsidR="000C57B8" w:rsidRPr="009D0106" w:rsidRDefault="000C57B8" w:rsidP="00D70045">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p w14:paraId="0A668D47" w14:textId="77777777" w:rsidR="000C57B8" w:rsidRPr="009D0106" w:rsidRDefault="000C57B8" w:rsidP="00D70045">
            <w:pPr>
              <w:spacing w:after="0" w:line="240" w:lineRule="auto"/>
              <w:rPr>
                <w:rFonts w:hAnsiTheme="minorHAnsi" w:cstheme="minorHAnsi"/>
                <w:noProof/>
                <w:sz w:val="24"/>
                <w:szCs w:val="24"/>
                <w:lang w:eastAsia="en-US"/>
              </w:rPr>
            </w:pPr>
          </w:p>
          <w:p w14:paraId="1B469EA8" w14:textId="77777777" w:rsidR="000C57B8" w:rsidRPr="009D0106" w:rsidRDefault="000C57B8" w:rsidP="00D70045">
            <w:pPr>
              <w:spacing w:after="0" w:line="240" w:lineRule="auto"/>
              <w:rPr>
                <w:rFonts w:hAnsiTheme="minorHAnsi" w:cstheme="minorHAnsi"/>
                <w:noProof/>
                <w:sz w:val="24"/>
                <w:szCs w:val="24"/>
                <w:lang w:eastAsia="en-US"/>
              </w:rPr>
            </w:pPr>
          </w:p>
          <w:p w14:paraId="7F415FE7" w14:textId="77777777" w:rsidR="000C57B8" w:rsidRPr="009D0106" w:rsidRDefault="000C57B8" w:rsidP="00D70045">
            <w:pPr>
              <w:spacing w:after="0" w:line="240" w:lineRule="auto"/>
              <w:rPr>
                <w:rFonts w:hAnsiTheme="minorHAnsi" w:cstheme="minorHAnsi"/>
                <w:noProof/>
                <w:sz w:val="24"/>
                <w:szCs w:val="24"/>
                <w:lang w:eastAsia="en-US"/>
              </w:rPr>
            </w:pPr>
          </w:p>
          <w:p w14:paraId="0A092F10" w14:textId="77777777" w:rsidR="000C57B8" w:rsidRPr="009D0106" w:rsidRDefault="000C57B8" w:rsidP="00D70045">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p w14:paraId="1D5F1BF5" w14:textId="64E5E1C0" w:rsidR="000C57B8" w:rsidRPr="009D0106" w:rsidRDefault="000C57B8" w:rsidP="00D70045">
            <w:pPr>
              <w:spacing w:after="0" w:line="240" w:lineRule="auto"/>
              <w:rPr>
                <w:rFonts w:hAnsiTheme="minorHAnsi" w:cstheme="minorHAnsi"/>
                <w:noProof/>
                <w:sz w:val="24"/>
                <w:szCs w:val="24"/>
                <w:lang w:eastAsia="en-US"/>
              </w:rPr>
            </w:pPr>
          </w:p>
          <w:p w14:paraId="64C040BF" w14:textId="634A3150" w:rsidR="000C57B8" w:rsidRPr="009D0106" w:rsidRDefault="000C57B8" w:rsidP="00D70045">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p w14:paraId="3052A613" w14:textId="77777777" w:rsidR="00927169" w:rsidRPr="009D0106" w:rsidRDefault="00927169" w:rsidP="00D70045">
            <w:pPr>
              <w:spacing w:after="0" w:line="240" w:lineRule="auto"/>
              <w:rPr>
                <w:rFonts w:hAnsiTheme="minorHAnsi" w:cstheme="minorHAnsi"/>
                <w:noProof/>
                <w:sz w:val="24"/>
                <w:szCs w:val="24"/>
                <w:lang w:eastAsia="en-US"/>
              </w:rPr>
            </w:pPr>
          </w:p>
          <w:p w14:paraId="6DA49CD7" w14:textId="77777777" w:rsidR="000C57B8" w:rsidRPr="009D0106" w:rsidRDefault="000C57B8" w:rsidP="00D70045">
            <w:pPr>
              <w:spacing w:after="0" w:line="240" w:lineRule="auto"/>
              <w:rPr>
                <w:rFonts w:hAnsiTheme="minorHAnsi" w:cstheme="minorHAnsi"/>
                <w:noProof/>
                <w:sz w:val="24"/>
                <w:szCs w:val="24"/>
                <w:lang w:eastAsia="en-US"/>
              </w:rPr>
            </w:pPr>
            <w:r w:rsidRPr="009D0106">
              <w:rPr>
                <w:rFonts w:hAnsiTheme="minorHAnsi" w:cstheme="minorHAnsi"/>
                <w:noProof/>
                <w:sz w:val="24"/>
                <w:szCs w:val="24"/>
                <w:lang w:eastAsia="en-US"/>
              </w:rPr>
              <w:sym w:font="Wingdings" w:char="F06F"/>
            </w:r>
          </w:p>
          <w:p w14:paraId="5C9A4D21" w14:textId="77777777" w:rsidR="000C57B8" w:rsidRPr="009D0106" w:rsidRDefault="000C57B8" w:rsidP="00D70045">
            <w:pPr>
              <w:spacing w:after="0" w:line="240" w:lineRule="auto"/>
              <w:rPr>
                <w:rFonts w:hAnsiTheme="minorHAnsi" w:cstheme="minorHAnsi"/>
                <w:b/>
                <w:noProof/>
                <w:sz w:val="24"/>
                <w:szCs w:val="24"/>
                <w:lang w:eastAsia="en-US"/>
              </w:rPr>
            </w:pPr>
          </w:p>
        </w:tc>
        <w:tc>
          <w:tcPr>
            <w:tcW w:w="415" w:type="pct"/>
            <w:tcBorders>
              <w:top w:val="single" w:sz="4" w:space="0" w:color="auto"/>
              <w:bottom w:val="single" w:sz="4" w:space="0" w:color="auto"/>
            </w:tcBorders>
            <w:shd w:val="clear" w:color="auto" w:fill="auto"/>
          </w:tcPr>
          <w:p w14:paraId="268DC02F" w14:textId="77777777" w:rsidR="000C57B8" w:rsidRPr="009D0106" w:rsidRDefault="000C57B8" w:rsidP="00D70045">
            <w:pPr>
              <w:spacing w:after="0" w:line="240" w:lineRule="auto"/>
              <w:rPr>
                <w:rFonts w:hAnsiTheme="minorHAnsi" w:cstheme="minorHAnsi"/>
                <w:b/>
                <w:noProof/>
                <w:sz w:val="24"/>
                <w:szCs w:val="24"/>
                <w:lang w:eastAsia="en-US"/>
              </w:rPr>
            </w:pPr>
          </w:p>
        </w:tc>
      </w:tr>
      <w:tr w:rsidR="000C57B8" w:rsidRPr="009D0106" w14:paraId="4715E1B8" w14:textId="77777777" w:rsidTr="007C3075">
        <w:trPr>
          <w:trHeight w:val="584"/>
        </w:trPr>
        <w:tc>
          <w:tcPr>
            <w:tcW w:w="3962" w:type="pct"/>
            <w:shd w:val="clear" w:color="auto" w:fill="auto"/>
          </w:tcPr>
          <w:p w14:paraId="0E92F61C" w14:textId="29A834A3" w:rsidR="000C57B8" w:rsidRPr="00F60559" w:rsidRDefault="000C57B8" w:rsidP="00D70045">
            <w:pPr>
              <w:spacing w:beforeLines="60" w:before="144" w:afterLines="60" w:after="144" w:line="240" w:lineRule="auto"/>
              <w:jc w:val="both"/>
              <w:rPr>
                <w:rFonts w:hAnsiTheme="minorHAnsi" w:cstheme="minorHAnsi"/>
                <w:b/>
                <w:bCs/>
                <w:noProof/>
                <w:sz w:val="24"/>
                <w:szCs w:val="24"/>
              </w:rPr>
            </w:pPr>
            <w:r w:rsidRPr="00F60559">
              <w:rPr>
                <w:rFonts w:hAnsiTheme="minorHAnsi" w:cstheme="minorHAnsi"/>
                <w:b/>
                <w:noProof/>
                <w:sz w:val="24"/>
                <w:szCs w:val="24"/>
              </w:rPr>
              <w:t>5.2</w:t>
            </w:r>
            <w:r w:rsidRPr="00F60559">
              <w:rPr>
                <w:rFonts w:hAnsiTheme="minorHAnsi" w:cstheme="minorHAnsi"/>
                <w:noProof/>
                <w:sz w:val="24"/>
                <w:szCs w:val="24"/>
              </w:rPr>
              <w:t xml:space="preserve"> Ajutorul public nerambursabil se încadrează în plafonul maxi</w:t>
            </w:r>
            <w:r w:rsidR="00830DB7" w:rsidRPr="00F60559">
              <w:rPr>
                <w:rFonts w:hAnsiTheme="minorHAnsi" w:cstheme="minorHAnsi"/>
                <w:noProof/>
                <w:sz w:val="24"/>
                <w:szCs w:val="24"/>
              </w:rPr>
              <w:t>m prevăzut de regula de minimis</w:t>
            </w:r>
            <w:r w:rsidRPr="00F60559">
              <w:rPr>
                <w:rFonts w:hAnsiTheme="minorHAnsi" w:cstheme="minorHAnsi"/>
                <w:noProof/>
                <w:sz w:val="24"/>
                <w:szCs w:val="24"/>
              </w:rPr>
              <w:t>?</w:t>
            </w:r>
          </w:p>
        </w:tc>
        <w:tc>
          <w:tcPr>
            <w:tcW w:w="290" w:type="pct"/>
            <w:tcBorders>
              <w:top w:val="single" w:sz="4" w:space="0" w:color="auto"/>
              <w:bottom w:val="single" w:sz="4" w:space="0" w:color="auto"/>
            </w:tcBorders>
            <w:shd w:val="clear" w:color="auto" w:fill="auto"/>
          </w:tcPr>
          <w:p w14:paraId="6DCF22E5" w14:textId="77777777" w:rsidR="000C57B8" w:rsidRPr="009D0106" w:rsidRDefault="000C57B8" w:rsidP="00D70045">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333" w:type="pct"/>
            <w:tcBorders>
              <w:top w:val="single" w:sz="4" w:space="0" w:color="auto"/>
              <w:bottom w:val="single" w:sz="4" w:space="0" w:color="auto"/>
            </w:tcBorders>
          </w:tcPr>
          <w:p w14:paraId="02B4F760" w14:textId="77777777" w:rsidR="000C57B8" w:rsidRPr="009D0106" w:rsidRDefault="000C57B8" w:rsidP="00D70045">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415" w:type="pct"/>
            <w:tcBorders>
              <w:top w:val="single" w:sz="4" w:space="0" w:color="auto"/>
              <w:bottom w:val="single" w:sz="4" w:space="0" w:color="auto"/>
            </w:tcBorders>
            <w:shd w:val="clear" w:color="auto" w:fill="auto"/>
          </w:tcPr>
          <w:p w14:paraId="7E7AC649" w14:textId="77777777" w:rsidR="000C57B8" w:rsidRPr="009D0106" w:rsidRDefault="000C57B8" w:rsidP="00D70045">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r>
      <w:tr w:rsidR="000C57B8" w:rsidRPr="009D0106" w14:paraId="23A57DF5" w14:textId="77777777" w:rsidTr="007C3075">
        <w:trPr>
          <w:trHeight w:val="737"/>
        </w:trPr>
        <w:tc>
          <w:tcPr>
            <w:tcW w:w="3962" w:type="pct"/>
            <w:shd w:val="clear" w:color="auto" w:fill="auto"/>
          </w:tcPr>
          <w:p w14:paraId="2D812BC8" w14:textId="77777777" w:rsidR="000C57B8" w:rsidRPr="00F60559" w:rsidRDefault="000C57B8" w:rsidP="00D70045">
            <w:pPr>
              <w:spacing w:beforeLines="60" w:before="144" w:afterLines="60" w:after="144" w:line="240" w:lineRule="auto"/>
              <w:jc w:val="both"/>
              <w:rPr>
                <w:rFonts w:hAnsiTheme="minorHAnsi" w:cstheme="minorHAnsi"/>
                <w:b/>
                <w:noProof/>
                <w:sz w:val="24"/>
                <w:szCs w:val="24"/>
              </w:rPr>
            </w:pPr>
            <w:r w:rsidRPr="00F60559">
              <w:rPr>
                <w:rFonts w:hAnsiTheme="minorHAnsi" w:cstheme="minorHAnsi"/>
                <w:b/>
                <w:noProof/>
                <w:sz w:val="24"/>
                <w:szCs w:val="24"/>
              </w:rPr>
              <w:lastRenderedPageBreak/>
              <w:t xml:space="preserve">5.3 </w:t>
            </w:r>
            <w:r w:rsidRPr="00F60559">
              <w:rPr>
                <w:rFonts w:hAnsiTheme="minorHAnsi" w:cstheme="minorHAnsi"/>
                <w:noProof/>
                <w:color w:val="000000"/>
                <w:sz w:val="24"/>
                <w:szCs w:val="24"/>
              </w:rPr>
              <w:t xml:space="preserve">Valoarea totală eligibilă a proiectului este mai mare sau cel putin egala cu 10.000 euro ? </w:t>
            </w:r>
          </w:p>
        </w:tc>
        <w:tc>
          <w:tcPr>
            <w:tcW w:w="290" w:type="pct"/>
            <w:tcBorders>
              <w:top w:val="single" w:sz="4" w:space="0" w:color="auto"/>
              <w:bottom w:val="single" w:sz="4" w:space="0" w:color="auto"/>
            </w:tcBorders>
            <w:shd w:val="clear" w:color="auto" w:fill="auto"/>
          </w:tcPr>
          <w:p w14:paraId="00490F38" w14:textId="77777777" w:rsidR="000C57B8" w:rsidRPr="009D0106" w:rsidRDefault="000C57B8" w:rsidP="00D70045">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333" w:type="pct"/>
            <w:tcBorders>
              <w:top w:val="single" w:sz="4" w:space="0" w:color="auto"/>
              <w:bottom w:val="single" w:sz="4" w:space="0" w:color="auto"/>
            </w:tcBorders>
          </w:tcPr>
          <w:p w14:paraId="6D844DE6" w14:textId="77777777" w:rsidR="000C57B8" w:rsidRPr="009D0106" w:rsidRDefault="000C57B8" w:rsidP="00D70045">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415" w:type="pct"/>
            <w:tcBorders>
              <w:top w:val="single" w:sz="4" w:space="0" w:color="auto"/>
              <w:bottom w:val="single" w:sz="4" w:space="0" w:color="auto"/>
            </w:tcBorders>
            <w:shd w:val="clear" w:color="auto" w:fill="auto"/>
          </w:tcPr>
          <w:p w14:paraId="07AD6FC5" w14:textId="77777777" w:rsidR="000C57B8" w:rsidRPr="009D0106" w:rsidRDefault="000C57B8" w:rsidP="00D70045">
            <w:pPr>
              <w:spacing w:after="0" w:line="240" w:lineRule="auto"/>
              <w:rPr>
                <w:rFonts w:hAnsiTheme="minorHAnsi" w:cstheme="minorHAnsi"/>
                <w:b/>
                <w:noProof/>
                <w:sz w:val="24"/>
                <w:szCs w:val="24"/>
                <w:lang w:eastAsia="en-US"/>
              </w:rPr>
            </w:pPr>
          </w:p>
        </w:tc>
      </w:tr>
      <w:tr w:rsidR="000C57B8" w:rsidRPr="009D0106" w14:paraId="25FB7A4C" w14:textId="77777777" w:rsidTr="007C3075">
        <w:trPr>
          <w:trHeight w:val="539"/>
        </w:trPr>
        <w:tc>
          <w:tcPr>
            <w:tcW w:w="3962" w:type="pct"/>
            <w:shd w:val="clear" w:color="auto" w:fill="auto"/>
          </w:tcPr>
          <w:p w14:paraId="1EDDEBFC" w14:textId="77777777" w:rsidR="000C57B8" w:rsidRPr="009D0106" w:rsidRDefault="000C57B8" w:rsidP="00D70045">
            <w:pPr>
              <w:spacing w:beforeLines="60" w:before="144" w:afterLines="60" w:after="144" w:line="240" w:lineRule="auto"/>
              <w:jc w:val="both"/>
              <w:rPr>
                <w:rFonts w:hAnsiTheme="minorHAnsi" w:cstheme="minorHAnsi"/>
                <w:b/>
                <w:bCs/>
                <w:noProof/>
                <w:sz w:val="24"/>
                <w:szCs w:val="24"/>
              </w:rPr>
            </w:pPr>
            <w:r w:rsidRPr="009D0106">
              <w:rPr>
                <w:rFonts w:hAnsiTheme="minorHAnsi" w:cstheme="minorHAnsi"/>
                <w:b/>
                <w:noProof/>
                <w:sz w:val="24"/>
                <w:szCs w:val="24"/>
              </w:rPr>
              <w:t>5.4</w:t>
            </w:r>
            <w:r w:rsidRPr="009D0106">
              <w:rPr>
                <w:rFonts w:hAnsiTheme="minorHAnsi" w:cstheme="minorHAnsi"/>
                <w:noProof/>
                <w:sz w:val="24"/>
                <w:szCs w:val="24"/>
              </w:rPr>
              <w:t xml:space="preserve"> Avansul solicitat se încadrează într-un cuantum de până la 50% din ajutorul  public nerambursabil?</w:t>
            </w:r>
          </w:p>
        </w:tc>
        <w:tc>
          <w:tcPr>
            <w:tcW w:w="290" w:type="pct"/>
            <w:tcBorders>
              <w:top w:val="single" w:sz="4" w:space="0" w:color="auto"/>
            </w:tcBorders>
            <w:shd w:val="clear" w:color="auto" w:fill="auto"/>
          </w:tcPr>
          <w:p w14:paraId="42B2DD11" w14:textId="77777777" w:rsidR="000C57B8" w:rsidRPr="009D0106" w:rsidRDefault="000C57B8" w:rsidP="00D70045">
            <w:pPr>
              <w:spacing w:after="0" w:line="240" w:lineRule="auto"/>
              <w:rPr>
                <w:rFonts w:hAnsiTheme="minorHAnsi" w:cstheme="minorHAnsi"/>
                <w:b/>
                <w:noProof/>
                <w:sz w:val="24"/>
                <w:szCs w:val="24"/>
                <w:lang w:eastAsia="en-US"/>
              </w:rPr>
            </w:pPr>
          </w:p>
          <w:p w14:paraId="0695E750" w14:textId="70B8A9F2" w:rsidR="000C57B8" w:rsidRPr="009D0106" w:rsidRDefault="000C57B8" w:rsidP="00D70045">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333" w:type="pct"/>
            <w:tcBorders>
              <w:top w:val="single" w:sz="4" w:space="0" w:color="auto"/>
            </w:tcBorders>
          </w:tcPr>
          <w:p w14:paraId="3FD78CC7" w14:textId="77777777" w:rsidR="000C57B8" w:rsidRPr="009D0106" w:rsidRDefault="000C57B8" w:rsidP="00D70045">
            <w:pPr>
              <w:spacing w:after="0" w:line="240" w:lineRule="auto"/>
              <w:rPr>
                <w:rFonts w:hAnsiTheme="minorHAnsi" w:cstheme="minorHAnsi"/>
                <w:b/>
                <w:noProof/>
                <w:sz w:val="24"/>
                <w:szCs w:val="24"/>
                <w:lang w:eastAsia="en-US"/>
              </w:rPr>
            </w:pPr>
          </w:p>
          <w:p w14:paraId="05B911C5" w14:textId="372E786D" w:rsidR="000C57B8" w:rsidRPr="009D0106" w:rsidRDefault="000C57B8" w:rsidP="00D70045">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c>
          <w:tcPr>
            <w:tcW w:w="415" w:type="pct"/>
            <w:tcBorders>
              <w:top w:val="single" w:sz="4" w:space="0" w:color="auto"/>
            </w:tcBorders>
            <w:shd w:val="clear" w:color="auto" w:fill="auto"/>
          </w:tcPr>
          <w:p w14:paraId="27EB5D5A" w14:textId="77777777" w:rsidR="000C57B8" w:rsidRPr="009D0106" w:rsidRDefault="000C57B8" w:rsidP="00D70045">
            <w:pPr>
              <w:spacing w:after="0" w:line="240" w:lineRule="auto"/>
              <w:rPr>
                <w:rFonts w:hAnsiTheme="minorHAnsi" w:cstheme="minorHAnsi"/>
                <w:b/>
                <w:noProof/>
                <w:sz w:val="24"/>
                <w:szCs w:val="24"/>
                <w:lang w:eastAsia="en-US"/>
              </w:rPr>
            </w:pPr>
          </w:p>
          <w:p w14:paraId="594ACF31" w14:textId="721C787F" w:rsidR="000C57B8" w:rsidRPr="009D0106" w:rsidRDefault="000C57B8" w:rsidP="00D70045">
            <w:pPr>
              <w:spacing w:after="0" w:line="240" w:lineRule="auto"/>
              <w:rPr>
                <w:rFonts w:hAnsiTheme="minorHAnsi" w:cstheme="minorHAnsi"/>
                <w:b/>
                <w:noProof/>
                <w:sz w:val="24"/>
                <w:szCs w:val="24"/>
                <w:lang w:eastAsia="en-US"/>
              </w:rPr>
            </w:pPr>
            <w:r w:rsidRPr="009D0106">
              <w:rPr>
                <w:rFonts w:hAnsiTheme="minorHAnsi" w:cstheme="minorHAnsi"/>
                <w:noProof/>
                <w:sz w:val="24"/>
                <w:szCs w:val="24"/>
                <w:lang w:eastAsia="en-US"/>
              </w:rPr>
              <w:sym w:font="Wingdings" w:char="F06F"/>
            </w:r>
          </w:p>
        </w:tc>
      </w:tr>
    </w:tbl>
    <w:p w14:paraId="3B8F73E0" w14:textId="77777777" w:rsidR="006B39F8" w:rsidRPr="009D0106" w:rsidRDefault="006B39F8" w:rsidP="006B39F8">
      <w:pPr>
        <w:rPr>
          <w:rFonts w:hAnsiTheme="minorHAnsi" w:cstheme="minorHAnsi"/>
          <w:sz w:val="24"/>
          <w:szCs w:val="24"/>
        </w:rPr>
      </w:pPr>
    </w:p>
    <w:tbl>
      <w:tblPr>
        <w:tblW w:w="10252" w:type="dxa"/>
        <w:tblLayout w:type="fixed"/>
        <w:tblCellMar>
          <w:left w:w="30" w:type="dxa"/>
          <w:right w:w="30" w:type="dxa"/>
        </w:tblCellMar>
        <w:tblLook w:val="0000" w:firstRow="0" w:lastRow="0" w:firstColumn="0" w:lastColumn="0" w:noHBand="0" w:noVBand="0"/>
      </w:tblPr>
      <w:tblGrid>
        <w:gridCol w:w="3178"/>
        <w:gridCol w:w="1860"/>
        <w:gridCol w:w="2220"/>
        <w:gridCol w:w="2994"/>
      </w:tblGrid>
      <w:tr w:rsidR="006B39F8" w:rsidRPr="009D0106" w14:paraId="5708DD67" w14:textId="77777777" w:rsidTr="00F95986">
        <w:trPr>
          <w:cantSplit/>
          <w:trHeight w:val="208"/>
        </w:trPr>
        <w:tc>
          <w:tcPr>
            <w:tcW w:w="10252" w:type="dxa"/>
            <w:gridSpan w:val="4"/>
            <w:tcBorders>
              <w:top w:val="single" w:sz="2" w:space="0" w:color="008080"/>
              <w:left w:val="single" w:sz="6" w:space="0" w:color="008080"/>
              <w:bottom w:val="single" w:sz="2" w:space="0" w:color="008080"/>
            </w:tcBorders>
            <w:shd w:val="solid" w:color="008080" w:fill="auto"/>
          </w:tcPr>
          <w:p w14:paraId="095D300B" w14:textId="62FE4821" w:rsidR="006B39F8" w:rsidRPr="009D0106" w:rsidRDefault="00397753" w:rsidP="00006452">
            <w:pPr>
              <w:keepNext/>
              <w:spacing w:after="0" w:line="240" w:lineRule="auto"/>
              <w:jc w:val="both"/>
              <w:outlineLvl w:val="0"/>
              <w:rPr>
                <w:rFonts w:hAnsiTheme="minorHAnsi" w:cstheme="minorHAnsi"/>
                <w:b/>
                <w:bCs/>
                <w:sz w:val="24"/>
                <w:szCs w:val="24"/>
                <w:lang w:eastAsia="x-none"/>
              </w:rPr>
            </w:pPr>
            <w:r w:rsidRPr="009D0106">
              <w:rPr>
                <w:rFonts w:hAnsiTheme="minorHAnsi" w:cstheme="minorHAnsi"/>
                <w:b/>
                <w:bCs/>
                <w:sz w:val="24"/>
                <w:szCs w:val="24"/>
                <w:lang w:eastAsia="x-none"/>
              </w:rPr>
              <w:t xml:space="preserve">Plan Financiar  </w:t>
            </w:r>
            <w:r w:rsidR="006B39F8" w:rsidRPr="009D0106">
              <w:rPr>
                <w:rFonts w:hAnsiTheme="minorHAnsi" w:cstheme="minorHAnsi"/>
                <w:b/>
                <w:bCs/>
                <w:sz w:val="24"/>
                <w:szCs w:val="24"/>
                <w:lang w:eastAsia="x-none"/>
              </w:rPr>
              <w:t xml:space="preserve">măsura </w:t>
            </w:r>
            <w:r w:rsidR="00006452">
              <w:rPr>
                <w:rFonts w:hAnsiTheme="minorHAnsi" w:cstheme="minorHAnsi"/>
                <w:b/>
                <w:bCs/>
                <w:sz w:val="24"/>
                <w:szCs w:val="24"/>
                <w:lang w:eastAsia="x-none"/>
              </w:rPr>
              <w:t>3.2</w:t>
            </w:r>
          </w:p>
        </w:tc>
      </w:tr>
      <w:tr w:rsidR="006B39F8" w:rsidRPr="009D0106" w14:paraId="47F89AE1" w14:textId="77777777" w:rsidTr="00F95986">
        <w:trPr>
          <w:trHeight w:val="208"/>
        </w:trPr>
        <w:tc>
          <w:tcPr>
            <w:tcW w:w="3178" w:type="dxa"/>
            <w:tcBorders>
              <w:top w:val="single" w:sz="2" w:space="0" w:color="008080"/>
              <w:left w:val="single" w:sz="6" w:space="0" w:color="008080"/>
              <w:bottom w:val="single" w:sz="6" w:space="0" w:color="008080"/>
              <w:right w:val="single" w:sz="6" w:space="0" w:color="008080"/>
            </w:tcBorders>
            <w:shd w:val="solid" w:color="008080" w:fill="auto"/>
          </w:tcPr>
          <w:p w14:paraId="0A22963B" w14:textId="77777777" w:rsidR="006B39F8" w:rsidRPr="009D0106" w:rsidRDefault="006B39F8" w:rsidP="006B39F8">
            <w:pPr>
              <w:spacing w:after="0" w:line="240" w:lineRule="auto"/>
              <w:jc w:val="both"/>
              <w:rPr>
                <w:rFonts w:hAnsiTheme="minorHAnsi" w:cstheme="minorHAnsi"/>
                <w:snapToGrid w:val="0"/>
                <w:sz w:val="24"/>
                <w:szCs w:val="24"/>
                <w:lang w:eastAsia="en-US"/>
              </w:rPr>
            </w:pPr>
          </w:p>
        </w:tc>
        <w:tc>
          <w:tcPr>
            <w:tcW w:w="1860" w:type="dxa"/>
            <w:tcBorders>
              <w:top w:val="single" w:sz="6" w:space="0" w:color="008080"/>
              <w:left w:val="single" w:sz="6" w:space="0" w:color="008080"/>
              <w:bottom w:val="single" w:sz="6" w:space="0" w:color="008080"/>
            </w:tcBorders>
            <w:shd w:val="solid" w:color="008080" w:fill="auto"/>
          </w:tcPr>
          <w:p w14:paraId="6BEA18CB" w14:textId="77777777" w:rsidR="006B39F8" w:rsidRPr="009D0106" w:rsidRDefault="006B39F8" w:rsidP="006B39F8">
            <w:pPr>
              <w:spacing w:after="0" w:line="240" w:lineRule="auto"/>
              <w:jc w:val="both"/>
              <w:rPr>
                <w:rFonts w:hAnsiTheme="minorHAnsi" w:cstheme="minorHAnsi"/>
                <w:b/>
                <w:snapToGrid w:val="0"/>
                <w:sz w:val="24"/>
                <w:szCs w:val="24"/>
                <w:lang w:eastAsia="en-US"/>
              </w:rPr>
            </w:pPr>
            <w:r w:rsidRPr="009D0106">
              <w:rPr>
                <w:rFonts w:hAnsiTheme="minorHAnsi" w:cstheme="minorHAnsi"/>
                <w:b/>
                <w:snapToGrid w:val="0"/>
                <w:sz w:val="24"/>
                <w:szCs w:val="24"/>
                <w:lang w:eastAsia="en-US"/>
              </w:rPr>
              <w:t>Cheltuieli eligibile</w:t>
            </w:r>
          </w:p>
        </w:tc>
        <w:tc>
          <w:tcPr>
            <w:tcW w:w="2220" w:type="dxa"/>
            <w:tcBorders>
              <w:top w:val="single" w:sz="6" w:space="0" w:color="008080"/>
              <w:bottom w:val="single" w:sz="6" w:space="0" w:color="008080"/>
            </w:tcBorders>
            <w:shd w:val="solid" w:color="008080" w:fill="auto"/>
          </w:tcPr>
          <w:p w14:paraId="0EC608E7" w14:textId="77777777" w:rsidR="006B39F8" w:rsidRPr="009D0106" w:rsidRDefault="006B39F8" w:rsidP="006B39F8">
            <w:pPr>
              <w:spacing w:after="0" w:line="240" w:lineRule="auto"/>
              <w:jc w:val="both"/>
              <w:rPr>
                <w:rFonts w:hAnsiTheme="minorHAnsi" w:cstheme="minorHAnsi"/>
                <w:b/>
                <w:snapToGrid w:val="0"/>
                <w:sz w:val="24"/>
                <w:szCs w:val="24"/>
                <w:lang w:eastAsia="en-US"/>
              </w:rPr>
            </w:pPr>
            <w:r w:rsidRPr="009D0106">
              <w:rPr>
                <w:rFonts w:hAnsiTheme="minorHAnsi" w:cstheme="minorHAnsi"/>
                <w:b/>
                <w:snapToGrid w:val="0"/>
                <w:sz w:val="24"/>
                <w:szCs w:val="24"/>
                <w:lang w:eastAsia="en-US"/>
              </w:rPr>
              <w:t>Cheltuieli neeligibile</w:t>
            </w:r>
          </w:p>
        </w:tc>
        <w:tc>
          <w:tcPr>
            <w:tcW w:w="2994" w:type="dxa"/>
            <w:tcBorders>
              <w:top w:val="single" w:sz="6" w:space="0" w:color="008080"/>
              <w:bottom w:val="single" w:sz="6" w:space="0" w:color="008080"/>
            </w:tcBorders>
            <w:shd w:val="solid" w:color="008080" w:fill="auto"/>
          </w:tcPr>
          <w:p w14:paraId="5E5041C9" w14:textId="77777777" w:rsidR="006B39F8" w:rsidRPr="009D0106" w:rsidRDefault="006B39F8" w:rsidP="006B39F8">
            <w:pPr>
              <w:spacing w:after="0" w:line="240" w:lineRule="auto"/>
              <w:jc w:val="both"/>
              <w:rPr>
                <w:rFonts w:hAnsiTheme="minorHAnsi" w:cstheme="minorHAnsi"/>
                <w:b/>
                <w:snapToGrid w:val="0"/>
                <w:sz w:val="24"/>
                <w:szCs w:val="24"/>
                <w:lang w:eastAsia="en-US"/>
              </w:rPr>
            </w:pPr>
            <w:r w:rsidRPr="009D0106">
              <w:rPr>
                <w:rFonts w:hAnsiTheme="minorHAnsi" w:cstheme="minorHAnsi"/>
                <w:b/>
                <w:snapToGrid w:val="0"/>
                <w:sz w:val="24"/>
                <w:szCs w:val="24"/>
                <w:lang w:eastAsia="en-US"/>
              </w:rPr>
              <w:t>Total proiect</w:t>
            </w:r>
          </w:p>
        </w:tc>
      </w:tr>
      <w:tr w:rsidR="006B39F8" w:rsidRPr="009D0106" w14:paraId="36D7C469" w14:textId="77777777" w:rsidTr="00F95986">
        <w:trPr>
          <w:trHeight w:val="208"/>
        </w:trPr>
        <w:tc>
          <w:tcPr>
            <w:tcW w:w="3178" w:type="dxa"/>
            <w:tcBorders>
              <w:top w:val="single" w:sz="2" w:space="0" w:color="008080"/>
              <w:left w:val="single" w:sz="6" w:space="0" w:color="008080"/>
              <w:bottom w:val="single" w:sz="6" w:space="0" w:color="008080"/>
              <w:right w:val="single" w:sz="6" w:space="0" w:color="008080"/>
            </w:tcBorders>
            <w:shd w:val="solid" w:color="008080" w:fill="auto"/>
          </w:tcPr>
          <w:p w14:paraId="275A81EE" w14:textId="77777777" w:rsidR="006B39F8" w:rsidRPr="009D0106" w:rsidRDefault="006B39F8" w:rsidP="006B39F8">
            <w:pPr>
              <w:spacing w:after="0" w:line="240" w:lineRule="auto"/>
              <w:jc w:val="both"/>
              <w:rPr>
                <w:rFonts w:hAnsiTheme="minorHAnsi" w:cstheme="minorHAnsi"/>
                <w:snapToGrid w:val="0"/>
                <w:sz w:val="24"/>
                <w:szCs w:val="24"/>
                <w:lang w:eastAsia="en-US"/>
              </w:rPr>
            </w:pPr>
            <w:r w:rsidRPr="009D0106">
              <w:rPr>
                <w:rFonts w:hAnsiTheme="minorHAnsi" w:cstheme="minorHAnsi"/>
                <w:snapToGrid w:val="0"/>
                <w:sz w:val="24"/>
                <w:szCs w:val="24"/>
                <w:lang w:eastAsia="en-US"/>
              </w:rPr>
              <w:t>0</w:t>
            </w:r>
          </w:p>
        </w:tc>
        <w:tc>
          <w:tcPr>
            <w:tcW w:w="1860" w:type="dxa"/>
            <w:tcBorders>
              <w:top w:val="single" w:sz="6" w:space="0" w:color="008080"/>
              <w:left w:val="single" w:sz="6" w:space="0" w:color="008080"/>
              <w:bottom w:val="single" w:sz="4" w:space="0" w:color="auto"/>
              <w:right w:val="single" w:sz="6" w:space="0" w:color="008080"/>
            </w:tcBorders>
            <w:shd w:val="solid" w:color="008080" w:fill="auto"/>
          </w:tcPr>
          <w:p w14:paraId="56375948" w14:textId="77777777" w:rsidR="006B39F8" w:rsidRPr="009D0106" w:rsidRDefault="006B39F8" w:rsidP="006B39F8">
            <w:pPr>
              <w:spacing w:after="0" w:line="240" w:lineRule="auto"/>
              <w:jc w:val="both"/>
              <w:rPr>
                <w:rFonts w:hAnsiTheme="minorHAnsi" w:cstheme="minorHAnsi"/>
                <w:b/>
                <w:snapToGrid w:val="0"/>
                <w:sz w:val="24"/>
                <w:szCs w:val="24"/>
                <w:lang w:eastAsia="en-US"/>
              </w:rPr>
            </w:pPr>
            <w:r w:rsidRPr="009D0106">
              <w:rPr>
                <w:rFonts w:hAnsiTheme="minorHAnsi" w:cstheme="minorHAnsi"/>
                <w:b/>
                <w:snapToGrid w:val="0"/>
                <w:sz w:val="24"/>
                <w:szCs w:val="24"/>
                <w:lang w:eastAsia="en-US"/>
              </w:rPr>
              <w:t>1</w:t>
            </w:r>
          </w:p>
        </w:tc>
        <w:tc>
          <w:tcPr>
            <w:tcW w:w="2220" w:type="dxa"/>
            <w:tcBorders>
              <w:top w:val="single" w:sz="6" w:space="0" w:color="008080"/>
              <w:left w:val="single" w:sz="6" w:space="0" w:color="008080"/>
              <w:bottom w:val="single" w:sz="4" w:space="0" w:color="auto"/>
              <w:right w:val="single" w:sz="6" w:space="0" w:color="008080"/>
            </w:tcBorders>
            <w:shd w:val="solid" w:color="008080" w:fill="auto"/>
          </w:tcPr>
          <w:p w14:paraId="2469067C" w14:textId="77777777" w:rsidR="006B39F8" w:rsidRPr="009D0106" w:rsidRDefault="006B39F8" w:rsidP="006B39F8">
            <w:pPr>
              <w:spacing w:after="0" w:line="240" w:lineRule="auto"/>
              <w:jc w:val="both"/>
              <w:rPr>
                <w:rFonts w:hAnsiTheme="minorHAnsi" w:cstheme="minorHAnsi"/>
                <w:b/>
                <w:snapToGrid w:val="0"/>
                <w:sz w:val="24"/>
                <w:szCs w:val="24"/>
                <w:lang w:eastAsia="en-US"/>
              </w:rPr>
            </w:pPr>
            <w:r w:rsidRPr="009D0106">
              <w:rPr>
                <w:rFonts w:hAnsiTheme="minorHAnsi" w:cstheme="minorHAnsi"/>
                <w:b/>
                <w:snapToGrid w:val="0"/>
                <w:sz w:val="24"/>
                <w:szCs w:val="24"/>
                <w:lang w:eastAsia="en-US"/>
              </w:rPr>
              <w:t>2</w:t>
            </w:r>
          </w:p>
        </w:tc>
        <w:tc>
          <w:tcPr>
            <w:tcW w:w="2994" w:type="dxa"/>
            <w:tcBorders>
              <w:top w:val="single" w:sz="6" w:space="0" w:color="008080"/>
              <w:left w:val="single" w:sz="6" w:space="0" w:color="008080"/>
              <w:bottom w:val="single" w:sz="4" w:space="0" w:color="auto"/>
            </w:tcBorders>
            <w:shd w:val="solid" w:color="008080" w:fill="auto"/>
          </w:tcPr>
          <w:p w14:paraId="6C2A8907" w14:textId="77777777" w:rsidR="006B39F8" w:rsidRPr="009D0106" w:rsidRDefault="006B39F8" w:rsidP="006B39F8">
            <w:pPr>
              <w:spacing w:after="0" w:line="240" w:lineRule="auto"/>
              <w:jc w:val="both"/>
              <w:rPr>
                <w:rFonts w:hAnsiTheme="minorHAnsi" w:cstheme="minorHAnsi"/>
                <w:b/>
                <w:snapToGrid w:val="0"/>
                <w:sz w:val="24"/>
                <w:szCs w:val="24"/>
                <w:lang w:eastAsia="en-US"/>
              </w:rPr>
            </w:pPr>
            <w:r w:rsidRPr="009D0106">
              <w:rPr>
                <w:rFonts w:hAnsiTheme="minorHAnsi" w:cstheme="minorHAnsi"/>
                <w:b/>
                <w:snapToGrid w:val="0"/>
                <w:sz w:val="24"/>
                <w:szCs w:val="24"/>
                <w:lang w:eastAsia="en-US"/>
              </w:rPr>
              <w:t>3</w:t>
            </w:r>
          </w:p>
        </w:tc>
      </w:tr>
      <w:tr w:rsidR="006B39F8" w:rsidRPr="009D0106" w14:paraId="5F89B900" w14:textId="77777777" w:rsidTr="00F95986">
        <w:trPr>
          <w:trHeight w:val="208"/>
        </w:trPr>
        <w:tc>
          <w:tcPr>
            <w:tcW w:w="3178" w:type="dxa"/>
            <w:tcBorders>
              <w:top w:val="single" w:sz="2" w:space="0" w:color="008080"/>
              <w:left w:val="single" w:sz="6" w:space="0" w:color="008080"/>
              <w:bottom w:val="single" w:sz="6" w:space="0" w:color="008080"/>
              <w:right w:val="single" w:sz="4" w:space="0" w:color="auto"/>
            </w:tcBorders>
            <w:shd w:val="solid" w:color="008080" w:fill="auto"/>
          </w:tcPr>
          <w:p w14:paraId="0E96B528" w14:textId="77777777" w:rsidR="006B39F8" w:rsidRPr="009D0106" w:rsidRDefault="006B39F8" w:rsidP="006B39F8">
            <w:pPr>
              <w:spacing w:after="0" w:line="240" w:lineRule="auto"/>
              <w:jc w:val="both"/>
              <w:rPr>
                <w:rFonts w:hAnsiTheme="minorHAnsi" w:cstheme="minorHAnsi"/>
                <w:snapToGrid w:val="0"/>
                <w:sz w:val="24"/>
                <w:szCs w:val="24"/>
                <w:lang w:eastAsia="en-US"/>
              </w:rPr>
            </w:pPr>
          </w:p>
        </w:tc>
        <w:tc>
          <w:tcPr>
            <w:tcW w:w="1860" w:type="dxa"/>
            <w:tcBorders>
              <w:top w:val="single" w:sz="4" w:space="0" w:color="auto"/>
              <w:left w:val="single" w:sz="4" w:space="0" w:color="auto"/>
              <w:bottom w:val="single" w:sz="4" w:space="0" w:color="auto"/>
              <w:right w:val="single" w:sz="4" w:space="0" w:color="auto"/>
            </w:tcBorders>
            <w:shd w:val="solid" w:color="008080" w:fill="auto"/>
          </w:tcPr>
          <w:p w14:paraId="46B07E2C" w14:textId="77777777" w:rsidR="006B39F8" w:rsidRPr="009D0106" w:rsidRDefault="006B39F8" w:rsidP="006B39F8">
            <w:pPr>
              <w:spacing w:after="0" w:line="240" w:lineRule="auto"/>
              <w:jc w:val="both"/>
              <w:rPr>
                <w:rFonts w:hAnsiTheme="minorHAnsi" w:cstheme="minorHAnsi"/>
                <w:b/>
                <w:snapToGrid w:val="0"/>
                <w:sz w:val="24"/>
                <w:szCs w:val="24"/>
                <w:lang w:eastAsia="en-US"/>
              </w:rPr>
            </w:pPr>
            <w:r w:rsidRPr="009D0106">
              <w:rPr>
                <w:rFonts w:hAnsiTheme="minorHAnsi" w:cstheme="minorHAnsi"/>
                <w:b/>
                <w:snapToGrid w:val="0"/>
                <w:sz w:val="24"/>
                <w:szCs w:val="24"/>
                <w:lang w:eastAsia="en-US"/>
              </w:rPr>
              <w:t>Euro</w:t>
            </w:r>
          </w:p>
        </w:tc>
        <w:tc>
          <w:tcPr>
            <w:tcW w:w="2220" w:type="dxa"/>
            <w:tcBorders>
              <w:top w:val="single" w:sz="4" w:space="0" w:color="auto"/>
              <w:left w:val="single" w:sz="4" w:space="0" w:color="auto"/>
              <w:bottom w:val="single" w:sz="4" w:space="0" w:color="auto"/>
              <w:right w:val="single" w:sz="4" w:space="0" w:color="auto"/>
            </w:tcBorders>
            <w:shd w:val="solid" w:color="008080" w:fill="auto"/>
          </w:tcPr>
          <w:p w14:paraId="7BE53220" w14:textId="77777777" w:rsidR="006B39F8" w:rsidRPr="009D0106" w:rsidRDefault="006B39F8" w:rsidP="006B39F8">
            <w:pPr>
              <w:spacing w:after="0" w:line="240" w:lineRule="auto"/>
              <w:jc w:val="both"/>
              <w:rPr>
                <w:rFonts w:hAnsiTheme="minorHAnsi" w:cstheme="minorHAnsi"/>
                <w:b/>
                <w:snapToGrid w:val="0"/>
                <w:sz w:val="24"/>
                <w:szCs w:val="24"/>
                <w:lang w:eastAsia="en-US"/>
              </w:rPr>
            </w:pPr>
            <w:r w:rsidRPr="009D0106">
              <w:rPr>
                <w:rFonts w:hAnsiTheme="minorHAnsi" w:cstheme="minorHAnsi"/>
                <w:b/>
                <w:snapToGrid w:val="0"/>
                <w:sz w:val="24"/>
                <w:szCs w:val="24"/>
                <w:lang w:eastAsia="en-US"/>
              </w:rPr>
              <w:t>Euro</w:t>
            </w:r>
          </w:p>
        </w:tc>
        <w:tc>
          <w:tcPr>
            <w:tcW w:w="2994" w:type="dxa"/>
            <w:tcBorders>
              <w:top w:val="single" w:sz="4" w:space="0" w:color="auto"/>
              <w:left w:val="single" w:sz="4" w:space="0" w:color="auto"/>
              <w:bottom w:val="single" w:sz="4" w:space="0" w:color="auto"/>
              <w:right w:val="single" w:sz="4" w:space="0" w:color="auto"/>
            </w:tcBorders>
            <w:shd w:val="solid" w:color="008080" w:fill="auto"/>
          </w:tcPr>
          <w:p w14:paraId="22C0F528" w14:textId="77777777" w:rsidR="006B39F8" w:rsidRPr="009D0106" w:rsidRDefault="006B39F8" w:rsidP="006B39F8">
            <w:pPr>
              <w:spacing w:after="0" w:line="240" w:lineRule="auto"/>
              <w:jc w:val="both"/>
              <w:rPr>
                <w:rFonts w:hAnsiTheme="minorHAnsi" w:cstheme="minorHAnsi"/>
                <w:b/>
                <w:snapToGrid w:val="0"/>
                <w:sz w:val="24"/>
                <w:szCs w:val="24"/>
                <w:lang w:eastAsia="en-US"/>
              </w:rPr>
            </w:pPr>
            <w:r w:rsidRPr="009D0106">
              <w:rPr>
                <w:rFonts w:hAnsiTheme="minorHAnsi" w:cstheme="minorHAnsi"/>
                <w:b/>
                <w:snapToGrid w:val="0"/>
                <w:sz w:val="24"/>
                <w:szCs w:val="24"/>
                <w:lang w:eastAsia="en-US"/>
              </w:rPr>
              <w:t>Euro</w:t>
            </w:r>
          </w:p>
        </w:tc>
      </w:tr>
      <w:tr w:rsidR="006B39F8" w:rsidRPr="009D0106" w14:paraId="3C9D0E72" w14:textId="77777777" w:rsidTr="00F95986">
        <w:trPr>
          <w:trHeight w:val="208"/>
        </w:trPr>
        <w:tc>
          <w:tcPr>
            <w:tcW w:w="3178" w:type="dxa"/>
            <w:tcBorders>
              <w:top w:val="single" w:sz="6" w:space="0" w:color="008080"/>
              <w:left w:val="single" w:sz="6" w:space="0" w:color="008080"/>
              <w:bottom w:val="single" w:sz="6" w:space="0" w:color="008080"/>
              <w:right w:val="single" w:sz="6" w:space="0" w:color="008080"/>
            </w:tcBorders>
            <w:shd w:val="solid" w:color="FFFFFF" w:fill="auto"/>
          </w:tcPr>
          <w:p w14:paraId="418B1B0D" w14:textId="77777777" w:rsidR="006B39F8" w:rsidRPr="009D0106" w:rsidRDefault="006B39F8" w:rsidP="006B39F8">
            <w:pPr>
              <w:spacing w:after="0" w:line="240" w:lineRule="auto"/>
              <w:jc w:val="both"/>
              <w:rPr>
                <w:rFonts w:hAnsiTheme="minorHAnsi" w:cstheme="minorHAnsi"/>
                <w:b/>
                <w:snapToGrid w:val="0"/>
                <w:sz w:val="24"/>
                <w:szCs w:val="24"/>
                <w:lang w:eastAsia="en-US"/>
              </w:rPr>
            </w:pPr>
            <w:r w:rsidRPr="009D0106">
              <w:rPr>
                <w:rFonts w:hAnsiTheme="minorHAnsi" w:cstheme="minorHAnsi"/>
                <w:b/>
                <w:snapToGrid w:val="0"/>
                <w:sz w:val="24"/>
                <w:szCs w:val="24"/>
                <w:lang w:eastAsia="en-US"/>
              </w:rPr>
              <w:t>1. Ajutor public nerambursabil</w:t>
            </w:r>
          </w:p>
        </w:tc>
        <w:tc>
          <w:tcPr>
            <w:tcW w:w="1860" w:type="dxa"/>
            <w:tcBorders>
              <w:top w:val="single" w:sz="4" w:space="0" w:color="auto"/>
              <w:left w:val="single" w:sz="6" w:space="0" w:color="008080"/>
              <w:bottom w:val="single" w:sz="4" w:space="0" w:color="auto"/>
              <w:right w:val="single" w:sz="4" w:space="0" w:color="auto"/>
            </w:tcBorders>
            <w:shd w:val="solid" w:color="C0C0C0" w:fill="auto"/>
          </w:tcPr>
          <w:p w14:paraId="1099AAB3"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220" w:type="dxa"/>
            <w:tcBorders>
              <w:top w:val="single" w:sz="4" w:space="0" w:color="auto"/>
              <w:left w:val="single" w:sz="4" w:space="0" w:color="auto"/>
              <w:bottom w:val="single" w:sz="4" w:space="0" w:color="auto"/>
              <w:right w:val="single" w:sz="4" w:space="0" w:color="auto"/>
            </w:tcBorders>
            <w:shd w:val="solid" w:color="008080" w:fill="auto"/>
          </w:tcPr>
          <w:p w14:paraId="72365ADC"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994" w:type="dxa"/>
            <w:tcBorders>
              <w:top w:val="single" w:sz="4" w:space="0" w:color="auto"/>
              <w:left w:val="single" w:sz="4" w:space="0" w:color="auto"/>
              <w:bottom w:val="single" w:sz="4" w:space="0" w:color="auto"/>
            </w:tcBorders>
            <w:shd w:val="solid" w:color="C0C0C0" w:fill="auto"/>
          </w:tcPr>
          <w:p w14:paraId="2A488EDA"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r>
      <w:tr w:rsidR="006B39F8" w:rsidRPr="009D0106" w14:paraId="6EF119F1" w14:textId="77777777" w:rsidTr="00F95986">
        <w:trPr>
          <w:trHeight w:val="208"/>
        </w:trPr>
        <w:tc>
          <w:tcPr>
            <w:tcW w:w="3178" w:type="dxa"/>
            <w:tcBorders>
              <w:top w:val="single" w:sz="6" w:space="0" w:color="008080"/>
              <w:left w:val="single" w:sz="6" w:space="0" w:color="008080"/>
              <w:bottom w:val="single" w:sz="6" w:space="0" w:color="008080"/>
              <w:right w:val="single" w:sz="6" w:space="0" w:color="008080"/>
            </w:tcBorders>
            <w:shd w:val="solid" w:color="FFFFFF" w:fill="auto"/>
          </w:tcPr>
          <w:p w14:paraId="70400FAA" w14:textId="77777777" w:rsidR="006B39F8" w:rsidRPr="009D0106" w:rsidRDefault="006B39F8" w:rsidP="006B39F8">
            <w:pPr>
              <w:spacing w:after="0" w:line="240" w:lineRule="auto"/>
              <w:jc w:val="both"/>
              <w:rPr>
                <w:rFonts w:hAnsiTheme="minorHAnsi" w:cstheme="minorHAnsi"/>
                <w:b/>
                <w:snapToGrid w:val="0"/>
                <w:sz w:val="24"/>
                <w:szCs w:val="24"/>
                <w:lang w:eastAsia="en-US"/>
              </w:rPr>
            </w:pPr>
            <w:r w:rsidRPr="009D0106">
              <w:rPr>
                <w:rFonts w:hAnsiTheme="minorHAnsi" w:cstheme="minorHAnsi"/>
                <w:b/>
                <w:snapToGrid w:val="0"/>
                <w:sz w:val="24"/>
                <w:szCs w:val="24"/>
                <w:lang w:eastAsia="en-US"/>
              </w:rPr>
              <w:t xml:space="preserve">2. </w:t>
            </w:r>
            <w:proofErr w:type="spellStart"/>
            <w:r w:rsidRPr="009D0106">
              <w:rPr>
                <w:rFonts w:hAnsiTheme="minorHAnsi" w:cstheme="minorHAnsi"/>
                <w:b/>
                <w:snapToGrid w:val="0"/>
                <w:sz w:val="24"/>
                <w:szCs w:val="24"/>
                <w:lang w:eastAsia="en-US"/>
              </w:rPr>
              <w:t>Cofinanţare</w:t>
            </w:r>
            <w:proofErr w:type="spellEnd"/>
            <w:r w:rsidRPr="009D0106">
              <w:rPr>
                <w:rFonts w:hAnsiTheme="minorHAnsi" w:cstheme="minorHAnsi"/>
                <w:b/>
                <w:snapToGrid w:val="0"/>
                <w:sz w:val="24"/>
                <w:szCs w:val="24"/>
                <w:lang w:eastAsia="en-US"/>
              </w:rPr>
              <w:t xml:space="preserve"> privată, din care:</w:t>
            </w:r>
          </w:p>
        </w:tc>
        <w:tc>
          <w:tcPr>
            <w:tcW w:w="1860" w:type="dxa"/>
            <w:tcBorders>
              <w:top w:val="single" w:sz="4" w:space="0" w:color="auto"/>
              <w:left w:val="single" w:sz="6" w:space="0" w:color="008080"/>
              <w:bottom w:val="single" w:sz="4" w:space="0" w:color="auto"/>
              <w:right w:val="single" w:sz="4" w:space="0" w:color="auto"/>
            </w:tcBorders>
            <w:shd w:val="solid" w:color="C0C0C0" w:fill="auto"/>
          </w:tcPr>
          <w:p w14:paraId="64A5EE4F"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220" w:type="dxa"/>
            <w:tcBorders>
              <w:top w:val="single" w:sz="4" w:space="0" w:color="auto"/>
              <w:left w:val="single" w:sz="4" w:space="0" w:color="auto"/>
              <w:bottom w:val="single" w:sz="4" w:space="0" w:color="auto"/>
              <w:right w:val="single" w:sz="4" w:space="0" w:color="auto"/>
            </w:tcBorders>
            <w:shd w:val="solid" w:color="C0C0C0" w:fill="auto"/>
          </w:tcPr>
          <w:p w14:paraId="4CB428C9"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994" w:type="dxa"/>
            <w:tcBorders>
              <w:top w:val="single" w:sz="4" w:space="0" w:color="auto"/>
              <w:left w:val="single" w:sz="4" w:space="0" w:color="auto"/>
              <w:bottom w:val="single" w:sz="4" w:space="0" w:color="auto"/>
            </w:tcBorders>
            <w:shd w:val="solid" w:color="C0C0C0" w:fill="auto"/>
          </w:tcPr>
          <w:p w14:paraId="368D89ED"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r>
      <w:tr w:rsidR="006B39F8" w:rsidRPr="009D0106" w14:paraId="6E0AD0D3" w14:textId="77777777" w:rsidTr="00F95986">
        <w:trPr>
          <w:trHeight w:val="208"/>
        </w:trPr>
        <w:tc>
          <w:tcPr>
            <w:tcW w:w="3178" w:type="dxa"/>
            <w:tcBorders>
              <w:top w:val="single" w:sz="6" w:space="0" w:color="008080"/>
              <w:left w:val="single" w:sz="6" w:space="0" w:color="008080"/>
              <w:bottom w:val="single" w:sz="6" w:space="0" w:color="008080"/>
              <w:right w:val="single" w:sz="6" w:space="0" w:color="008080"/>
            </w:tcBorders>
            <w:shd w:val="solid" w:color="FFFFFF" w:fill="auto"/>
          </w:tcPr>
          <w:p w14:paraId="327D3261" w14:textId="77777777" w:rsidR="006B39F8" w:rsidRPr="009D0106" w:rsidRDefault="006B39F8" w:rsidP="006B39F8">
            <w:pPr>
              <w:spacing w:after="0" w:line="240" w:lineRule="auto"/>
              <w:jc w:val="both"/>
              <w:rPr>
                <w:rFonts w:hAnsiTheme="minorHAnsi" w:cstheme="minorHAnsi"/>
                <w:snapToGrid w:val="0"/>
                <w:sz w:val="24"/>
                <w:szCs w:val="24"/>
                <w:lang w:eastAsia="en-US"/>
              </w:rPr>
            </w:pPr>
            <w:r w:rsidRPr="009D0106">
              <w:rPr>
                <w:rFonts w:hAnsiTheme="minorHAnsi" w:cstheme="minorHAnsi"/>
                <w:snapToGrid w:val="0"/>
                <w:sz w:val="24"/>
                <w:szCs w:val="24"/>
                <w:lang w:eastAsia="en-US"/>
              </w:rPr>
              <w:t xml:space="preserve">    2.1  - </w:t>
            </w:r>
            <w:proofErr w:type="spellStart"/>
            <w:r w:rsidRPr="009D0106">
              <w:rPr>
                <w:rFonts w:hAnsiTheme="minorHAnsi" w:cstheme="minorHAnsi"/>
                <w:snapToGrid w:val="0"/>
                <w:sz w:val="24"/>
                <w:szCs w:val="24"/>
                <w:lang w:eastAsia="en-US"/>
              </w:rPr>
              <w:t>autofinanţare</w:t>
            </w:r>
            <w:proofErr w:type="spellEnd"/>
          </w:p>
        </w:tc>
        <w:tc>
          <w:tcPr>
            <w:tcW w:w="1860" w:type="dxa"/>
            <w:tcBorders>
              <w:top w:val="single" w:sz="4" w:space="0" w:color="auto"/>
              <w:left w:val="single" w:sz="6" w:space="0" w:color="008080"/>
              <w:bottom w:val="single" w:sz="4" w:space="0" w:color="auto"/>
              <w:right w:val="single" w:sz="4" w:space="0" w:color="auto"/>
            </w:tcBorders>
            <w:shd w:val="solid" w:color="C0C0C0" w:fill="auto"/>
          </w:tcPr>
          <w:p w14:paraId="08028896"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220" w:type="dxa"/>
            <w:tcBorders>
              <w:top w:val="single" w:sz="4" w:space="0" w:color="auto"/>
              <w:left w:val="single" w:sz="4" w:space="0" w:color="auto"/>
              <w:bottom w:val="single" w:sz="4" w:space="0" w:color="auto"/>
              <w:right w:val="single" w:sz="4" w:space="0" w:color="auto"/>
            </w:tcBorders>
            <w:shd w:val="solid" w:color="C0C0C0" w:fill="auto"/>
          </w:tcPr>
          <w:p w14:paraId="643E91B2"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994" w:type="dxa"/>
            <w:tcBorders>
              <w:top w:val="single" w:sz="4" w:space="0" w:color="auto"/>
              <w:left w:val="single" w:sz="4" w:space="0" w:color="auto"/>
              <w:bottom w:val="single" w:sz="4" w:space="0" w:color="auto"/>
            </w:tcBorders>
            <w:shd w:val="solid" w:color="C0C0C0" w:fill="auto"/>
          </w:tcPr>
          <w:p w14:paraId="4F684423"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r>
      <w:tr w:rsidR="006B39F8" w:rsidRPr="009D0106" w14:paraId="6428D255" w14:textId="77777777" w:rsidTr="00F95986">
        <w:trPr>
          <w:trHeight w:val="208"/>
        </w:trPr>
        <w:tc>
          <w:tcPr>
            <w:tcW w:w="3178" w:type="dxa"/>
            <w:tcBorders>
              <w:top w:val="single" w:sz="6" w:space="0" w:color="008080"/>
              <w:left w:val="single" w:sz="6" w:space="0" w:color="008080"/>
              <w:bottom w:val="single" w:sz="6" w:space="0" w:color="008080"/>
              <w:right w:val="single" w:sz="6" w:space="0" w:color="008080"/>
            </w:tcBorders>
            <w:shd w:val="solid" w:color="FFFFFF" w:fill="auto"/>
          </w:tcPr>
          <w:p w14:paraId="2FFA0DE3" w14:textId="77777777" w:rsidR="006B39F8" w:rsidRPr="009D0106" w:rsidRDefault="006B39F8" w:rsidP="006B39F8">
            <w:pPr>
              <w:spacing w:after="0" w:line="240" w:lineRule="auto"/>
              <w:jc w:val="both"/>
              <w:rPr>
                <w:rFonts w:hAnsiTheme="minorHAnsi" w:cstheme="minorHAnsi"/>
                <w:snapToGrid w:val="0"/>
                <w:sz w:val="24"/>
                <w:szCs w:val="24"/>
                <w:lang w:eastAsia="en-US"/>
              </w:rPr>
            </w:pPr>
            <w:r w:rsidRPr="009D0106">
              <w:rPr>
                <w:rFonts w:hAnsiTheme="minorHAnsi" w:cstheme="minorHAnsi"/>
                <w:snapToGrid w:val="0"/>
                <w:sz w:val="24"/>
                <w:szCs w:val="24"/>
                <w:lang w:eastAsia="en-US"/>
              </w:rPr>
              <w:t xml:space="preserve">    2.2  - împrumuturi</w:t>
            </w:r>
          </w:p>
        </w:tc>
        <w:tc>
          <w:tcPr>
            <w:tcW w:w="1860" w:type="dxa"/>
            <w:tcBorders>
              <w:top w:val="single" w:sz="4" w:space="0" w:color="auto"/>
              <w:left w:val="single" w:sz="6" w:space="0" w:color="008080"/>
              <w:bottom w:val="single" w:sz="4" w:space="0" w:color="auto"/>
              <w:right w:val="single" w:sz="4" w:space="0" w:color="auto"/>
            </w:tcBorders>
            <w:shd w:val="solid" w:color="C0C0C0" w:fill="auto"/>
          </w:tcPr>
          <w:p w14:paraId="26F39236"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220" w:type="dxa"/>
            <w:tcBorders>
              <w:top w:val="single" w:sz="4" w:space="0" w:color="auto"/>
              <w:left w:val="single" w:sz="4" w:space="0" w:color="auto"/>
              <w:bottom w:val="single" w:sz="4" w:space="0" w:color="auto"/>
              <w:right w:val="single" w:sz="4" w:space="0" w:color="auto"/>
            </w:tcBorders>
            <w:shd w:val="solid" w:color="C0C0C0" w:fill="auto"/>
          </w:tcPr>
          <w:p w14:paraId="693CE5CD"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994" w:type="dxa"/>
            <w:tcBorders>
              <w:top w:val="single" w:sz="4" w:space="0" w:color="auto"/>
              <w:left w:val="single" w:sz="4" w:space="0" w:color="auto"/>
              <w:bottom w:val="single" w:sz="4" w:space="0" w:color="auto"/>
            </w:tcBorders>
            <w:shd w:val="solid" w:color="C0C0C0" w:fill="auto"/>
          </w:tcPr>
          <w:p w14:paraId="6048CE8D"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r>
      <w:tr w:rsidR="006B39F8" w:rsidRPr="009D0106" w14:paraId="0857B23B" w14:textId="77777777" w:rsidTr="00F95986">
        <w:trPr>
          <w:trHeight w:val="208"/>
        </w:trPr>
        <w:tc>
          <w:tcPr>
            <w:tcW w:w="3178" w:type="dxa"/>
            <w:tcBorders>
              <w:top w:val="single" w:sz="6" w:space="0" w:color="008080"/>
              <w:left w:val="single" w:sz="6" w:space="0" w:color="008080"/>
              <w:bottom w:val="single" w:sz="6" w:space="0" w:color="008080"/>
              <w:right w:val="single" w:sz="6" w:space="0" w:color="008080"/>
            </w:tcBorders>
            <w:shd w:val="solid" w:color="FFFFFF" w:fill="auto"/>
          </w:tcPr>
          <w:p w14:paraId="0D1A024A" w14:textId="77777777" w:rsidR="006B39F8" w:rsidRPr="009D0106" w:rsidRDefault="006B39F8" w:rsidP="006B39F8">
            <w:pPr>
              <w:spacing w:after="0" w:line="240" w:lineRule="auto"/>
              <w:jc w:val="both"/>
              <w:rPr>
                <w:rFonts w:hAnsiTheme="minorHAnsi" w:cstheme="minorHAnsi"/>
                <w:snapToGrid w:val="0"/>
                <w:sz w:val="24"/>
                <w:szCs w:val="24"/>
                <w:lang w:eastAsia="en-US"/>
              </w:rPr>
            </w:pPr>
            <w:r w:rsidRPr="009D0106">
              <w:rPr>
                <w:rFonts w:hAnsiTheme="minorHAnsi" w:cstheme="minorHAnsi"/>
                <w:b/>
                <w:snapToGrid w:val="0"/>
                <w:sz w:val="24"/>
                <w:szCs w:val="24"/>
                <w:lang w:eastAsia="en-US"/>
              </w:rPr>
              <w:t>3. TOTAL PROIECT</w:t>
            </w:r>
          </w:p>
        </w:tc>
        <w:tc>
          <w:tcPr>
            <w:tcW w:w="1860" w:type="dxa"/>
            <w:tcBorders>
              <w:top w:val="single" w:sz="4" w:space="0" w:color="auto"/>
              <w:left w:val="single" w:sz="6" w:space="0" w:color="008080"/>
              <w:bottom w:val="single" w:sz="4" w:space="0" w:color="auto"/>
              <w:right w:val="single" w:sz="4" w:space="0" w:color="auto"/>
            </w:tcBorders>
            <w:shd w:val="solid" w:color="C0C0C0" w:fill="auto"/>
          </w:tcPr>
          <w:p w14:paraId="39D68A94"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220" w:type="dxa"/>
            <w:tcBorders>
              <w:top w:val="single" w:sz="4" w:space="0" w:color="auto"/>
              <w:left w:val="single" w:sz="4" w:space="0" w:color="auto"/>
              <w:bottom w:val="single" w:sz="4" w:space="0" w:color="auto"/>
              <w:right w:val="single" w:sz="4" w:space="0" w:color="auto"/>
            </w:tcBorders>
            <w:shd w:val="solid" w:color="C0C0C0" w:fill="auto"/>
          </w:tcPr>
          <w:p w14:paraId="768F245B"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994" w:type="dxa"/>
            <w:tcBorders>
              <w:top w:val="single" w:sz="4" w:space="0" w:color="auto"/>
              <w:left w:val="single" w:sz="4" w:space="0" w:color="auto"/>
              <w:bottom w:val="single" w:sz="4" w:space="0" w:color="auto"/>
            </w:tcBorders>
            <w:shd w:val="solid" w:color="C0C0C0" w:fill="auto"/>
          </w:tcPr>
          <w:p w14:paraId="6C72BA08"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r>
      <w:tr w:rsidR="006B39F8" w:rsidRPr="009D0106" w14:paraId="625CFADF" w14:textId="77777777" w:rsidTr="00F95986">
        <w:trPr>
          <w:trHeight w:val="208"/>
        </w:trPr>
        <w:tc>
          <w:tcPr>
            <w:tcW w:w="3178" w:type="dxa"/>
            <w:tcBorders>
              <w:top w:val="single" w:sz="6" w:space="0" w:color="008080"/>
              <w:left w:val="single" w:sz="6" w:space="0" w:color="008080"/>
              <w:bottom w:val="single" w:sz="6" w:space="0" w:color="008080"/>
              <w:right w:val="single" w:sz="6" w:space="0" w:color="008080"/>
            </w:tcBorders>
            <w:shd w:val="solid" w:color="FFFFFF" w:fill="auto"/>
          </w:tcPr>
          <w:p w14:paraId="275D3583" w14:textId="77777777" w:rsidR="006B39F8" w:rsidRPr="009D0106" w:rsidRDefault="006B39F8" w:rsidP="006B39F8">
            <w:pPr>
              <w:spacing w:after="0" w:line="240" w:lineRule="auto"/>
              <w:jc w:val="both"/>
              <w:rPr>
                <w:rFonts w:hAnsiTheme="minorHAnsi" w:cstheme="minorHAnsi"/>
                <w:snapToGrid w:val="0"/>
                <w:sz w:val="24"/>
                <w:szCs w:val="24"/>
                <w:lang w:eastAsia="en-US"/>
              </w:rPr>
            </w:pPr>
            <w:r w:rsidRPr="009D0106">
              <w:rPr>
                <w:rFonts w:hAnsiTheme="minorHAnsi" w:cstheme="minorHAnsi"/>
                <w:snapToGrid w:val="0"/>
                <w:sz w:val="24"/>
                <w:szCs w:val="24"/>
                <w:lang w:eastAsia="en-US"/>
              </w:rPr>
              <w:t xml:space="preserve">Procent </w:t>
            </w:r>
            <w:proofErr w:type="spellStart"/>
            <w:r w:rsidRPr="009D0106">
              <w:rPr>
                <w:rFonts w:hAnsiTheme="minorHAnsi" w:cstheme="minorHAnsi"/>
                <w:snapToGrid w:val="0"/>
                <w:sz w:val="24"/>
                <w:szCs w:val="24"/>
                <w:lang w:eastAsia="en-US"/>
              </w:rPr>
              <w:t>contribuţie</w:t>
            </w:r>
            <w:proofErr w:type="spellEnd"/>
            <w:r w:rsidRPr="009D0106">
              <w:rPr>
                <w:rFonts w:hAnsiTheme="minorHAnsi" w:cstheme="minorHAnsi"/>
                <w:snapToGrid w:val="0"/>
                <w:sz w:val="24"/>
                <w:szCs w:val="24"/>
                <w:lang w:eastAsia="en-US"/>
              </w:rPr>
              <w:t xml:space="preserve"> publică</w:t>
            </w:r>
          </w:p>
        </w:tc>
        <w:tc>
          <w:tcPr>
            <w:tcW w:w="1860" w:type="dxa"/>
            <w:tcBorders>
              <w:top w:val="single" w:sz="4" w:space="0" w:color="auto"/>
              <w:left w:val="single" w:sz="6" w:space="0" w:color="008080"/>
              <w:bottom w:val="single" w:sz="4" w:space="0" w:color="auto"/>
              <w:right w:val="single" w:sz="4" w:space="0" w:color="auto"/>
            </w:tcBorders>
            <w:shd w:val="solid" w:color="C0C0C0" w:fill="auto"/>
          </w:tcPr>
          <w:p w14:paraId="3DDA9F48"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220" w:type="dxa"/>
            <w:tcBorders>
              <w:top w:val="single" w:sz="4" w:space="0" w:color="auto"/>
              <w:left w:val="single" w:sz="4" w:space="0" w:color="auto"/>
              <w:bottom w:val="single" w:sz="4" w:space="0" w:color="auto"/>
              <w:right w:val="single" w:sz="4" w:space="0" w:color="auto"/>
            </w:tcBorders>
            <w:shd w:val="solid" w:color="C0C0C0" w:fill="auto"/>
          </w:tcPr>
          <w:p w14:paraId="071D6BF2"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994" w:type="dxa"/>
            <w:tcBorders>
              <w:top w:val="single" w:sz="4" w:space="0" w:color="auto"/>
              <w:left w:val="single" w:sz="4" w:space="0" w:color="auto"/>
              <w:bottom w:val="single" w:sz="4" w:space="0" w:color="auto"/>
            </w:tcBorders>
            <w:shd w:val="solid" w:color="C0C0C0" w:fill="auto"/>
          </w:tcPr>
          <w:p w14:paraId="0EC2CDC7" w14:textId="77777777" w:rsidR="006B39F8" w:rsidRPr="009D0106" w:rsidRDefault="006B39F8" w:rsidP="006B39F8">
            <w:pPr>
              <w:tabs>
                <w:tab w:val="left" w:pos="502"/>
              </w:tabs>
              <w:spacing w:after="0" w:line="240" w:lineRule="auto"/>
              <w:jc w:val="both"/>
              <w:rPr>
                <w:rFonts w:hAnsiTheme="minorHAnsi" w:cstheme="minorHAnsi"/>
                <w:b/>
                <w:snapToGrid w:val="0"/>
                <w:sz w:val="24"/>
                <w:szCs w:val="24"/>
                <w:lang w:eastAsia="en-US"/>
              </w:rPr>
            </w:pPr>
          </w:p>
        </w:tc>
      </w:tr>
      <w:tr w:rsidR="006B39F8" w:rsidRPr="009D0106" w14:paraId="32ACE653" w14:textId="77777777" w:rsidTr="00F95986">
        <w:trPr>
          <w:trHeight w:val="208"/>
        </w:trPr>
        <w:tc>
          <w:tcPr>
            <w:tcW w:w="3178" w:type="dxa"/>
            <w:tcBorders>
              <w:top w:val="single" w:sz="6" w:space="0" w:color="008080"/>
              <w:left w:val="single" w:sz="6" w:space="0" w:color="008080"/>
              <w:bottom w:val="single" w:sz="6" w:space="0" w:color="008080"/>
              <w:right w:val="single" w:sz="6" w:space="0" w:color="008080"/>
            </w:tcBorders>
            <w:shd w:val="solid" w:color="FFFFFF" w:fill="auto"/>
          </w:tcPr>
          <w:p w14:paraId="241123F7" w14:textId="77777777" w:rsidR="006B39F8" w:rsidRPr="009D0106" w:rsidRDefault="006B39F8" w:rsidP="006B39F8">
            <w:pPr>
              <w:spacing w:after="0" w:line="240" w:lineRule="auto"/>
              <w:jc w:val="both"/>
              <w:rPr>
                <w:rFonts w:hAnsiTheme="minorHAnsi" w:cstheme="minorHAnsi"/>
                <w:snapToGrid w:val="0"/>
                <w:sz w:val="24"/>
                <w:szCs w:val="24"/>
                <w:lang w:eastAsia="en-US"/>
              </w:rPr>
            </w:pPr>
            <w:r w:rsidRPr="009D0106">
              <w:rPr>
                <w:rFonts w:hAnsiTheme="minorHAnsi" w:cstheme="minorHAnsi"/>
                <w:snapToGrid w:val="0"/>
                <w:sz w:val="24"/>
                <w:szCs w:val="24"/>
                <w:lang w:eastAsia="en-US"/>
              </w:rPr>
              <w:t>Avans solicitat</w:t>
            </w:r>
          </w:p>
        </w:tc>
        <w:tc>
          <w:tcPr>
            <w:tcW w:w="1860" w:type="dxa"/>
            <w:tcBorders>
              <w:top w:val="single" w:sz="4" w:space="0" w:color="auto"/>
              <w:left w:val="single" w:sz="6" w:space="0" w:color="008080"/>
              <w:bottom w:val="single" w:sz="4" w:space="0" w:color="auto"/>
              <w:right w:val="single" w:sz="4" w:space="0" w:color="auto"/>
            </w:tcBorders>
            <w:shd w:val="solid" w:color="C0C0C0" w:fill="auto"/>
          </w:tcPr>
          <w:p w14:paraId="409D843C"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220" w:type="dxa"/>
            <w:tcBorders>
              <w:top w:val="single" w:sz="4" w:space="0" w:color="auto"/>
              <w:left w:val="single" w:sz="4" w:space="0" w:color="auto"/>
              <w:bottom w:val="single" w:sz="4" w:space="0" w:color="auto"/>
              <w:right w:val="single" w:sz="4" w:space="0" w:color="auto"/>
            </w:tcBorders>
            <w:shd w:val="solid" w:color="C0C0C0" w:fill="auto"/>
          </w:tcPr>
          <w:p w14:paraId="75E6D2E7"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994" w:type="dxa"/>
            <w:tcBorders>
              <w:top w:val="single" w:sz="4" w:space="0" w:color="auto"/>
              <w:left w:val="single" w:sz="4" w:space="0" w:color="auto"/>
              <w:bottom w:val="single" w:sz="4" w:space="0" w:color="auto"/>
            </w:tcBorders>
            <w:shd w:val="solid" w:color="C0C0C0" w:fill="auto"/>
          </w:tcPr>
          <w:p w14:paraId="3335D158"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r>
      <w:tr w:rsidR="006B39F8" w:rsidRPr="009D0106" w14:paraId="648CF739" w14:textId="77777777" w:rsidTr="00F95986">
        <w:trPr>
          <w:trHeight w:val="208"/>
        </w:trPr>
        <w:tc>
          <w:tcPr>
            <w:tcW w:w="3178" w:type="dxa"/>
            <w:tcBorders>
              <w:top w:val="single" w:sz="6" w:space="0" w:color="008080"/>
              <w:left w:val="single" w:sz="6" w:space="0" w:color="008080"/>
              <w:bottom w:val="single" w:sz="6" w:space="0" w:color="008080"/>
              <w:right w:val="single" w:sz="6" w:space="0" w:color="008080"/>
            </w:tcBorders>
            <w:shd w:val="solid" w:color="FFFFFF" w:fill="auto"/>
          </w:tcPr>
          <w:p w14:paraId="2E0CD153" w14:textId="77777777" w:rsidR="006B39F8" w:rsidRPr="009D0106" w:rsidRDefault="006B39F8" w:rsidP="006B39F8">
            <w:pPr>
              <w:spacing w:after="0" w:line="240" w:lineRule="auto"/>
              <w:jc w:val="both"/>
              <w:rPr>
                <w:rFonts w:hAnsiTheme="minorHAnsi" w:cstheme="minorHAnsi"/>
                <w:snapToGrid w:val="0"/>
                <w:sz w:val="24"/>
                <w:szCs w:val="24"/>
                <w:lang w:eastAsia="en-US"/>
              </w:rPr>
            </w:pPr>
            <w:r w:rsidRPr="009D0106">
              <w:rPr>
                <w:rFonts w:hAnsiTheme="minorHAnsi" w:cstheme="minorHAnsi"/>
                <w:snapToGrid w:val="0"/>
                <w:sz w:val="24"/>
                <w:szCs w:val="24"/>
                <w:lang w:eastAsia="en-US"/>
              </w:rPr>
              <w:t>Procent avans  (max. 50%)</w:t>
            </w:r>
          </w:p>
        </w:tc>
        <w:tc>
          <w:tcPr>
            <w:tcW w:w="1860" w:type="dxa"/>
            <w:tcBorders>
              <w:top w:val="single" w:sz="4" w:space="0" w:color="auto"/>
              <w:left w:val="single" w:sz="6" w:space="0" w:color="008080"/>
              <w:bottom w:val="single" w:sz="4" w:space="0" w:color="auto"/>
              <w:right w:val="single" w:sz="4" w:space="0" w:color="auto"/>
            </w:tcBorders>
            <w:shd w:val="solid" w:color="C0C0C0" w:fill="auto"/>
          </w:tcPr>
          <w:p w14:paraId="3CC72875"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220" w:type="dxa"/>
            <w:tcBorders>
              <w:top w:val="single" w:sz="4" w:space="0" w:color="auto"/>
              <w:left w:val="single" w:sz="4" w:space="0" w:color="auto"/>
              <w:bottom w:val="single" w:sz="4" w:space="0" w:color="auto"/>
              <w:right w:val="single" w:sz="4" w:space="0" w:color="auto"/>
            </w:tcBorders>
            <w:shd w:val="solid" w:color="C0C0C0" w:fill="auto"/>
          </w:tcPr>
          <w:p w14:paraId="3F67D909"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c>
          <w:tcPr>
            <w:tcW w:w="2994" w:type="dxa"/>
            <w:tcBorders>
              <w:top w:val="single" w:sz="4" w:space="0" w:color="auto"/>
              <w:left w:val="single" w:sz="4" w:space="0" w:color="auto"/>
              <w:bottom w:val="single" w:sz="4" w:space="0" w:color="auto"/>
            </w:tcBorders>
            <w:shd w:val="solid" w:color="C0C0C0" w:fill="auto"/>
          </w:tcPr>
          <w:p w14:paraId="0DFE0185" w14:textId="77777777" w:rsidR="006B39F8" w:rsidRPr="009D0106" w:rsidRDefault="006B39F8" w:rsidP="006B39F8">
            <w:pPr>
              <w:spacing w:after="0" w:line="240" w:lineRule="auto"/>
              <w:jc w:val="both"/>
              <w:rPr>
                <w:rFonts w:hAnsiTheme="minorHAnsi" w:cstheme="minorHAnsi"/>
                <w:b/>
                <w:snapToGrid w:val="0"/>
                <w:sz w:val="24"/>
                <w:szCs w:val="24"/>
                <w:lang w:eastAsia="en-US"/>
              </w:rPr>
            </w:pPr>
          </w:p>
        </w:tc>
      </w:tr>
    </w:tbl>
    <w:p w14:paraId="0EF5307C" w14:textId="729701DC" w:rsidR="006B39F8" w:rsidRPr="009D0106" w:rsidRDefault="006B39F8" w:rsidP="006B39F8">
      <w:pPr>
        <w:rPr>
          <w:rFonts w:hAnsiTheme="minorHAnsi" w:cstheme="minorHAnsi"/>
          <w:sz w:val="24"/>
          <w:szCs w:val="24"/>
        </w:rPr>
      </w:pPr>
    </w:p>
    <w:tbl>
      <w:tblPr>
        <w:tblW w:w="10252" w:type="dxa"/>
        <w:tblLayout w:type="fixed"/>
        <w:tblCellMar>
          <w:left w:w="30" w:type="dxa"/>
          <w:right w:w="30" w:type="dxa"/>
        </w:tblCellMar>
        <w:tblLook w:val="0000" w:firstRow="0" w:lastRow="0" w:firstColumn="0" w:lastColumn="0" w:noHBand="0" w:noVBand="0"/>
      </w:tblPr>
      <w:tblGrid>
        <w:gridCol w:w="3149"/>
        <w:gridCol w:w="1843"/>
        <w:gridCol w:w="2199"/>
        <w:gridCol w:w="3061"/>
      </w:tblGrid>
      <w:tr w:rsidR="00927169" w:rsidRPr="00927169" w14:paraId="5D3A0C34" w14:textId="77777777" w:rsidTr="00F95986">
        <w:trPr>
          <w:cantSplit/>
          <w:trHeight w:val="223"/>
        </w:trPr>
        <w:tc>
          <w:tcPr>
            <w:tcW w:w="10252" w:type="dxa"/>
            <w:gridSpan w:val="4"/>
            <w:tcBorders>
              <w:top w:val="single" w:sz="2" w:space="0" w:color="008080"/>
              <w:left w:val="single" w:sz="6" w:space="0" w:color="008080"/>
              <w:bottom w:val="single" w:sz="2" w:space="0" w:color="008080"/>
            </w:tcBorders>
            <w:shd w:val="solid" w:color="008080" w:fill="auto"/>
          </w:tcPr>
          <w:p w14:paraId="2DC798B4" w14:textId="77777777" w:rsidR="00927169" w:rsidRPr="00927169" w:rsidRDefault="00927169" w:rsidP="00927169">
            <w:pPr>
              <w:keepNext/>
              <w:spacing w:after="0" w:line="240" w:lineRule="auto"/>
              <w:jc w:val="both"/>
              <w:outlineLvl w:val="0"/>
              <w:rPr>
                <w:rFonts w:ascii="Calibri" w:hAnsi="Calibri" w:cs="Calibri"/>
                <w:b/>
                <w:bCs/>
                <w:lang w:eastAsia="x-none"/>
              </w:rPr>
            </w:pPr>
            <w:r w:rsidRPr="00927169">
              <w:rPr>
                <w:rFonts w:ascii="Calibri" w:hAnsi="Calibri" w:cs="Calibri"/>
                <w:b/>
                <w:bCs/>
                <w:lang w:eastAsia="x-none"/>
              </w:rPr>
              <w:t xml:space="preserve">Plan Financiar (intensitate a sprijinului 70%) </w:t>
            </w:r>
          </w:p>
        </w:tc>
      </w:tr>
      <w:tr w:rsidR="00927169" w:rsidRPr="00927169" w14:paraId="16A3146A" w14:textId="77777777" w:rsidTr="00F95986">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14:paraId="16F3066D" w14:textId="77777777" w:rsidR="00927169" w:rsidRPr="00927169" w:rsidRDefault="00927169" w:rsidP="00927169">
            <w:pPr>
              <w:spacing w:after="0" w:line="240" w:lineRule="auto"/>
              <w:jc w:val="both"/>
              <w:rPr>
                <w:rFonts w:ascii="Calibri" w:hAnsi="Calibri" w:cs="Calibri"/>
                <w:snapToGrid w:val="0"/>
                <w:lang w:eastAsia="en-US"/>
              </w:rPr>
            </w:pPr>
          </w:p>
        </w:tc>
        <w:tc>
          <w:tcPr>
            <w:tcW w:w="1843" w:type="dxa"/>
            <w:tcBorders>
              <w:top w:val="single" w:sz="6" w:space="0" w:color="008080"/>
              <w:left w:val="single" w:sz="6" w:space="0" w:color="008080"/>
              <w:bottom w:val="single" w:sz="6" w:space="0" w:color="008080"/>
            </w:tcBorders>
            <w:shd w:val="solid" w:color="008080" w:fill="auto"/>
          </w:tcPr>
          <w:p w14:paraId="044A4DC8"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Cheltuieli eligibile</w:t>
            </w:r>
          </w:p>
        </w:tc>
        <w:tc>
          <w:tcPr>
            <w:tcW w:w="2199" w:type="dxa"/>
            <w:tcBorders>
              <w:top w:val="single" w:sz="6" w:space="0" w:color="008080"/>
              <w:bottom w:val="single" w:sz="6" w:space="0" w:color="008080"/>
            </w:tcBorders>
            <w:shd w:val="solid" w:color="008080" w:fill="auto"/>
          </w:tcPr>
          <w:p w14:paraId="31969E64"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Cheltuieli neeligibile</w:t>
            </w:r>
          </w:p>
        </w:tc>
        <w:tc>
          <w:tcPr>
            <w:tcW w:w="3061" w:type="dxa"/>
            <w:tcBorders>
              <w:top w:val="single" w:sz="6" w:space="0" w:color="008080"/>
              <w:bottom w:val="single" w:sz="6" w:space="0" w:color="008080"/>
            </w:tcBorders>
            <w:shd w:val="solid" w:color="008080" w:fill="auto"/>
          </w:tcPr>
          <w:p w14:paraId="7A4726A9"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Total cheltuieli</w:t>
            </w:r>
          </w:p>
        </w:tc>
      </w:tr>
      <w:tr w:rsidR="00927169" w:rsidRPr="00927169" w14:paraId="0E5F437D" w14:textId="77777777" w:rsidTr="00F95986">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14:paraId="0952D318"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snapToGrid w:val="0"/>
                <w:lang w:eastAsia="en-US"/>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14:paraId="4978F61E"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14:paraId="4086B1CB"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2</w:t>
            </w:r>
          </w:p>
        </w:tc>
        <w:tc>
          <w:tcPr>
            <w:tcW w:w="3061" w:type="dxa"/>
            <w:tcBorders>
              <w:top w:val="single" w:sz="6" w:space="0" w:color="008080"/>
              <w:left w:val="single" w:sz="6" w:space="0" w:color="008080"/>
              <w:bottom w:val="single" w:sz="4" w:space="0" w:color="auto"/>
            </w:tcBorders>
            <w:shd w:val="solid" w:color="008080" w:fill="auto"/>
          </w:tcPr>
          <w:p w14:paraId="0A5F8ADF"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3</w:t>
            </w:r>
          </w:p>
        </w:tc>
      </w:tr>
      <w:tr w:rsidR="00927169" w:rsidRPr="00927169" w14:paraId="6F1D52DF" w14:textId="77777777" w:rsidTr="00F95986">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14:paraId="77ACC7E8" w14:textId="77777777" w:rsidR="00927169" w:rsidRPr="00927169" w:rsidRDefault="00927169" w:rsidP="00927169">
            <w:pPr>
              <w:spacing w:after="0" w:line="240" w:lineRule="auto"/>
              <w:jc w:val="both"/>
              <w:rPr>
                <w:rFonts w:ascii="Calibri" w:hAnsi="Calibri" w:cs="Calibri"/>
                <w:snapToGrid w:val="0"/>
                <w:lang w:eastAsia="en-US"/>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14:paraId="3A7E03A5"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14:paraId="0F5EAE3B"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Euro</w:t>
            </w:r>
          </w:p>
        </w:tc>
        <w:tc>
          <w:tcPr>
            <w:tcW w:w="3061" w:type="dxa"/>
            <w:tcBorders>
              <w:top w:val="single" w:sz="4" w:space="0" w:color="auto"/>
              <w:left w:val="single" w:sz="4" w:space="0" w:color="auto"/>
              <w:bottom w:val="single" w:sz="4" w:space="0" w:color="auto"/>
              <w:right w:val="single" w:sz="4" w:space="0" w:color="auto"/>
            </w:tcBorders>
            <w:shd w:val="solid" w:color="008080" w:fill="auto"/>
          </w:tcPr>
          <w:p w14:paraId="3E4EC661"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Euro</w:t>
            </w:r>
          </w:p>
        </w:tc>
      </w:tr>
      <w:tr w:rsidR="00927169" w:rsidRPr="00927169" w14:paraId="42D75A7F"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14:paraId="53013AD5"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14:paraId="713AE71A"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14:paraId="7BC0B598"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solid" w:color="C0C0C0" w:fill="auto"/>
          </w:tcPr>
          <w:p w14:paraId="2B0390D1"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4F996F13"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14:paraId="5AB7994B"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 xml:space="preserve">2. </w:t>
            </w:r>
            <w:proofErr w:type="spellStart"/>
            <w:r w:rsidRPr="00927169">
              <w:rPr>
                <w:rFonts w:ascii="Calibri" w:hAnsi="Calibri" w:cs="Calibri"/>
                <w:b/>
                <w:snapToGrid w:val="0"/>
                <w:lang w:eastAsia="en-US"/>
              </w:rPr>
              <w:t>Cofinanţare</w:t>
            </w:r>
            <w:proofErr w:type="spellEnd"/>
            <w:r w:rsidRPr="00927169">
              <w:rPr>
                <w:rFonts w:ascii="Calibri" w:hAnsi="Calibri" w:cs="Calibri"/>
                <w:b/>
                <w:snapToGrid w:val="0"/>
                <w:lang w:eastAsia="en-US"/>
              </w:rPr>
              <w:t xml:space="preserv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14:paraId="5080C64F"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14:paraId="7744AC66"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solid" w:color="C0C0C0" w:fill="auto"/>
          </w:tcPr>
          <w:p w14:paraId="2096ADE2"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3537FE68"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14:paraId="4C46F9AD"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snapToGrid w:val="0"/>
                <w:lang w:eastAsia="en-US"/>
              </w:rPr>
              <w:t xml:space="preserve">    2.1  - </w:t>
            </w:r>
            <w:proofErr w:type="spellStart"/>
            <w:r w:rsidRPr="00927169">
              <w:rPr>
                <w:rFonts w:ascii="Calibri" w:hAnsi="Calibri" w:cs="Calibri"/>
                <w:snapToGrid w:val="0"/>
                <w:lang w:eastAsia="en-US"/>
              </w:rPr>
              <w:t>autofinanţare</w:t>
            </w:r>
            <w:proofErr w:type="spellEnd"/>
          </w:p>
        </w:tc>
        <w:tc>
          <w:tcPr>
            <w:tcW w:w="1843" w:type="dxa"/>
            <w:tcBorders>
              <w:top w:val="single" w:sz="4" w:space="0" w:color="auto"/>
              <w:left w:val="single" w:sz="6" w:space="0" w:color="008080"/>
              <w:bottom w:val="single" w:sz="4" w:space="0" w:color="auto"/>
              <w:right w:val="single" w:sz="4" w:space="0" w:color="auto"/>
            </w:tcBorders>
            <w:shd w:val="solid" w:color="C0C0C0" w:fill="auto"/>
          </w:tcPr>
          <w:p w14:paraId="59E55084"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14:paraId="4D4EBCA8"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solid" w:color="C0C0C0" w:fill="auto"/>
          </w:tcPr>
          <w:p w14:paraId="60A857AA"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66A359E8"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14:paraId="4027B9F7"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snapToGrid w:val="0"/>
                <w:lang w:eastAsia="en-US"/>
              </w:rPr>
              <w:t xml:space="preserve">    2.2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14:paraId="4F161EEF"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14:paraId="1EAD8760"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solid" w:color="C0C0C0" w:fill="auto"/>
          </w:tcPr>
          <w:p w14:paraId="022F2B78"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15BDED23"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14:paraId="23BD05C8"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b/>
                <w:snapToGrid w:val="0"/>
                <w:lang w:eastAsia="en-US"/>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14:paraId="259394BD"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14:paraId="29BDCA4A"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solid" w:color="C0C0C0" w:fill="auto"/>
          </w:tcPr>
          <w:p w14:paraId="71063220"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2122C07F"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14:paraId="323F26C4"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snapToGrid w:val="0"/>
                <w:lang w:eastAsia="en-US"/>
              </w:rPr>
              <w:t xml:space="preserve">Procent </w:t>
            </w:r>
            <w:proofErr w:type="spellStart"/>
            <w:r w:rsidRPr="00927169">
              <w:rPr>
                <w:rFonts w:ascii="Calibri" w:hAnsi="Calibri" w:cs="Calibri"/>
                <w:snapToGrid w:val="0"/>
                <w:lang w:eastAsia="en-US"/>
              </w:rPr>
              <w:t>contribuţie</w:t>
            </w:r>
            <w:proofErr w:type="spellEnd"/>
            <w:r w:rsidRPr="00927169">
              <w:rPr>
                <w:rFonts w:ascii="Calibri" w:hAnsi="Calibri" w:cs="Calibri"/>
                <w:snapToGrid w:val="0"/>
                <w:lang w:eastAsia="en-US"/>
              </w:rPr>
              <w:t xml:space="preserv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14:paraId="3BBEF8E2"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14:paraId="285EBB1D"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solid" w:color="C0C0C0" w:fill="auto"/>
          </w:tcPr>
          <w:p w14:paraId="553D062D"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7A5CD28D"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14:paraId="4D3F7AF0"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snapToGrid w:val="0"/>
                <w:lang w:eastAsia="en-US"/>
              </w:rPr>
              <w:t>Avans solicitat</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14:paraId="175C28E0"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14:paraId="4598CB21"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clear" w:color="auto" w:fill="808080"/>
          </w:tcPr>
          <w:p w14:paraId="11B57BD8"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52940842"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14:paraId="56065731"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snapToGrid w:val="0"/>
                <w:lang w:eastAsia="en-US"/>
              </w:rPr>
              <w:t>Procent avans  (max. 50%)</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14:paraId="4C4BE943"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14:paraId="17408FDA"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clear" w:color="auto" w:fill="808080"/>
          </w:tcPr>
          <w:p w14:paraId="22DB4FE0" w14:textId="77777777" w:rsidR="00927169" w:rsidRPr="00927169" w:rsidRDefault="00927169" w:rsidP="00927169">
            <w:pPr>
              <w:spacing w:after="0" w:line="240" w:lineRule="auto"/>
              <w:jc w:val="both"/>
              <w:rPr>
                <w:rFonts w:ascii="Calibri" w:hAnsi="Calibri" w:cs="Calibri"/>
                <w:b/>
                <w:snapToGrid w:val="0"/>
                <w:lang w:eastAsia="en-US"/>
              </w:rPr>
            </w:pPr>
          </w:p>
        </w:tc>
      </w:tr>
    </w:tbl>
    <w:p w14:paraId="262F482A" w14:textId="38FDE74F" w:rsidR="00927169" w:rsidRPr="009D0106" w:rsidRDefault="00927169" w:rsidP="006B39F8">
      <w:pPr>
        <w:rPr>
          <w:rFonts w:hAnsiTheme="minorHAnsi" w:cstheme="minorHAnsi"/>
          <w:sz w:val="24"/>
          <w:szCs w:val="24"/>
        </w:rPr>
      </w:pPr>
    </w:p>
    <w:tbl>
      <w:tblPr>
        <w:tblW w:w="10252" w:type="dxa"/>
        <w:tblLayout w:type="fixed"/>
        <w:tblCellMar>
          <w:left w:w="30" w:type="dxa"/>
          <w:right w:w="30" w:type="dxa"/>
        </w:tblCellMar>
        <w:tblLook w:val="0000" w:firstRow="0" w:lastRow="0" w:firstColumn="0" w:lastColumn="0" w:noHBand="0" w:noVBand="0"/>
      </w:tblPr>
      <w:tblGrid>
        <w:gridCol w:w="3149"/>
        <w:gridCol w:w="1843"/>
        <w:gridCol w:w="2199"/>
        <w:gridCol w:w="3061"/>
      </w:tblGrid>
      <w:tr w:rsidR="00927169" w:rsidRPr="00927169" w14:paraId="53C08483" w14:textId="77777777" w:rsidTr="00F95986">
        <w:trPr>
          <w:cantSplit/>
          <w:trHeight w:val="223"/>
        </w:trPr>
        <w:tc>
          <w:tcPr>
            <w:tcW w:w="10252" w:type="dxa"/>
            <w:gridSpan w:val="4"/>
            <w:tcBorders>
              <w:top w:val="single" w:sz="2" w:space="0" w:color="008080"/>
              <w:left w:val="single" w:sz="6" w:space="0" w:color="008080"/>
              <w:bottom w:val="single" w:sz="2" w:space="0" w:color="008080"/>
            </w:tcBorders>
            <w:shd w:val="solid" w:color="008080" w:fill="auto"/>
          </w:tcPr>
          <w:p w14:paraId="08558448" w14:textId="77777777" w:rsidR="00927169" w:rsidRPr="00927169" w:rsidRDefault="00927169" w:rsidP="00927169">
            <w:pPr>
              <w:keepNext/>
              <w:spacing w:after="0" w:line="240" w:lineRule="auto"/>
              <w:jc w:val="both"/>
              <w:outlineLvl w:val="0"/>
              <w:rPr>
                <w:rFonts w:ascii="Calibri" w:hAnsi="Calibri" w:cs="Calibri"/>
                <w:b/>
                <w:bCs/>
                <w:lang w:eastAsia="x-none"/>
              </w:rPr>
            </w:pPr>
            <w:r w:rsidRPr="00927169">
              <w:rPr>
                <w:rFonts w:ascii="Calibri" w:hAnsi="Calibri" w:cs="Calibri"/>
                <w:b/>
                <w:bCs/>
                <w:lang w:eastAsia="x-none"/>
              </w:rPr>
              <w:t xml:space="preserve">Plan Financiar (intensitate a sprijinului 90%) </w:t>
            </w:r>
          </w:p>
        </w:tc>
      </w:tr>
      <w:tr w:rsidR="00927169" w:rsidRPr="00927169" w14:paraId="5CBDFC67" w14:textId="77777777" w:rsidTr="00F95986">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14:paraId="1BA884F0" w14:textId="77777777" w:rsidR="00927169" w:rsidRPr="00927169" w:rsidRDefault="00927169" w:rsidP="00927169">
            <w:pPr>
              <w:spacing w:after="0" w:line="240" w:lineRule="auto"/>
              <w:jc w:val="both"/>
              <w:rPr>
                <w:rFonts w:ascii="Calibri" w:hAnsi="Calibri" w:cs="Calibri"/>
                <w:snapToGrid w:val="0"/>
                <w:lang w:eastAsia="en-US"/>
              </w:rPr>
            </w:pPr>
          </w:p>
        </w:tc>
        <w:tc>
          <w:tcPr>
            <w:tcW w:w="1843" w:type="dxa"/>
            <w:tcBorders>
              <w:top w:val="single" w:sz="6" w:space="0" w:color="008080"/>
              <w:left w:val="single" w:sz="6" w:space="0" w:color="008080"/>
              <w:bottom w:val="single" w:sz="6" w:space="0" w:color="008080"/>
            </w:tcBorders>
            <w:shd w:val="solid" w:color="008080" w:fill="auto"/>
          </w:tcPr>
          <w:p w14:paraId="2B009B85"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Cheltuieli eligibile</w:t>
            </w:r>
          </w:p>
        </w:tc>
        <w:tc>
          <w:tcPr>
            <w:tcW w:w="2199" w:type="dxa"/>
            <w:tcBorders>
              <w:top w:val="single" w:sz="6" w:space="0" w:color="008080"/>
              <w:bottom w:val="single" w:sz="6" w:space="0" w:color="008080"/>
            </w:tcBorders>
            <w:shd w:val="solid" w:color="008080" w:fill="auto"/>
          </w:tcPr>
          <w:p w14:paraId="515AF6DC"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Cheltuieli neeligibile</w:t>
            </w:r>
          </w:p>
        </w:tc>
        <w:tc>
          <w:tcPr>
            <w:tcW w:w="3061" w:type="dxa"/>
            <w:tcBorders>
              <w:top w:val="single" w:sz="6" w:space="0" w:color="008080"/>
              <w:bottom w:val="single" w:sz="6" w:space="0" w:color="008080"/>
            </w:tcBorders>
            <w:shd w:val="solid" w:color="008080" w:fill="auto"/>
          </w:tcPr>
          <w:p w14:paraId="29BD42F2"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Total cheltuieli</w:t>
            </w:r>
          </w:p>
        </w:tc>
      </w:tr>
      <w:tr w:rsidR="00927169" w:rsidRPr="00927169" w14:paraId="3F2A49D4" w14:textId="77777777" w:rsidTr="00F95986">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14:paraId="7F88E7FC"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snapToGrid w:val="0"/>
                <w:lang w:eastAsia="en-US"/>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14:paraId="4238B651"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14:paraId="14B7205D"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2</w:t>
            </w:r>
          </w:p>
        </w:tc>
        <w:tc>
          <w:tcPr>
            <w:tcW w:w="3061" w:type="dxa"/>
            <w:tcBorders>
              <w:top w:val="single" w:sz="6" w:space="0" w:color="008080"/>
              <w:left w:val="single" w:sz="6" w:space="0" w:color="008080"/>
              <w:bottom w:val="single" w:sz="4" w:space="0" w:color="auto"/>
            </w:tcBorders>
            <w:shd w:val="solid" w:color="008080" w:fill="auto"/>
          </w:tcPr>
          <w:p w14:paraId="50614895"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3</w:t>
            </w:r>
          </w:p>
        </w:tc>
      </w:tr>
      <w:tr w:rsidR="00927169" w:rsidRPr="00927169" w14:paraId="048954C2" w14:textId="77777777" w:rsidTr="00F95986">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14:paraId="545F31B7" w14:textId="77777777" w:rsidR="00927169" w:rsidRPr="00927169" w:rsidRDefault="00927169" w:rsidP="00927169">
            <w:pPr>
              <w:spacing w:after="0" w:line="240" w:lineRule="auto"/>
              <w:jc w:val="both"/>
              <w:rPr>
                <w:rFonts w:ascii="Calibri" w:hAnsi="Calibri" w:cs="Calibri"/>
                <w:snapToGrid w:val="0"/>
                <w:lang w:eastAsia="en-US"/>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14:paraId="6303224E"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14:paraId="0A47E899"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Euro</w:t>
            </w:r>
          </w:p>
        </w:tc>
        <w:tc>
          <w:tcPr>
            <w:tcW w:w="3061" w:type="dxa"/>
            <w:tcBorders>
              <w:top w:val="single" w:sz="4" w:space="0" w:color="auto"/>
              <w:left w:val="single" w:sz="4" w:space="0" w:color="auto"/>
              <w:bottom w:val="single" w:sz="4" w:space="0" w:color="auto"/>
              <w:right w:val="single" w:sz="4" w:space="0" w:color="auto"/>
            </w:tcBorders>
            <w:shd w:val="solid" w:color="008080" w:fill="auto"/>
          </w:tcPr>
          <w:p w14:paraId="03B2FC65"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Euro</w:t>
            </w:r>
          </w:p>
        </w:tc>
      </w:tr>
      <w:tr w:rsidR="00927169" w:rsidRPr="00927169" w14:paraId="795CA28F"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14:paraId="23855472"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14:paraId="4D055535"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14:paraId="60A2AA25"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solid" w:color="C0C0C0" w:fill="auto"/>
          </w:tcPr>
          <w:p w14:paraId="5B6629C0"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33AB2DAC"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14:paraId="71D532CB" w14:textId="77777777" w:rsidR="00927169" w:rsidRPr="00927169" w:rsidRDefault="00927169" w:rsidP="00927169">
            <w:pPr>
              <w:spacing w:after="0" w:line="240" w:lineRule="auto"/>
              <w:jc w:val="both"/>
              <w:rPr>
                <w:rFonts w:ascii="Calibri" w:hAnsi="Calibri" w:cs="Calibri"/>
                <w:b/>
                <w:snapToGrid w:val="0"/>
                <w:lang w:eastAsia="en-US"/>
              </w:rPr>
            </w:pPr>
            <w:r w:rsidRPr="00927169">
              <w:rPr>
                <w:rFonts w:ascii="Calibri" w:hAnsi="Calibri" w:cs="Calibri"/>
                <w:b/>
                <w:snapToGrid w:val="0"/>
                <w:lang w:eastAsia="en-US"/>
              </w:rPr>
              <w:t xml:space="preserve">2. </w:t>
            </w:r>
            <w:proofErr w:type="spellStart"/>
            <w:r w:rsidRPr="00927169">
              <w:rPr>
                <w:rFonts w:ascii="Calibri" w:hAnsi="Calibri" w:cs="Calibri"/>
                <w:b/>
                <w:snapToGrid w:val="0"/>
                <w:lang w:eastAsia="en-US"/>
              </w:rPr>
              <w:t>Cofinanţare</w:t>
            </w:r>
            <w:proofErr w:type="spellEnd"/>
            <w:r w:rsidRPr="00927169">
              <w:rPr>
                <w:rFonts w:ascii="Calibri" w:hAnsi="Calibri" w:cs="Calibri"/>
                <w:b/>
                <w:snapToGrid w:val="0"/>
                <w:lang w:eastAsia="en-US"/>
              </w:rPr>
              <w:t xml:space="preserv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14:paraId="1B0A96DA"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14:paraId="0049DB7A"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solid" w:color="C0C0C0" w:fill="auto"/>
          </w:tcPr>
          <w:p w14:paraId="2C75863A"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54BF1397"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14:paraId="4903F61A"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snapToGrid w:val="0"/>
                <w:lang w:eastAsia="en-US"/>
              </w:rPr>
              <w:lastRenderedPageBreak/>
              <w:t xml:space="preserve">    2.1  - </w:t>
            </w:r>
            <w:proofErr w:type="spellStart"/>
            <w:r w:rsidRPr="00927169">
              <w:rPr>
                <w:rFonts w:ascii="Calibri" w:hAnsi="Calibri" w:cs="Calibri"/>
                <w:snapToGrid w:val="0"/>
                <w:lang w:eastAsia="en-US"/>
              </w:rPr>
              <w:t>autofinanţare</w:t>
            </w:r>
            <w:proofErr w:type="spellEnd"/>
          </w:p>
        </w:tc>
        <w:tc>
          <w:tcPr>
            <w:tcW w:w="1843" w:type="dxa"/>
            <w:tcBorders>
              <w:top w:val="single" w:sz="4" w:space="0" w:color="auto"/>
              <w:left w:val="single" w:sz="6" w:space="0" w:color="008080"/>
              <w:bottom w:val="single" w:sz="4" w:space="0" w:color="auto"/>
              <w:right w:val="single" w:sz="4" w:space="0" w:color="auto"/>
            </w:tcBorders>
            <w:shd w:val="solid" w:color="C0C0C0" w:fill="auto"/>
          </w:tcPr>
          <w:p w14:paraId="38051C63"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14:paraId="371ECCBF"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solid" w:color="C0C0C0" w:fill="auto"/>
          </w:tcPr>
          <w:p w14:paraId="33A17981"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5AFE01C2"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14:paraId="415F7DDE"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snapToGrid w:val="0"/>
                <w:lang w:eastAsia="en-US"/>
              </w:rPr>
              <w:t xml:space="preserve">    2.2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14:paraId="076C8AB7"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14:paraId="6A123285"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solid" w:color="C0C0C0" w:fill="auto"/>
          </w:tcPr>
          <w:p w14:paraId="57290051"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00AD0B59"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14:paraId="5D96639D"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b/>
                <w:snapToGrid w:val="0"/>
                <w:lang w:eastAsia="en-US"/>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14:paraId="6D786CB4"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14:paraId="3FEF1A18"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solid" w:color="C0C0C0" w:fill="auto"/>
          </w:tcPr>
          <w:p w14:paraId="52C8E95A"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11DA8267"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14:paraId="09990D28"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snapToGrid w:val="0"/>
                <w:lang w:eastAsia="en-US"/>
              </w:rPr>
              <w:t xml:space="preserve">Procent </w:t>
            </w:r>
            <w:proofErr w:type="spellStart"/>
            <w:r w:rsidRPr="00927169">
              <w:rPr>
                <w:rFonts w:ascii="Calibri" w:hAnsi="Calibri" w:cs="Calibri"/>
                <w:snapToGrid w:val="0"/>
                <w:lang w:eastAsia="en-US"/>
              </w:rPr>
              <w:t>contribuţie</w:t>
            </w:r>
            <w:proofErr w:type="spellEnd"/>
            <w:r w:rsidRPr="00927169">
              <w:rPr>
                <w:rFonts w:ascii="Calibri" w:hAnsi="Calibri" w:cs="Calibri"/>
                <w:snapToGrid w:val="0"/>
                <w:lang w:eastAsia="en-US"/>
              </w:rPr>
              <w:t xml:space="preserv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14:paraId="4F9A775F"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14:paraId="73E2538F"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solid" w:color="C0C0C0" w:fill="auto"/>
          </w:tcPr>
          <w:p w14:paraId="4CAC8797"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7E40F2E8"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14:paraId="06C95508"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snapToGrid w:val="0"/>
                <w:lang w:eastAsia="en-US"/>
              </w:rPr>
              <w:t>Avans solicitat</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14:paraId="74CFBC71"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14:paraId="607D1F27"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clear" w:color="auto" w:fill="808080"/>
          </w:tcPr>
          <w:p w14:paraId="3B210EC8" w14:textId="77777777" w:rsidR="00927169" w:rsidRPr="00927169" w:rsidRDefault="00927169" w:rsidP="00927169">
            <w:pPr>
              <w:spacing w:after="0" w:line="240" w:lineRule="auto"/>
              <w:jc w:val="both"/>
              <w:rPr>
                <w:rFonts w:ascii="Calibri" w:hAnsi="Calibri" w:cs="Calibri"/>
                <w:b/>
                <w:snapToGrid w:val="0"/>
                <w:lang w:eastAsia="en-US"/>
              </w:rPr>
            </w:pPr>
          </w:p>
        </w:tc>
      </w:tr>
      <w:tr w:rsidR="00927169" w:rsidRPr="00927169" w14:paraId="02551AC8" w14:textId="77777777" w:rsidTr="00F95986">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14:paraId="1CB3AFD6" w14:textId="77777777" w:rsidR="00927169" w:rsidRPr="00927169" w:rsidRDefault="00927169" w:rsidP="00927169">
            <w:pPr>
              <w:spacing w:after="0" w:line="240" w:lineRule="auto"/>
              <w:jc w:val="both"/>
              <w:rPr>
                <w:rFonts w:ascii="Calibri" w:hAnsi="Calibri" w:cs="Calibri"/>
                <w:snapToGrid w:val="0"/>
                <w:lang w:eastAsia="en-US"/>
              </w:rPr>
            </w:pPr>
            <w:r w:rsidRPr="00927169">
              <w:rPr>
                <w:rFonts w:ascii="Calibri" w:hAnsi="Calibri" w:cs="Calibri"/>
                <w:snapToGrid w:val="0"/>
                <w:lang w:eastAsia="en-US"/>
              </w:rPr>
              <w:t>Procent avans  (max. 50%)</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14:paraId="346D5A78" w14:textId="77777777" w:rsidR="00927169" w:rsidRPr="00927169" w:rsidRDefault="00927169" w:rsidP="00927169">
            <w:pPr>
              <w:spacing w:after="0" w:line="240" w:lineRule="auto"/>
              <w:jc w:val="both"/>
              <w:rPr>
                <w:rFonts w:ascii="Calibri" w:hAnsi="Calibri" w:cs="Calibri"/>
                <w:b/>
                <w:snapToGrid w:val="0"/>
                <w:lang w:eastAsia="en-US"/>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14:paraId="62346A22" w14:textId="77777777" w:rsidR="00927169" w:rsidRPr="00927169" w:rsidRDefault="00927169" w:rsidP="00927169">
            <w:pPr>
              <w:spacing w:after="0" w:line="240" w:lineRule="auto"/>
              <w:jc w:val="both"/>
              <w:rPr>
                <w:rFonts w:ascii="Calibri" w:hAnsi="Calibri" w:cs="Calibri"/>
                <w:b/>
                <w:snapToGrid w:val="0"/>
                <w:lang w:eastAsia="en-US"/>
              </w:rPr>
            </w:pPr>
          </w:p>
        </w:tc>
        <w:tc>
          <w:tcPr>
            <w:tcW w:w="3061" w:type="dxa"/>
            <w:tcBorders>
              <w:top w:val="single" w:sz="4" w:space="0" w:color="auto"/>
              <w:left w:val="single" w:sz="4" w:space="0" w:color="auto"/>
              <w:bottom w:val="single" w:sz="4" w:space="0" w:color="auto"/>
            </w:tcBorders>
            <w:shd w:val="clear" w:color="auto" w:fill="808080"/>
          </w:tcPr>
          <w:p w14:paraId="0FD89191" w14:textId="77777777" w:rsidR="00927169" w:rsidRPr="00927169" w:rsidRDefault="00927169" w:rsidP="00927169">
            <w:pPr>
              <w:spacing w:after="0" w:line="240" w:lineRule="auto"/>
              <w:jc w:val="both"/>
              <w:rPr>
                <w:rFonts w:ascii="Calibri" w:hAnsi="Calibri" w:cs="Calibri"/>
                <w:b/>
                <w:snapToGrid w:val="0"/>
                <w:lang w:eastAsia="en-US"/>
              </w:rPr>
            </w:pPr>
          </w:p>
        </w:tc>
      </w:tr>
    </w:tbl>
    <w:p w14:paraId="0B838AF7" w14:textId="7D41BC92" w:rsidR="00927169" w:rsidRPr="009D0106" w:rsidRDefault="00927169" w:rsidP="006B39F8">
      <w:pPr>
        <w:rPr>
          <w:rFonts w:hAnsiTheme="minorHAnsi" w:cstheme="minorHAnsi"/>
          <w:sz w:val="24"/>
          <w:szCs w:val="24"/>
        </w:rPr>
      </w:pPr>
    </w:p>
    <w:tbl>
      <w:tblPr>
        <w:tblW w:w="5344" w:type="pct"/>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5"/>
        <w:gridCol w:w="899"/>
        <w:gridCol w:w="1169"/>
      </w:tblGrid>
      <w:tr w:rsidR="000C57B8" w:rsidRPr="00D70045" w14:paraId="2F0A7E9E" w14:textId="77777777" w:rsidTr="009D0106">
        <w:trPr>
          <w:trHeight w:val="300"/>
        </w:trPr>
        <w:tc>
          <w:tcPr>
            <w:tcW w:w="3965" w:type="pct"/>
            <w:vMerge w:val="restart"/>
            <w:tcBorders>
              <w:top w:val="single" w:sz="4" w:space="0" w:color="auto"/>
            </w:tcBorders>
            <w:shd w:val="clear" w:color="auto" w:fill="auto"/>
          </w:tcPr>
          <w:p w14:paraId="45C082E2" w14:textId="77777777" w:rsidR="000C57B8" w:rsidRPr="00D70045" w:rsidRDefault="000C57B8" w:rsidP="000C57B8">
            <w:pPr>
              <w:spacing w:beforeLines="60" w:before="144" w:afterLines="60" w:after="144" w:line="276" w:lineRule="auto"/>
              <w:jc w:val="both"/>
              <w:rPr>
                <w:rFonts w:hAnsiTheme="minorHAnsi" w:cstheme="minorHAnsi"/>
                <w:b/>
                <w:bCs/>
                <w:sz w:val="24"/>
                <w:szCs w:val="24"/>
                <w:lang w:eastAsia="en-US"/>
              </w:rPr>
            </w:pPr>
            <w:r w:rsidRPr="00D70045">
              <w:rPr>
                <w:rFonts w:hAnsiTheme="minorHAnsi" w:cstheme="minorHAnsi"/>
                <w:b/>
                <w:bCs/>
                <w:sz w:val="24"/>
                <w:szCs w:val="24"/>
                <w:lang w:eastAsia="en-US"/>
              </w:rPr>
              <w:t xml:space="preserve">6. Verificarea </w:t>
            </w:r>
            <w:proofErr w:type="spellStart"/>
            <w:r w:rsidRPr="00D70045">
              <w:rPr>
                <w:rFonts w:hAnsiTheme="minorHAnsi" w:cstheme="minorHAnsi"/>
                <w:b/>
                <w:bCs/>
                <w:sz w:val="24"/>
                <w:szCs w:val="24"/>
                <w:lang w:eastAsia="en-US"/>
              </w:rPr>
              <w:t>condiţiilor</w:t>
            </w:r>
            <w:proofErr w:type="spellEnd"/>
            <w:r w:rsidRPr="00D70045">
              <w:rPr>
                <w:rFonts w:hAnsiTheme="minorHAnsi" w:cstheme="minorHAnsi"/>
                <w:b/>
                <w:bCs/>
                <w:sz w:val="24"/>
                <w:szCs w:val="24"/>
                <w:lang w:eastAsia="en-US"/>
              </w:rPr>
              <w:t xml:space="preserve"> artificiale</w:t>
            </w:r>
          </w:p>
          <w:p w14:paraId="24269AB5" w14:textId="0569F64A" w:rsidR="00300AB5" w:rsidRPr="00D70045" w:rsidRDefault="00300AB5" w:rsidP="000C57B8">
            <w:pPr>
              <w:spacing w:beforeLines="60" w:before="144" w:afterLines="60" w:after="144" w:line="276" w:lineRule="auto"/>
              <w:jc w:val="both"/>
              <w:rPr>
                <w:rFonts w:hAnsiTheme="minorHAnsi" w:cstheme="minorHAnsi"/>
                <w:b/>
                <w:bCs/>
                <w:sz w:val="24"/>
                <w:szCs w:val="24"/>
                <w:lang w:eastAsia="en-US"/>
              </w:rPr>
            </w:pPr>
            <w:r w:rsidRPr="00D70045">
              <w:rPr>
                <w:rFonts w:cs="Calibri"/>
                <w:i/>
                <w:sz w:val="24"/>
                <w:szCs w:val="24"/>
              </w:rPr>
              <w:t>(*se completeaz</w:t>
            </w:r>
            <w:r w:rsidRPr="00D70045">
              <w:rPr>
                <w:rFonts w:cs="Calibri"/>
                <w:i/>
                <w:sz w:val="24"/>
                <w:szCs w:val="24"/>
              </w:rPr>
              <w:t>ă</w:t>
            </w:r>
            <w:r w:rsidRPr="00D70045">
              <w:rPr>
                <w:rFonts w:cs="Calibri"/>
                <w:i/>
                <w:sz w:val="24"/>
                <w:szCs w:val="24"/>
              </w:rPr>
              <w:t xml:space="preserve"> prin preluarea tuturor punctelor de verificare din formularul aferent sub-m</w:t>
            </w:r>
            <w:r w:rsidRPr="00D70045">
              <w:rPr>
                <w:rFonts w:cs="Calibri"/>
                <w:i/>
                <w:sz w:val="24"/>
                <w:szCs w:val="24"/>
              </w:rPr>
              <w:t>ă</w:t>
            </w:r>
            <w:r w:rsidRPr="00D70045">
              <w:rPr>
                <w:rFonts w:cs="Calibri"/>
                <w:i/>
                <w:sz w:val="24"/>
                <w:szCs w:val="24"/>
              </w:rPr>
              <w:t>surii din PNDR cu investi</w:t>
            </w:r>
            <w:r w:rsidRPr="00D70045">
              <w:rPr>
                <w:rFonts w:cs="Calibri"/>
                <w:i/>
                <w:sz w:val="24"/>
                <w:szCs w:val="24"/>
              </w:rPr>
              <w:t>ț</w:t>
            </w:r>
            <w:r w:rsidRPr="00D70045">
              <w:rPr>
                <w:rFonts w:cs="Calibri"/>
                <w:i/>
                <w:sz w:val="24"/>
                <w:szCs w:val="24"/>
              </w:rPr>
              <w:t xml:space="preserve">ii similare, </w:t>
            </w:r>
            <w:r w:rsidRPr="00D70045">
              <w:rPr>
                <w:rFonts w:cs="Calibri"/>
                <w:i/>
                <w:sz w:val="24"/>
                <w:szCs w:val="24"/>
              </w:rPr>
              <w:t>î</w:t>
            </w:r>
            <w:r w:rsidRPr="00D70045">
              <w:rPr>
                <w:rFonts w:cs="Calibri"/>
                <w:i/>
                <w:sz w:val="24"/>
                <w:szCs w:val="24"/>
              </w:rPr>
              <w:t>n vigoare la momentul lans</w:t>
            </w:r>
            <w:r w:rsidRPr="00D70045">
              <w:rPr>
                <w:rFonts w:cs="Calibri"/>
                <w:i/>
                <w:sz w:val="24"/>
                <w:szCs w:val="24"/>
              </w:rPr>
              <w:t>ă</w:t>
            </w:r>
            <w:r w:rsidRPr="00D70045">
              <w:rPr>
                <w:rFonts w:cs="Calibri"/>
                <w:i/>
                <w:sz w:val="24"/>
                <w:szCs w:val="24"/>
              </w:rPr>
              <w:t>rii apelului de selec</w:t>
            </w:r>
            <w:r w:rsidRPr="00D70045">
              <w:rPr>
                <w:rFonts w:cs="Calibri"/>
                <w:i/>
                <w:sz w:val="24"/>
                <w:szCs w:val="24"/>
              </w:rPr>
              <w:t>ț</w:t>
            </w:r>
            <w:r w:rsidRPr="00D70045">
              <w:rPr>
                <w:rFonts w:cs="Calibri"/>
                <w:i/>
                <w:sz w:val="24"/>
                <w:szCs w:val="24"/>
              </w:rPr>
              <w:t>ie de c</w:t>
            </w:r>
            <w:r w:rsidRPr="00D70045">
              <w:rPr>
                <w:rFonts w:cs="Calibri"/>
                <w:i/>
                <w:sz w:val="24"/>
                <w:szCs w:val="24"/>
              </w:rPr>
              <w:t>ă</w:t>
            </w:r>
            <w:r w:rsidRPr="00D70045">
              <w:rPr>
                <w:rFonts w:cs="Calibri"/>
                <w:i/>
                <w:sz w:val="24"/>
                <w:szCs w:val="24"/>
              </w:rPr>
              <w:t>tre GAL)</w:t>
            </w:r>
          </w:p>
        </w:tc>
        <w:tc>
          <w:tcPr>
            <w:tcW w:w="1035" w:type="pct"/>
            <w:gridSpan w:val="2"/>
            <w:tcBorders>
              <w:top w:val="single" w:sz="4" w:space="0" w:color="auto"/>
            </w:tcBorders>
            <w:shd w:val="clear" w:color="auto" w:fill="auto"/>
          </w:tcPr>
          <w:p w14:paraId="7809E7B2"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D70045">
              <w:rPr>
                <w:rFonts w:hAnsiTheme="minorHAnsi" w:cstheme="minorHAnsi"/>
                <w:b/>
                <w:bCs/>
                <w:sz w:val="24"/>
                <w:szCs w:val="24"/>
                <w:lang w:eastAsia="fr-FR"/>
              </w:rPr>
              <w:t>Verificare efectuată</w:t>
            </w:r>
          </w:p>
        </w:tc>
      </w:tr>
      <w:tr w:rsidR="000C57B8" w:rsidRPr="00D70045" w14:paraId="52B1B9FE" w14:textId="77777777" w:rsidTr="009D0106">
        <w:trPr>
          <w:trHeight w:val="294"/>
        </w:trPr>
        <w:tc>
          <w:tcPr>
            <w:tcW w:w="3965" w:type="pct"/>
            <w:vMerge/>
            <w:tcBorders>
              <w:bottom w:val="single" w:sz="4" w:space="0" w:color="auto"/>
            </w:tcBorders>
            <w:shd w:val="clear" w:color="auto" w:fill="auto"/>
          </w:tcPr>
          <w:p w14:paraId="40A83D0E" w14:textId="77777777" w:rsidR="000C57B8" w:rsidRPr="00D70045" w:rsidRDefault="000C57B8" w:rsidP="000C57B8">
            <w:pPr>
              <w:spacing w:beforeLines="60" w:before="144" w:afterLines="60" w:after="144" w:line="276" w:lineRule="auto"/>
              <w:jc w:val="both"/>
              <w:rPr>
                <w:rFonts w:hAnsiTheme="minorHAnsi" w:cstheme="minorHAnsi"/>
                <w:b/>
                <w:bCs/>
                <w:sz w:val="24"/>
                <w:szCs w:val="24"/>
                <w:lang w:eastAsia="en-US"/>
              </w:rPr>
            </w:pPr>
          </w:p>
        </w:tc>
        <w:tc>
          <w:tcPr>
            <w:tcW w:w="450" w:type="pct"/>
            <w:tcBorders>
              <w:top w:val="single" w:sz="4" w:space="0" w:color="auto"/>
              <w:bottom w:val="single" w:sz="4" w:space="0" w:color="auto"/>
            </w:tcBorders>
            <w:shd w:val="clear" w:color="auto" w:fill="auto"/>
          </w:tcPr>
          <w:p w14:paraId="113B0AC5"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D70045">
              <w:rPr>
                <w:rFonts w:hAnsiTheme="minorHAnsi" w:cstheme="minorHAnsi"/>
                <w:b/>
                <w:bCs/>
                <w:sz w:val="24"/>
                <w:szCs w:val="24"/>
                <w:lang w:eastAsia="fr-FR"/>
              </w:rPr>
              <w:t>DA</w:t>
            </w:r>
          </w:p>
        </w:tc>
        <w:tc>
          <w:tcPr>
            <w:tcW w:w="585" w:type="pct"/>
            <w:tcBorders>
              <w:top w:val="single" w:sz="4" w:space="0" w:color="auto"/>
              <w:bottom w:val="single" w:sz="4" w:space="0" w:color="auto"/>
            </w:tcBorders>
          </w:tcPr>
          <w:p w14:paraId="2118E263"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D70045">
              <w:rPr>
                <w:rFonts w:hAnsiTheme="minorHAnsi" w:cstheme="minorHAnsi"/>
                <w:b/>
                <w:bCs/>
                <w:sz w:val="24"/>
                <w:szCs w:val="24"/>
                <w:lang w:eastAsia="fr-FR"/>
              </w:rPr>
              <w:t>NU</w:t>
            </w:r>
          </w:p>
        </w:tc>
      </w:tr>
      <w:tr w:rsidR="000C57B8" w:rsidRPr="00D70045" w14:paraId="7C973AEA" w14:textId="77777777" w:rsidTr="009D0106">
        <w:trPr>
          <w:trHeight w:val="3064"/>
        </w:trPr>
        <w:tc>
          <w:tcPr>
            <w:tcW w:w="3965" w:type="pct"/>
            <w:tcBorders>
              <w:top w:val="single" w:sz="4" w:space="0" w:color="auto"/>
              <w:bottom w:val="single" w:sz="4" w:space="0" w:color="auto"/>
            </w:tcBorders>
            <w:shd w:val="clear" w:color="auto" w:fill="auto"/>
          </w:tcPr>
          <w:p w14:paraId="073930CD" w14:textId="77777777" w:rsidR="000C57B8" w:rsidRPr="00D70045" w:rsidRDefault="000C57B8" w:rsidP="000C57B8">
            <w:pPr>
              <w:spacing w:after="0" w:line="240" w:lineRule="auto"/>
              <w:jc w:val="both"/>
              <w:rPr>
                <w:rFonts w:hAnsiTheme="minorHAnsi" w:cstheme="minorHAnsi"/>
                <w:b/>
                <w:sz w:val="24"/>
                <w:szCs w:val="24"/>
                <w:lang w:eastAsia="en-US"/>
              </w:rPr>
            </w:pPr>
            <w:r w:rsidRPr="00D70045">
              <w:rPr>
                <w:rFonts w:hAnsiTheme="minorHAnsi" w:cstheme="minorHAnsi"/>
                <w:b/>
                <w:sz w:val="24"/>
                <w:szCs w:val="24"/>
                <w:lang w:eastAsia="en-US"/>
              </w:rPr>
              <w:t xml:space="preserve">Au fost identificate în proiect următoarele elemente comune care pot conduce la verificări suplimentare vizând crearea unor </w:t>
            </w:r>
            <w:proofErr w:type="spellStart"/>
            <w:r w:rsidRPr="00D70045">
              <w:rPr>
                <w:rFonts w:hAnsiTheme="minorHAnsi" w:cstheme="minorHAnsi"/>
                <w:b/>
                <w:sz w:val="24"/>
                <w:szCs w:val="24"/>
                <w:lang w:eastAsia="en-US"/>
              </w:rPr>
              <w:t>condiţii</w:t>
            </w:r>
            <w:proofErr w:type="spellEnd"/>
            <w:r w:rsidRPr="00D70045">
              <w:rPr>
                <w:rFonts w:hAnsiTheme="minorHAnsi" w:cstheme="minorHAnsi"/>
                <w:b/>
                <w:sz w:val="24"/>
                <w:szCs w:val="24"/>
                <w:lang w:eastAsia="en-US"/>
              </w:rPr>
              <w:t xml:space="preserve"> artificiale?</w:t>
            </w:r>
          </w:p>
          <w:p w14:paraId="3811CEB0" w14:textId="77777777" w:rsidR="000C57B8" w:rsidRPr="00D70045" w:rsidRDefault="000C57B8" w:rsidP="000C57B8">
            <w:pPr>
              <w:spacing w:after="0" w:line="240" w:lineRule="auto"/>
              <w:jc w:val="both"/>
              <w:rPr>
                <w:rFonts w:hAnsiTheme="minorHAnsi" w:cstheme="minorHAnsi"/>
                <w:b/>
                <w:sz w:val="24"/>
                <w:szCs w:val="24"/>
                <w:lang w:eastAsia="en-US"/>
              </w:rPr>
            </w:pPr>
          </w:p>
          <w:p w14:paraId="1E3301D8" w14:textId="77777777" w:rsidR="000C57B8" w:rsidRPr="00D70045" w:rsidRDefault="000C57B8" w:rsidP="000C57B8">
            <w:pPr>
              <w:numPr>
                <w:ilvl w:val="0"/>
                <w:numId w:val="8"/>
              </w:numPr>
              <w:spacing w:after="0" w:line="240" w:lineRule="auto"/>
              <w:jc w:val="both"/>
              <w:rPr>
                <w:rFonts w:hAnsiTheme="minorHAnsi" w:cstheme="minorHAnsi"/>
                <w:sz w:val="24"/>
                <w:szCs w:val="24"/>
                <w:lang w:eastAsia="en-US"/>
              </w:rPr>
            </w:pPr>
            <w:proofErr w:type="spellStart"/>
            <w:r w:rsidRPr="00D70045">
              <w:rPr>
                <w:rFonts w:eastAsia="Calibri" w:hAnsiTheme="minorHAnsi" w:cstheme="minorHAnsi"/>
                <w:sz w:val="24"/>
                <w:szCs w:val="24"/>
                <w:lang w:eastAsia="en-US"/>
              </w:rPr>
              <w:t>Acelaşi</w:t>
            </w:r>
            <w:proofErr w:type="spellEnd"/>
            <w:r w:rsidRPr="00D70045">
              <w:rPr>
                <w:rFonts w:eastAsia="Calibri" w:hAnsiTheme="minorHAnsi" w:cstheme="minorHAnsi"/>
                <w:sz w:val="24"/>
                <w:szCs w:val="24"/>
                <w:lang w:eastAsia="en-US"/>
              </w:rPr>
              <w:t xml:space="preserve"> sediu social se </w:t>
            </w:r>
            <w:proofErr w:type="spellStart"/>
            <w:r w:rsidRPr="00D70045">
              <w:rPr>
                <w:rFonts w:eastAsia="Calibri" w:hAnsiTheme="minorHAnsi" w:cstheme="minorHAnsi"/>
                <w:sz w:val="24"/>
                <w:szCs w:val="24"/>
                <w:lang w:eastAsia="en-US"/>
              </w:rPr>
              <w:t>regăseşte</w:t>
            </w:r>
            <w:proofErr w:type="spellEnd"/>
            <w:r w:rsidRPr="00D70045">
              <w:rPr>
                <w:rFonts w:eastAsia="Calibri" w:hAnsiTheme="minorHAnsi" w:cstheme="minorHAnsi"/>
                <w:sz w:val="24"/>
                <w:szCs w:val="24"/>
                <w:lang w:eastAsia="en-US"/>
              </w:rPr>
              <w:t xml:space="preserve"> la două sau mai multe proiecte?</w:t>
            </w:r>
          </w:p>
          <w:p w14:paraId="25DA6F05" w14:textId="77777777" w:rsidR="000C57B8" w:rsidRPr="000D3A9D" w:rsidRDefault="000C57B8" w:rsidP="000C57B8">
            <w:pPr>
              <w:numPr>
                <w:ilvl w:val="0"/>
                <w:numId w:val="8"/>
              </w:numPr>
              <w:spacing w:after="0" w:line="240" w:lineRule="auto"/>
              <w:jc w:val="both"/>
              <w:rPr>
                <w:rFonts w:hAnsiTheme="minorHAnsi" w:cstheme="minorHAnsi"/>
                <w:sz w:val="24"/>
                <w:szCs w:val="24"/>
                <w:lang w:eastAsia="en-US"/>
              </w:rPr>
            </w:pPr>
            <w:r w:rsidRPr="000D3A9D">
              <w:rPr>
                <w:rFonts w:hAnsiTheme="minorHAnsi" w:cstheme="minorHAnsi"/>
                <w:sz w:val="24"/>
                <w:szCs w:val="24"/>
                <w:lang w:eastAsia="en-US"/>
              </w:rPr>
              <w:t xml:space="preserve">Mai mulți </w:t>
            </w:r>
            <w:proofErr w:type="spellStart"/>
            <w:r w:rsidRPr="000D3A9D">
              <w:rPr>
                <w:rFonts w:hAnsiTheme="minorHAnsi" w:cstheme="minorHAnsi"/>
                <w:sz w:val="24"/>
                <w:szCs w:val="24"/>
                <w:lang w:eastAsia="en-US"/>
              </w:rPr>
              <w:t>solicitanti</w:t>
            </w:r>
            <w:proofErr w:type="spellEnd"/>
            <w:r w:rsidRPr="000D3A9D">
              <w:rPr>
                <w:rFonts w:hAnsiTheme="minorHAnsi" w:cstheme="minorHAnsi"/>
                <w:sz w:val="24"/>
                <w:szCs w:val="24"/>
                <w:lang w:eastAsia="en-US"/>
              </w:rPr>
              <w:t>/beneficiari independenți din punct de vedere legal au aceeași adresă si/sau beneficiază de infrastructura comună (același amplasament, aceleași facilități de depozitare etc.);</w:t>
            </w:r>
          </w:p>
          <w:p w14:paraId="47E1EB75" w14:textId="77777777" w:rsidR="000C57B8" w:rsidRPr="000D3A9D" w:rsidRDefault="000C57B8" w:rsidP="000C57B8">
            <w:pPr>
              <w:numPr>
                <w:ilvl w:val="0"/>
                <w:numId w:val="8"/>
              </w:numPr>
              <w:spacing w:after="0" w:line="240" w:lineRule="auto"/>
              <w:jc w:val="both"/>
              <w:rPr>
                <w:rFonts w:hAnsiTheme="minorHAnsi" w:cstheme="minorHAnsi"/>
                <w:sz w:val="24"/>
                <w:szCs w:val="24"/>
                <w:lang w:eastAsia="en-US"/>
              </w:rPr>
            </w:pPr>
            <w:r w:rsidRPr="000D3A9D">
              <w:rPr>
                <w:rFonts w:hAnsiTheme="minorHAnsi" w:cstheme="minorHAnsi"/>
                <w:sz w:val="24"/>
                <w:szCs w:val="24"/>
                <w:lang w:eastAsia="en-US"/>
              </w:rPr>
              <w:t xml:space="preserve">Acționariat comun care conduce </w:t>
            </w:r>
            <w:proofErr w:type="spellStart"/>
            <w:r w:rsidRPr="000D3A9D">
              <w:rPr>
                <w:rFonts w:hAnsiTheme="minorHAnsi" w:cstheme="minorHAnsi"/>
                <w:sz w:val="24"/>
                <w:szCs w:val="24"/>
                <w:lang w:eastAsia="en-US"/>
              </w:rPr>
              <w:t>catre</w:t>
            </w:r>
            <w:proofErr w:type="spellEnd"/>
            <w:r w:rsidRPr="000D3A9D">
              <w:rPr>
                <w:rFonts w:hAnsiTheme="minorHAnsi" w:cstheme="minorHAnsi"/>
                <w:sz w:val="24"/>
                <w:szCs w:val="24"/>
                <w:lang w:eastAsia="en-US"/>
              </w:rPr>
              <w:t xml:space="preserve"> </w:t>
            </w:r>
            <w:proofErr w:type="spellStart"/>
            <w:r w:rsidRPr="000D3A9D">
              <w:rPr>
                <w:rFonts w:hAnsiTheme="minorHAnsi" w:cstheme="minorHAnsi"/>
                <w:sz w:val="24"/>
                <w:szCs w:val="24"/>
                <w:lang w:eastAsia="en-US"/>
              </w:rPr>
              <w:t>aceeasi</w:t>
            </w:r>
            <w:proofErr w:type="spellEnd"/>
            <w:r w:rsidRPr="000D3A9D">
              <w:rPr>
                <w:rFonts w:hAnsiTheme="minorHAnsi" w:cstheme="minorHAnsi"/>
                <w:sz w:val="24"/>
                <w:szCs w:val="24"/>
                <w:lang w:eastAsia="en-US"/>
              </w:rPr>
              <w:t xml:space="preserve"> entitate economică cu sau </w:t>
            </w:r>
            <w:proofErr w:type="spellStart"/>
            <w:r w:rsidRPr="000D3A9D">
              <w:rPr>
                <w:rFonts w:hAnsiTheme="minorHAnsi" w:cstheme="minorHAnsi"/>
                <w:sz w:val="24"/>
                <w:szCs w:val="24"/>
                <w:lang w:eastAsia="en-US"/>
              </w:rPr>
              <w:t>fara</w:t>
            </w:r>
            <w:proofErr w:type="spellEnd"/>
            <w:r w:rsidRPr="000D3A9D">
              <w:rPr>
                <w:rFonts w:hAnsiTheme="minorHAnsi" w:cstheme="minorHAnsi"/>
                <w:sz w:val="24"/>
                <w:szCs w:val="24"/>
                <w:lang w:eastAsia="en-US"/>
              </w:rPr>
              <w:t xml:space="preserve"> personalitate juridică;</w:t>
            </w:r>
          </w:p>
          <w:p w14:paraId="4112BCC6" w14:textId="77777777" w:rsidR="000C57B8" w:rsidRPr="000D3A9D" w:rsidRDefault="000C57B8" w:rsidP="000C57B8">
            <w:pPr>
              <w:numPr>
                <w:ilvl w:val="0"/>
                <w:numId w:val="8"/>
              </w:numPr>
              <w:spacing w:after="0" w:line="240" w:lineRule="auto"/>
              <w:jc w:val="both"/>
              <w:rPr>
                <w:rFonts w:hAnsiTheme="minorHAnsi" w:cstheme="minorHAnsi"/>
                <w:sz w:val="24"/>
                <w:szCs w:val="24"/>
                <w:lang w:eastAsia="en-US"/>
              </w:rPr>
            </w:pPr>
            <w:r w:rsidRPr="000D3A9D">
              <w:rPr>
                <w:rFonts w:hAnsiTheme="minorHAnsi" w:cstheme="minorHAnsi"/>
                <w:sz w:val="24"/>
                <w:szCs w:val="24"/>
                <w:lang w:eastAsia="en-US"/>
              </w:rPr>
              <w:t xml:space="preserve">Posibile </w:t>
            </w:r>
            <w:proofErr w:type="spellStart"/>
            <w:r w:rsidRPr="000D3A9D">
              <w:rPr>
                <w:rFonts w:hAnsiTheme="minorHAnsi" w:cstheme="minorHAnsi"/>
                <w:sz w:val="24"/>
                <w:szCs w:val="24"/>
                <w:lang w:eastAsia="en-US"/>
              </w:rPr>
              <w:t>legaturi</w:t>
            </w:r>
            <w:proofErr w:type="spellEnd"/>
            <w:r w:rsidRPr="000D3A9D">
              <w:rPr>
                <w:rFonts w:hAnsiTheme="minorHAnsi" w:cstheme="minorHAnsi"/>
                <w:sz w:val="24"/>
                <w:szCs w:val="24"/>
                <w:lang w:eastAsia="en-US"/>
              </w:rPr>
              <w:t xml:space="preserve"> intre </w:t>
            </w:r>
            <w:proofErr w:type="spellStart"/>
            <w:r w:rsidRPr="000D3A9D">
              <w:rPr>
                <w:rFonts w:hAnsiTheme="minorHAnsi" w:cstheme="minorHAnsi"/>
                <w:sz w:val="24"/>
                <w:szCs w:val="24"/>
                <w:lang w:eastAsia="en-US"/>
              </w:rPr>
              <w:t>solicitanti</w:t>
            </w:r>
            <w:proofErr w:type="spellEnd"/>
            <w:r w:rsidRPr="000D3A9D">
              <w:rPr>
                <w:rFonts w:hAnsiTheme="minorHAnsi" w:cstheme="minorHAnsi"/>
                <w:sz w:val="24"/>
                <w:szCs w:val="24"/>
                <w:lang w:eastAsia="en-US"/>
              </w:rPr>
              <w:t xml:space="preserve"> si/sau beneficiari FEADR in baza </w:t>
            </w:r>
            <w:proofErr w:type="spellStart"/>
            <w:r w:rsidRPr="000D3A9D">
              <w:rPr>
                <w:rFonts w:hAnsiTheme="minorHAnsi" w:cstheme="minorHAnsi"/>
                <w:sz w:val="24"/>
                <w:szCs w:val="24"/>
                <w:lang w:eastAsia="en-US"/>
              </w:rPr>
              <w:t>legaturilor</w:t>
            </w:r>
            <w:proofErr w:type="spellEnd"/>
            <w:r w:rsidRPr="000D3A9D">
              <w:rPr>
                <w:rFonts w:hAnsiTheme="minorHAnsi" w:cstheme="minorHAnsi"/>
                <w:sz w:val="24"/>
                <w:szCs w:val="24"/>
                <w:lang w:eastAsia="en-US"/>
              </w:rPr>
              <w:t xml:space="preserve"> intre - </w:t>
            </w:r>
            <w:proofErr w:type="spellStart"/>
            <w:r w:rsidRPr="000D3A9D">
              <w:rPr>
                <w:rFonts w:hAnsiTheme="minorHAnsi" w:cstheme="minorHAnsi"/>
                <w:sz w:val="24"/>
                <w:szCs w:val="24"/>
                <w:lang w:eastAsia="en-US"/>
              </w:rPr>
              <w:t>entitati</w:t>
            </w:r>
            <w:proofErr w:type="spellEnd"/>
            <w:r w:rsidRPr="000D3A9D">
              <w:rPr>
                <w:rFonts w:hAnsiTheme="minorHAnsi" w:cstheme="minorHAnsi"/>
                <w:sz w:val="24"/>
                <w:szCs w:val="24"/>
                <w:lang w:eastAsia="en-US"/>
              </w:rPr>
              <w:t xml:space="preserve"> economice cu sau </w:t>
            </w:r>
            <w:proofErr w:type="spellStart"/>
            <w:r w:rsidRPr="000D3A9D">
              <w:rPr>
                <w:rFonts w:hAnsiTheme="minorHAnsi" w:cstheme="minorHAnsi"/>
                <w:sz w:val="24"/>
                <w:szCs w:val="24"/>
                <w:lang w:eastAsia="en-US"/>
              </w:rPr>
              <w:t>fara</w:t>
            </w:r>
            <w:proofErr w:type="spellEnd"/>
            <w:r w:rsidRPr="000D3A9D">
              <w:rPr>
                <w:rFonts w:hAnsiTheme="minorHAnsi" w:cstheme="minorHAnsi"/>
                <w:sz w:val="24"/>
                <w:szCs w:val="24"/>
                <w:lang w:eastAsia="en-US"/>
              </w:rPr>
              <w:t xml:space="preserve"> personalitate juridica, prin intermediul </w:t>
            </w:r>
            <w:proofErr w:type="spellStart"/>
            <w:r w:rsidRPr="000D3A9D">
              <w:rPr>
                <w:rFonts w:hAnsiTheme="minorHAnsi" w:cstheme="minorHAnsi"/>
                <w:sz w:val="24"/>
                <w:szCs w:val="24"/>
                <w:lang w:eastAsia="en-US"/>
              </w:rPr>
              <w:t>actionarilor</w:t>
            </w:r>
            <w:proofErr w:type="spellEnd"/>
            <w:r w:rsidRPr="000D3A9D">
              <w:rPr>
                <w:rFonts w:hAnsiTheme="minorHAnsi" w:cstheme="minorHAnsi"/>
                <w:sz w:val="24"/>
                <w:szCs w:val="24"/>
                <w:lang w:eastAsia="en-US"/>
              </w:rPr>
              <w:t xml:space="preserve">, </w:t>
            </w:r>
            <w:proofErr w:type="spellStart"/>
            <w:r w:rsidRPr="000D3A9D">
              <w:rPr>
                <w:rFonts w:hAnsiTheme="minorHAnsi" w:cstheme="minorHAnsi"/>
                <w:sz w:val="24"/>
                <w:szCs w:val="24"/>
                <w:lang w:eastAsia="en-US"/>
              </w:rPr>
              <w:t>asociatilor</w:t>
            </w:r>
            <w:proofErr w:type="spellEnd"/>
            <w:r w:rsidRPr="000D3A9D">
              <w:rPr>
                <w:rFonts w:hAnsiTheme="minorHAnsi" w:cstheme="minorHAnsi"/>
                <w:sz w:val="24"/>
                <w:szCs w:val="24"/>
                <w:lang w:eastAsia="en-US"/>
              </w:rPr>
              <w:t xml:space="preserve"> sau </w:t>
            </w:r>
            <w:proofErr w:type="spellStart"/>
            <w:r w:rsidRPr="000D3A9D">
              <w:rPr>
                <w:rFonts w:hAnsiTheme="minorHAnsi" w:cstheme="minorHAnsi"/>
                <w:sz w:val="24"/>
                <w:szCs w:val="24"/>
                <w:lang w:eastAsia="en-US"/>
              </w:rPr>
              <w:t>reprezentantilor</w:t>
            </w:r>
            <w:proofErr w:type="spellEnd"/>
            <w:r w:rsidRPr="000D3A9D">
              <w:rPr>
                <w:rFonts w:hAnsiTheme="minorHAnsi" w:cstheme="minorHAnsi"/>
                <w:sz w:val="24"/>
                <w:szCs w:val="24"/>
                <w:lang w:eastAsia="en-US"/>
              </w:rPr>
              <w:t xml:space="preserve"> legali (de ex: </w:t>
            </w:r>
            <w:proofErr w:type="spellStart"/>
            <w:r w:rsidRPr="000D3A9D">
              <w:rPr>
                <w:rFonts w:hAnsiTheme="minorHAnsi" w:cstheme="minorHAnsi"/>
                <w:sz w:val="24"/>
                <w:szCs w:val="24"/>
                <w:lang w:eastAsia="en-US"/>
              </w:rPr>
              <w:t>acelaşi</w:t>
            </w:r>
            <w:proofErr w:type="spellEnd"/>
            <w:r w:rsidRPr="000D3A9D">
              <w:rPr>
                <w:rFonts w:hAnsiTheme="minorHAnsi" w:cstheme="minorHAnsi"/>
                <w:sz w:val="24"/>
                <w:szCs w:val="24"/>
                <w:lang w:eastAsia="en-US"/>
              </w:rPr>
              <w:t xml:space="preserve"> reprezentant legal/asociat/</w:t>
            </w:r>
            <w:proofErr w:type="spellStart"/>
            <w:r w:rsidRPr="000D3A9D">
              <w:rPr>
                <w:rFonts w:hAnsiTheme="minorHAnsi" w:cstheme="minorHAnsi"/>
                <w:sz w:val="24"/>
                <w:szCs w:val="24"/>
                <w:lang w:eastAsia="en-US"/>
              </w:rPr>
              <w:t>actionar</w:t>
            </w:r>
            <w:proofErr w:type="spellEnd"/>
            <w:r w:rsidRPr="000D3A9D">
              <w:rPr>
                <w:rFonts w:hAnsiTheme="minorHAnsi" w:cstheme="minorHAnsi"/>
                <w:sz w:val="24"/>
                <w:szCs w:val="24"/>
                <w:lang w:eastAsia="en-US"/>
              </w:rPr>
              <w:t xml:space="preserve"> se </w:t>
            </w:r>
            <w:proofErr w:type="spellStart"/>
            <w:r w:rsidRPr="000D3A9D">
              <w:rPr>
                <w:rFonts w:hAnsiTheme="minorHAnsi" w:cstheme="minorHAnsi"/>
                <w:sz w:val="24"/>
                <w:szCs w:val="24"/>
                <w:lang w:eastAsia="en-US"/>
              </w:rPr>
              <w:t>regăseşte</w:t>
            </w:r>
            <w:proofErr w:type="spellEnd"/>
            <w:r w:rsidRPr="000D3A9D">
              <w:rPr>
                <w:rFonts w:hAnsiTheme="minorHAnsi" w:cstheme="minorHAnsi"/>
                <w:sz w:val="24"/>
                <w:szCs w:val="24"/>
                <w:lang w:eastAsia="en-US"/>
              </w:rPr>
              <w:t xml:space="preserve"> la două sau mai multe proiecte) </w:t>
            </w:r>
          </w:p>
          <w:p w14:paraId="06E0C689" w14:textId="77777777" w:rsidR="000C57B8" w:rsidRPr="00D70045" w:rsidRDefault="000C57B8" w:rsidP="000C57B8">
            <w:pPr>
              <w:numPr>
                <w:ilvl w:val="0"/>
                <w:numId w:val="8"/>
              </w:numPr>
              <w:spacing w:after="0" w:line="240" w:lineRule="auto"/>
              <w:jc w:val="both"/>
              <w:rPr>
                <w:rFonts w:hAnsiTheme="minorHAnsi" w:cstheme="minorHAnsi"/>
                <w:sz w:val="24"/>
                <w:szCs w:val="24"/>
                <w:lang w:eastAsia="en-US"/>
              </w:rPr>
            </w:pPr>
            <w:r w:rsidRPr="000D3A9D">
              <w:rPr>
                <w:rFonts w:hAnsiTheme="minorHAnsi" w:cstheme="minorHAnsi"/>
                <w:sz w:val="24"/>
                <w:szCs w:val="24"/>
                <w:lang w:eastAsia="en-US"/>
              </w:rPr>
              <w:t xml:space="preserve">Sediul social si/sau punctul (punctele) de lucru/amplasamentul </w:t>
            </w:r>
            <w:proofErr w:type="spellStart"/>
            <w:r w:rsidRPr="000D3A9D">
              <w:rPr>
                <w:rFonts w:hAnsiTheme="minorHAnsi" w:cstheme="minorHAnsi"/>
                <w:sz w:val="24"/>
                <w:szCs w:val="24"/>
                <w:lang w:eastAsia="en-US"/>
              </w:rPr>
              <w:t>investitiei</w:t>
            </w:r>
            <w:proofErr w:type="spellEnd"/>
            <w:r w:rsidRPr="000D3A9D">
              <w:rPr>
                <w:rFonts w:hAnsiTheme="minorHAnsi" w:cstheme="minorHAnsi"/>
                <w:sz w:val="24"/>
                <w:szCs w:val="24"/>
                <w:lang w:eastAsia="en-US"/>
              </w:rPr>
              <w:t xml:space="preserve"> propuse sunt </w:t>
            </w:r>
            <w:proofErr w:type="spellStart"/>
            <w:r w:rsidRPr="000D3A9D">
              <w:rPr>
                <w:rFonts w:hAnsiTheme="minorHAnsi" w:cstheme="minorHAnsi"/>
                <w:sz w:val="24"/>
                <w:szCs w:val="24"/>
                <w:lang w:eastAsia="en-US"/>
              </w:rPr>
              <w:t>invecinate</w:t>
            </w:r>
            <w:proofErr w:type="spellEnd"/>
            <w:r w:rsidRPr="00D70045">
              <w:rPr>
                <w:rFonts w:hAnsiTheme="minorHAnsi" w:cstheme="minorHAnsi"/>
                <w:sz w:val="24"/>
                <w:szCs w:val="24"/>
                <w:lang w:eastAsia="en-US"/>
              </w:rPr>
              <w:t xml:space="preserve"> cu cel/cele ale unui alt proiect </w:t>
            </w:r>
            <w:proofErr w:type="spellStart"/>
            <w:r w:rsidRPr="00D70045">
              <w:rPr>
                <w:rFonts w:hAnsiTheme="minorHAnsi" w:cstheme="minorHAnsi"/>
                <w:sz w:val="24"/>
                <w:szCs w:val="24"/>
                <w:lang w:eastAsia="en-US"/>
              </w:rPr>
              <w:t>finantat</w:t>
            </w:r>
            <w:proofErr w:type="spellEnd"/>
            <w:r w:rsidRPr="00D70045">
              <w:rPr>
                <w:rFonts w:hAnsiTheme="minorHAnsi" w:cstheme="minorHAnsi"/>
                <w:sz w:val="24"/>
                <w:szCs w:val="24"/>
                <w:lang w:eastAsia="en-US"/>
              </w:rPr>
              <w:t xml:space="preserve"> FEADR</w:t>
            </w:r>
          </w:p>
          <w:p w14:paraId="782D17A2" w14:textId="77777777" w:rsidR="000C57B8" w:rsidRPr="00D70045" w:rsidRDefault="000C57B8" w:rsidP="000C57B8">
            <w:pPr>
              <w:numPr>
                <w:ilvl w:val="0"/>
                <w:numId w:val="8"/>
              </w:numPr>
              <w:spacing w:after="0" w:line="240" w:lineRule="auto"/>
              <w:jc w:val="both"/>
              <w:rPr>
                <w:rFonts w:hAnsiTheme="minorHAnsi" w:cstheme="minorHAnsi"/>
                <w:sz w:val="24"/>
                <w:szCs w:val="24"/>
                <w:lang w:eastAsia="en-US"/>
              </w:rPr>
            </w:pPr>
            <w:r w:rsidRPr="00D70045">
              <w:rPr>
                <w:rFonts w:hAnsiTheme="minorHAnsi" w:cstheme="minorHAnsi"/>
                <w:sz w:val="24"/>
                <w:szCs w:val="24"/>
                <w:lang w:eastAsia="en-US"/>
              </w:rPr>
              <w:t xml:space="preserve">Sunt identificate în cadrul proiectului alte legături între solicitant și persoana fizică/juridică de la care a fost închiriat/cumpărat terenul/clădirea? </w:t>
            </w:r>
          </w:p>
          <w:p w14:paraId="74F0A5F2" w14:textId="77777777" w:rsidR="000C57B8" w:rsidRPr="00D70045" w:rsidRDefault="000C57B8" w:rsidP="000C57B8">
            <w:pPr>
              <w:numPr>
                <w:ilvl w:val="0"/>
                <w:numId w:val="8"/>
              </w:numPr>
              <w:spacing w:after="0" w:line="240" w:lineRule="auto"/>
              <w:jc w:val="both"/>
              <w:rPr>
                <w:rFonts w:hAnsiTheme="minorHAnsi" w:cstheme="minorHAnsi"/>
                <w:sz w:val="24"/>
                <w:szCs w:val="24"/>
                <w:lang w:eastAsia="en-US"/>
              </w:rPr>
            </w:pPr>
            <w:proofErr w:type="spellStart"/>
            <w:r w:rsidRPr="00D70045">
              <w:rPr>
                <w:rFonts w:hAnsiTheme="minorHAnsi" w:cstheme="minorHAnsi"/>
                <w:sz w:val="24"/>
                <w:szCs w:val="24"/>
                <w:lang w:eastAsia="en-US"/>
              </w:rPr>
              <w:t>Solicitantii</w:t>
            </w:r>
            <w:proofErr w:type="spellEnd"/>
            <w:r w:rsidRPr="00D70045">
              <w:rPr>
                <w:rFonts w:hAnsiTheme="minorHAnsi" w:cstheme="minorHAnsi"/>
                <w:sz w:val="24"/>
                <w:szCs w:val="24"/>
                <w:lang w:eastAsia="en-US"/>
              </w:rPr>
              <w:t xml:space="preserve"> care depun Cerere de </w:t>
            </w:r>
            <w:proofErr w:type="spellStart"/>
            <w:r w:rsidRPr="00D70045">
              <w:rPr>
                <w:rFonts w:hAnsiTheme="minorHAnsi" w:cstheme="minorHAnsi"/>
                <w:sz w:val="24"/>
                <w:szCs w:val="24"/>
                <w:lang w:eastAsia="en-US"/>
              </w:rPr>
              <w:t>Finantare</w:t>
            </w:r>
            <w:proofErr w:type="spellEnd"/>
            <w:r w:rsidRPr="00D70045">
              <w:rPr>
                <w:rFonts w:hAnsiTheme="minorHAnsi" w:cstheme="minorHAnsi"/>
                <w:sz w:val="24"/>
                <w:szCs w:val="24"/>
                <w:lang w:eastAsia="en-US"/>
              </w:rPr>
              <w:t xml:space="preserve"> au </w:t>
            </w:r>
            <w:proofErr w:type="spellStart"/>
            <w:r w:rsidRPr="00D70045">
              <w:rPr>
                <w:rFonts w:hAnsiTheme="minorHAnsi" w:cstheme="minorHAnsi"/>
                <w:sz w:val="24"/>
                <w:szCs w:val="24"/>
                <w:lang w:eastAsia="en-US"/>
              </w:rPr>
              <w:t>asociati</w:t>
            </w:r>
            <w:proofErr w:type="spellEnd"/>
            <w:r w:rsidRPr="00D70045">
              <w:rPr>
                <w:rFonts w:hAnsiTheme="minorHAnsi" w:cstheme="minorHAnsi"/>
                <w:sz w:val="24"/>
                <w:szCs w:val="24"/>
                <w:lang w:eastAsia="en-US"/>
              </w:rPr>
              <w:t xml:space="preserve"> comuni cu cei ai altor beneficiari cu care formează împreună un flux tehnologic.</w:t>
            </w:r>
          </w:p>
          <w:p w14:paraId="632A8220" w14:textId="05A3062E" w:rsidR="000C57B8" w:rsidRPr="00D70045" w:rsidRDefault="000C57B8" w:rsidP="000C57B8">
            <w:pPr>
              <w:numPr>
                <w:ilvl w:val="0"/>
                <w:numId w:val="8"/>
              </w:numPr>
              <w:spacing w:after="0" w:line="240" w:lineRule="auto"/>
              <w:jc w:val="both"/>
              <w:rPr>
                <w:rFonts w:hAnsiTheme="minorHAnsi" w:cstheme="minorHAnsi"/>
                <w:sz w:val="24"/>
                <w:szCs w:val="24"/>
                <w:lang w:eastAsia="en-US"/>
              </w:rPr>
            </w:pPr>
            <w:proofErr w:type="spellStart"/>
            <w:r w:rsidRPr="00D70045">
              <w:rPr>
                <w:rFonts w:hAnsiTheme="minorHAnsi" w:cstheme="minorHAnsi"/>
                <w:sz w:val="24"/>
                <w:szCs w:val="24"/>
                <w:lang w:eastAsia="en-US"/>
              </w:rPr>
              <w:t>Alti</w:t>
            </w:r>
            <w:proofErr w:type="spellEnd"/>
            <w:r w:rsidRPr="00D70045">
              <w:rPr>
                <w:rFonts w:hAnsiTheme="minorHAnsi" w:cstheme="minorHAnsi"/>
                <w:sz w:val="24"/>
                <w:szCs w:val="24"/>
                <w:lang w:eastAsia="en-US"/>
              </w:rPr>
              <w:t xml:space="preserve"> indicatori (ex: </w:t>
            </w:r>
            <w:proofErr w:type="spellStart"/>
            <w:r w:rsidRPr="00D70045">
              <w:rPr>
                <w:rFonts w:hAnsiTheme="minorHAnsi" w:cstheme="minorHAnsi"/>
                <w:sz w:val="24"/>
                <w:szCs w:val="24"/>
                <w:lang w:eastAsia="en-US"/>
              </w:rPr>
              <w:t>acelasi</w:t>
            </w:r>
            <w:proofErr w:type="spellEnd"/>
            <w:r w:rsidRPr="00D70045">
              <w:rPr>
                <w:rFonts w:hAnsiTheme="minorHAnsi" w:cstheme="minorHAnsi"/>
                <w:sz w:val="24"/>
                <w:szCs w:val="24"/>
                <w:lang w:eastAsia="en-US"/>
              </w:rPr>
              <w:t xml:space="preserve"> consultant, posibile </w:t>
            </w:r>
            <w:proofErr w:type="spellStart"/>
            <w:r w:rsidRPr="00D70045">
              <w:rPr>
                <w:rFonts w:hAnsiTheme="minorHAnsi" w:cstheme="minorHAnsi"/>
                <w:sz w:val="24"/>
                <w:szCs w:val="24"/>
                <w:lang w:eastAsia="en-US"/>
              </w:rPr>
              <w:t>legaturi</w:t>
            </w:r>
            <w:proofErr w:type="spellEnd"/>
            <w:r w:rsidRPr="00D70045">
              <w:rPr>
                <w:rFonts w:hAnsiTheme="minorHAnsi" w:cstheme="minorHAnsi"/>
                <w:sz w:val="24"/>
                <w:szCs w:val="24"/>
                <w:lang w:eastAsia="en-US"/>
              </w:rPr>
              <w:t xml:space="preserve"> de afaceri cu furnizori/</w:t>
            </w:r>
            <w:proofErr w:type="spellStart"/>
            <w:r w:rsidRPr="00D70045">
              <w:rPr>
                <w:rFonts w:hAnsiTheme="minorHAnsi" w:cstheme="minorHAnsi"/>
                <w:sz w:val="24"/>
                <w:szCs w:val="24"/>
                <w:lang w:eastAsia="en-US"/>
              </w:rPr>
              <w:t>clienti</w:t>
            </w:r>
            <w:proofErr w:type="spellEnd"/>
            <w:r w:rsidRPr="00D70045">
              <w:rPr>
                <w:rFonts w:hAnsiTheme="minorHAnsi" w:cstheme="minorHAnsi"/>
                <w:sz w:val="24"/>
                <w:szCs w:val="24"/>
                <w:lang w:eastAsia="en-US"/>
              </w:rPr>
              <w:t xml:space="preserve"> prin </w:t>
            </w:r>
            <w:proofErr w:type="spellStart"/>
            <w:r w:rsidRPr="00D70045">
              <w:rPr>
                <w:rFonts w:hAnsiTheme="minorHAnsi" w:cstheme="minorHAnsi"/>
                <w:sz w:val="24"/>
                <w:szCs w:val="24"/>
                <w:lang w:eastAsia="en-US"/>
              </w:rPr>
              <w:t>actionariat</w:t>
            </w:r>
            <w:proofErr w:type="spellEnd"/>
            <w:r w:rsidRPr="00D70045">
              <w:rPr>
                <w:rFonts w:hAnsiTheme="minorHAnsi" w:cstheme="minorHAnsi"/>
                <w:sz w:val="24"/>
                <w:szCs w:val="24"/>
                <w:lang w:eastAsia="en-US"/>
              </w:rPr>
              <w:t xml:space="preserve"> s.a. )</w:t>
            </w:r>
          </w:p>
        </w:tc>
        <w:tc>
          <w:tcPr>
            <w:tcW w:w="450" w:type="pct"/>
            <w:tcBorders>
              <w:top w:val="single" w:sz="4" w:space="0" w:color="auto"/>
              <w:bottom w:val="single" w:sz="4" w:space="0" w:color="auto"/>
            </w:tcBorders>
            <w:shd w:val="clear" w:color="auto" w:fill="auto"/>
          </w:tcPr>
          <w:p w14:paraId="70CEEA2D"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4CFAB769"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495B02BF"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69A05781"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4749E9FF"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79A2B852"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72861613"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1D03FEC4"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3D516531"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76A3E748"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08ECB73C"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7C3E38DB"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7A18355F"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0DC47B9F"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45C72AD9"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04C3A77E" w14:textId="77777777" w:rsidR="000C57B8" w:rsidRPr="00D70045" w:rsidRDefault="000C57B8" w:rsidP="000C57B8">
            <w:pPr>
              <w:overflowPunct w:val="0"/>
              <w:autoSpaceDE w:val="0"/>
              <w:autoSpaceDN w:val="0"/>
              <w:adjustRightInd w:val="0"/>
              <w:spacing w:after="0" w:line="240" w:lineRule="auto"/>
              <w:textAlignment w:val="baseline"/>
              <w:rPr>
                <w:rFonts w:hAnsiTheme="minorHAnsi" w:cstheme="minorHAnsi"/>
                <w:bCs/>
                <w:sz w:val="24"/>
                <w:szCs w:val="24"/>
                <w:lang w:eastAsia="fr-FR"/>
              </w:rPr>
            </w:pPr>
          </w:p>
          <w:p w14:paraId="60FD4C63"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706853F8"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6D6A4169" w14:textId="77777777" w:rsidR="000C57B8" w:rsidRPr="00D70045" w:rsidRDefault="000C57B8" w:rsidP="000C57B8">
            <w:pPr>
              <w:overflowPunct w:val="0"/>
              <w:autoSpaceDE w:val="0"/>
              <w:autoSpaceDN w:val="0"/>
              <w:adjustRightInd w:val="0"/>
              <w:spacing w:after="0" w:line="240" w:lineRule="auto"/>
              <w:textAlignment w:val="baseline"/>
              <w:rPr>
                <w:rFonts w:hAnsiTheme="minorHAnsi" w:cstheme="minorHAnsi"/>
                <w:bCs/>
                <w:sz w:val="24"/>
                <w:szCs w:val="24"/>
                <w:lang w:eastAsia="fr-FR"/>
              </w:rPr>
            </w:pPr>
          </w:p>
          <w:p w14:paraId="205C3DC7" w14:textId="77777777" w:rsidR="000C57B8" w:rsidRPr="00D70045" w:rsidRDefault="000C57B8" w:rsidP="000C57B8">
            <w:pPr>
              <w:overflowPunct w:val="0"/>
              <w:autoSpaceDE w:val="0"/>
              <w:autoSpaceDN w:val="0"/>
              <w:adjustRightInd w:val="0"/>
              <w:spacing w:after="0" w:line="240" w:lineRule="auto"/>
              <w:textAlignment w:val="baseline"/>
              <w:rPr>
                <w:rFonts w:hAnsiTheme="minorHAnsi" w:cstheme="minorHAnsi"/>
                <w:bCs/>
                <w:sz w:val="24"/>
                <w:szCs w:val="24"/>
                <w:lang w:eastAsia="fr-FR"/>
              </w:rPr>
            </w:pPr>
          </w:p>
          <w:p w14:paraId="0DBAACAD"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4D7F10DC"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1EB6A19D"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6B96B232" w14:textId="42FA7630" w:rsidR="000C57B8" w:rsidRPr="00D70045" w:rsidRDefault="000C57B8" w:rsidP="009D0106">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tc>
        <w:tc>
          <w:tcPr>
            <w:tcW w:w="585" w:type="pct"/>
            <w:tcBorders>
              <w:top w:val="single" w:sz="4" w:space="0" w:color="auto"/>
              <w:bottom w:val="single" w:sz="4" w:space="0" w:color="auto"/>
            </w:tcBorders>
          </w:tcPr>
          <w:p w14:paraId="0F3F1C02"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03222550"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63C997C3"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47CFFCF7"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11286381"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557E022F"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0EA1FB08"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77281800"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582DBDBF"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6DD52B11"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25E20D7C"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6C2C0D82"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710F2EA8"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6E7DDBBD"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6D63D379"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29B4C5DD"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17178156"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7BC96FBE"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79D0D25E" w14:textId="77777777" w:rsidR="000C57B8" w:rsidRPr="00D70045" w:rsidRDefault="000C57B8" w:rsidP="000C57B8">
            <w:pPr>
              <w:overflowPunct w:val="0"/>
              <w:autoSpaceDE w:val="0"/>
              <w:autoSpaceDN w:val="0"/>
              <w:adjustRightInd w:val="0"/>
              <w:spacing w:after="0" w:line="240" w:lineRule="auto"/>
              <w:textAlignment w:val="baseline"/>
              <w:rPr>
                <w:rFonts w:hAnsiTheme="minorHAnsi" w:cstheme="minorHAnsi"/>
                <w:bCs/>
                <w:sz w:val="24"/>
                <w:szCs w:val="24"/>
                <w:lang w:eastAsia="fr-FR"/>
              </w:rPr>
            </w:pPr>
          </w:p>
          <w:p w14:paraId="5B235436" w14:textId="77777777" w:rsidR="000C57B8" w:rsidRPr="00D70045" w:rsidRDefault="000C57B8" w:rsidP="000C57B8">
            <w:pPr>
              <w:overflowPunct w:val="0"/>
              <w:autoSpaceDE w:val="0"/>
              <w:autoSpaceDN w:val="0"/>
              <w:adjustRightInd w:val="0"/>
              <w:spacing w:after="0" w:line="240" w:lineRule="auto"/>
              <w:textAlignment w:val="baseline"/>
              <w:rPr>
                <w:rFonts w:hAnsiTheme="minorHAnsi" w:cstheme="minorHAnsi"/>
                <w:bCs/>
                <w:sz w:val="24"/>
                <w:szCs w:val="24"/>
                <w:lang w:eastAsia="fr-FR"/>
              </w:rPr>
            </w:pPr>
          </w:p>
          <w:p w14:paraId="75628364"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D70045">
              <w:rPr>
                <w:rFonts w:hAnsiTheme="minorHAnsi" w:cstheme="minorHAnsi"/>
                <w:bCs/>
                <w:sz w:val="24"/>
                <w:szCs w:val="24"/>
                <w:lang w:eastAsia="fr-FR"/>
              </w:rPr>
              <w:sym w:font="Wingdings" w:char="F06F"/>
            </w:r>
          </w:p>
          <w:p w14:paraId="5F57831F"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3B4E1667" w14:textId="77777777" w:rsidR="000C57B8" w:rsidRPr="00D70045"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44F4C0DA" w14:textId="05DE0C99" w:rsidR="000C57B8" w:rsidRPr="00D70045" w:rsidRDefault="000C57B8" w:rsidP="009D0106">
            <w:pPr>
              <w:overflowPunct w:val="0"/>
              <w:autoSpaceDE w:val="0"/>
              <w:autoSpaceDN w:val="0"/>
              <w:adjustRightInd w:val="0"/>
              <w:spacing w:after="0" w:line="240" w:lineRule="auto"/>
              <w:jc w:val="center"/>
              <w:textAlignment w:val="baseline"/>
              <w:rPr>
                <w:rFonts w:hAnsiTheme="minorHAnsi" w:cstheme="minorHAnsi"/>
                <w:sz w:val="24"/>
                <w:szCs w:val="24"/>
                <w:lang w:eastAsia="fr-FR"/>
              </w:rPr>
            </w:pPr>
            <w:r w:rsidRPr="00D70045">
              <w:rPr>
                <w:rFonts w:hAnsiTheme="minorHAnsi" w:cstheme="minorHAnsi"/>
                <w:bCs/>
                <w:sz w:val="24"/>
                <w:szCs w:val="24"/>
                <w:lang w:eastAsia="fr-FR"/>
              </w:rPr>
              <w:sym w:font="Wingdings" w:char="F06F"/>
            </w:r>
          </w:p>
        </w:tc>
      </w:tr>
      <w:tr w:rsidR="000C57B8" w:rsidRPr="000C57B8" w14:paraId="24A55889" w14:textId="77777777" w:rsidTr="009D0106">
        <w:trPr>
          <w:trHeight w:val="564"/>
        </w:trPr>
        <w:tc>
          <w:tcPr>
            <w:tcW w:w="3965" w:type="pct"/>
            <w:tcBorders>
              <w:top w:val="single" w:sz="4" w:space="0" w:color="auto"/>
              <w:bottom w:val="single" w:sz="4" w:space="0" w:color="auto"/>
            </w:tcBorders>
            <w:shd w:val="clear" w:color="auto" w:fill="auto"/>
          </w:tcPr>
          <w:p w14:paraId="08403147" w14:textId="77777777" w:rsidR="000C57B8" w:rsidRPr="00D70045" w:rsidRDefault="000C57B8" w:rsidP="000C57B8">
            <w:pPr>
              <w:suppressAutoHyphens/>
              <w:spacing w:after="0" w:line="240" w:lineRule="auto"/>
              <w:jc w:val="both"/>
              <w:rPr>
                <w:rFonts w:hAnsiTheme="minorHAnsi" w:cstheme="minorHAnsi"/>
                <w:b/>
                <w:sz w:val="24"/>
                <w:szCs w:val="24"/>
                <w:lang w:eastAsia="en-US"/>
              </w:rPr>
            </w:pPr>
            <w:proofErr w:type="spellStart"/>
            <w:r w:rsidRPr="00D70045">
              <w:rPr>
                <w:rFonts w:hAnsiTheme="minorHAnsi" w:cstheme="minorHAnsi"/>
                <w:b/>
                <w:sz w:val="24"/>
                <w:szCs w:val="24"/>
                <w:lang w:eastAsia="en-US"/>
              </w:rPr>
              <w:t>Declaratii</w:t>
            </w:r>
            <w:proofErr w:type="spellEnd"/>
            <w:r w:rsidRPr="00D70045">
              <w:rPr>
                <w:rFonts w:hAnsiTheme="minorHAnsi" w:cstheme="minorHAnsi"/>
                <w:b/>
                <w:sz w:val="24"/>
                <w:szCs w:val="24"/>
                <w:lang w:eastAsia="en-US"/>
              </w:rPr>
              <w:t xml:space="preserve"> partea F a Cererii de </w:t>
            </w:r>
            <w:proofErr w:type="spellStart"/>
            <w:r w:rsidRPr="00D70045">
              <w:rPr>
                <w:rFonts w:hAnsiTheme="minorHAnsi" w:cstheme="minorHAnsi"/>
                <w:b/>
                <w:sz w:val="24"/>
                <w:szCs w:val="24"/>
                <w:lang w:eastAsia="en-US"/>
              </w:rPr>
              <w:t>finantare</w:t>
            </w:r>
            <w:proofErr w:type="spellEnd"/>
            <w:r w:rsidRPr="00D70045">
              <w:rPr>
                <w:rFonts w:hAnsiTheme="minorHAnsi" w:cstheme="minorHAnsi"/>
                <w:b/>
                <w:sz w:val="24"/>
                <w:szCs w:val="24"/>
                <w:lang w:eastAsia="en-US"/>
              </w:rPr>
              <w:t xml:space="preserve"> </w:t>
            </w:r>
          </w:p>
          <w:p w14:paraId="21AF2120" w14:textId="77777777" w:rsidR="000C57B8" w:rsidRPr="00D70045" w:rsidRDefault="000C57B8" w:rsidP="000C57B8">
            <w:pPr>
              <w:suppressAutoHyphens/>
              <w:spacing w:after="0" w:line="240" w:lineRule="auto"/>
              <w:jc w:val="both"/>
              <w:rPr>
                <w:rFonts w:hAnsiTheme="minorHAnsi" w:cstheme="minorHAnsi"/>
                <w:b/>
                <w:sz w:val="24"/>
                <w:szCs w:val="24"/>
                <w:lang w:eastAsia="en-US"/>
              </w:rPr>
            </w:pPr>
            <w:r w:rsidRPr="00D70045">
              <w:rPr>
                <w:rFonts w:hAnsiTheme="minorHAnsi" w:cstheme="minorHAnsi"/>
                <w:b/>
                <w:sz w:val="24"/>
                <w:szCs w:val="24"/>
                <w:lang w:eastAsia="en-US"/>
              </w:rPr>
              <w:t xml:space="preserve">Registrul Cererilor de </w:t>
            </w:r>
            <w:proofErr w:type="spellStart"/>
            <w:r w:rsidRPr="00D70045">
              <w:rPr>
                <w:rFonts w:hAnsiTheme="minorHAnsi" w:cstheme="minorHAnsi"/>
                <w:b/>
                <w:sz w:val="24"/>
                <w:szCs w:val="24"/>
                <w:lang w:eastAsia="en-US"/>
              </w:rPr>
              <w:t>Finantare</w:t>
            </w:r>
            <w:proofErr w:type="spellEnd"/>
          </w:p>
          <w:p w14:paraId="5696822B" w14:textId="77777777" w:rsidR="000C57B8" w:rsidRPr="000C57B8" w:rsidRDefault="000C57B8" w:rsidP="000C57B8">
            <w:pPr>
              <w:spacing w:after="0" w:line="240" w:lineRule="auto"/>
              <w:jc w:val="both"/>
              <w:rPr>
                <w:rFonts w:hAnsiTheme="minorHAnsi" w:cstheme="minorHAnsi"/>
                <w:b/>
                <w:sz w:val="24"/>
                <w:szCs w:val="24"/>
                <w:lang w:eastAsia="en-US"/>
              </w:rPr>
            </w:pPr>
            <w:r w:rsidRPr="00D70045">
              <w:rPr>
                <w:rFonts w:hAnsiTheme="minorHAnsi" w:cstheme="minorHAnsi"/>
                <w:b/>
                <w:sz w:val="24"/>
                <w:szCs w:val="24"/>
                <w:lang w:eastAsia="en-US"/>
              </w:rPr>
              <w:t xml:space="preserve">Studiul de Fezabilitate si documentele depuse la Cererea de </w:t>
            </w:r>
            <w:proofErr w:type="spellStart"/>
            <w:r w:rsidRPr="00D70045">
              <w:rPr>
                <w:rFonts w:hAnsiTheme="minorHAnsi" w:cstheme="minorHAnsi"/>
                <w:b/>
                <w:sz w:val="24"/>
                <w:szCs w:val="24"/>
                <w:lang w:eastAsia="en-US"/>
              </w:rPr>
              <w:t>Finantare</w:t>
            </w:r>
            <w:proofErr w:type="spellEnd"/>
          </w:p>
        </w:tc>
        <w:tc>
          <w:tcPr>
            <w:tcW w:w="450" w:type="pct"/>
            <w:tcBorders>
              <w:top w:val="single" w:sz="4" w:space="0" w:color="auto"/>
              <w:bottom w:val="single" w:sz="4" w:space="0" w:color="auto"/>
            </w:tcBorders>
            <w:shd w:val="clear" w:color="auto" w:fill="auto"/>
          </w:tcPr>
          <w:p w14:paraId="670C98A4" w14:textId="77777777" w:rsidR="000C57B8" w:rsidRPr="000C57B8"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tc>
        <w:tc>
          <w:tcPr>
            <w:tcW w:w="585" w:type="pct"/>
            <w:tcBorders>
              <w:top w:val="single" w:sz="4" w:space="0" w:color="auto"/>
              <w:bottom w:val="single" w:sz="4" w:space="0" w:color="auto"/>
            </w:tcBorders>
          </w:tcPr>
          <w:p w14:paraId="6948B06E" w14:textId="77777777" w:rsidR="000C57B8" w:rsidRPr="000C57B8" w:rsidRDefault="000C57B8" w:rsidP="000C57B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tc>
      </w:tr>
    </w:tbl>
    <w:p w14:paraId="239555DE" w14:textId="77777777" w:rsidR="000C57B8" w:rsidRPr="000C57B8" w:rsidRDefault="000C57B8" w:rsidP="000C57B8">
      <w:pPr>
        <w:spacing w:after="0" w:line="240" w:lineRule="auto"/>
        <w:jc w:val="both"/>
        <w:rPr>
          <w:rFonts w:hAnsiTheme="minorHAnsi" w:cstheme="minorHAnsi"/>
          <w:sz w:val="24"/>
          <w:szCs w:val="24"/>
          <w:lang w:eastAsia="en-US"/>
        </w:rPr>
      </w:pPr>
      <w:r w:rsidRPr="000C57B8">
        <w:rPr>
          <w:rFonts w:hAnsiTheme="minorHAnsi" w:cstheme="minorHAnsi"/>
          <w:sz w:val="24"/>
          <w:szCs w:val="24"/>
          <w:lang w:eastAsia="en-US"/>
        </w:rPr>
        <w:lastRenderedPageBreak/>
        <w:t xml:space="preserve">*Alte elemente care pot conduce la concluzia ca solicitantul a creat </w:t>
      </w:r>
      <w:proofErr w:type="spellStart"/>
      <w:r w:rsidRPr="000C57B8">
        <w:rPr>
          <w:rFonts w:hAnsiTheme="minorHAnsi" w:cstheme="minorHAnsi"/>
          <w:sz w:val="24"/>
          <w:szCs w:val="24"/>
          <w:lang w:eastAsia="en-US"/>
        </w:rPr>
        <w:t>conditii</w:t>
      </w:r>
      <w:proofErr w:type="spellEnd"/>
      <w:r w:rsidRPr="000C57B8">
        <w:rPr>
          <w:rFonts w:hAnsiTheme="minorHAnsi" w:cstheme="minorHAnsi"/>
          <w:sz w:val="24"/>
          <w:szCs w:val="24"/>
          <w:lang w:eastAsia="en-US"/>
        </w:rPr>
        <w:t xml:space="preserve"> artificiale pentru accesarea fondurilor nerambursabile</w:t>
      </w:r>
    </w:p>
    <w:p w14:paraId="330BDA53" w14:textId="77777777" w:rsidR="000C57B8" w:rsidRPr="000C57B8" w:rsidRDefault="000C57B8" w:rsidP="000C57B8">
      <w:pPr>
        <w:spacing w:after="0" w:line="240" w:lineRule="auto"/>
        <w:jc w:val="both"/>
        <w:rPr>
          <w:rFonts w:hAnsiTheme="minorHAnsi" w:cstheme="minorHAnsi"/>
          <w:sz w:val="24"/>
          <w:szCs w:val="24"/>
          <w:lang w:eastAsia="en-US"/>
        </w:rPr>
      </w:pPr>
      <w:r w:rsidRPr="000C57B8">
        <w:rPr>
          <w:rFonts w:hAnsiTheme="minorHAnsi" w:cstheme="minorHAnsi"/>
          <w:sz w:val="24"/>
          <w:szCs w:val="24"/>
          <w:lang w:eastAsia="en-US"/>
        </w:rPr>
        <w:t>OBSERVAȚII: ..............................................................................................................................................</w:t>
      </w:r>
    </w:p>
    <w:p w14:paraId="68C3703A" w14:textId="77777777" w:rsidR="000C57B8" w:rsidRPr="000C57B8" w:rsidRDefault="000C57B8" w:rsidP="000C57B8">
      <w:pPr>
        <w:spacing w:after="0" w:line="240" w:lineRule="auto"/>
        <w:jc w:val="both"/>
        <w:rPr>
          <w:rFonts w:hAnsiTheme="minorHAnsi" w:cstheme="minorHAnsi"/>
          <w:b/>
          <w:bCs/>
          <w:sz w:val="24"/>
          <w:szCs w:val="24"/>
          <w:lang w:eastAsia="en-US"/>
        </w:rPr>
      </w:pPr>
      <w:r w:rsidRPr="000C57B8">
        <w:rPr>
          <w:rFonts w:hAnsiTheme="minorHAnsi" w:cstheme="minorHAnsi"/>
          <w:b/>
          <w:bCs/>
          <w:sz w:val="24"/>
          <w:szCs w:val="24"/>
          <w:lang w:eastAsia="en-US"/>
        </w:rPr>
        <w:t xml:space="preserve">Solicitantul a creat </w:t>
      </w:r>
      <w:proofErr w:type="spellStart"/>
      <w:r w:rsidRPr="000C57B8">
        <w:rPr>
          <w:rFonts w:hAnsiTheme="minorHAnsi" w:cstheme="minorHAnsi"/>
          <w:b/>
          <w:bCs/>
          <w:sz w:val="24"/>
          <w:szCs w:val="24"/>
          <w:lang w:eastAsia="en-US"/>
        </w:rPr>
        <w:t>condiţii</w:t>
      </w:r>
      <w:proofErr w:type="spellEnd"/>
      <w:r w:rsidRPr="000C57B8">
        <w:rPr>
          <w:rFonts w:hAnsiTheme="minorHAnsi" w:cstheme="minorHAnsi"/>
          <w:b/>
          <w:bCs/>
          <w:sz w:val="24"/>
          <w:szCs w:val="24"/>
          <w:lang w:eastAsia="en-US"/>
        </w:rPr>
        <w:t xml:space="preserve"> artificiale necesare pentru a beneficia de </w:t>
      </w:r>
      <w:proofErr w:type="spellStart"/>
      <w:r w:rsidRPr="000C57B8">
        <w:rPr>
          <w:rFonts w:hAnsiTheme="minorHAnsi" w:cstheme="minorHAnsi"/>
          <w:b/>
          <w:bCs/>
          <w:sz w:val="24"/>
          <w:szCs w:val="24"/>
          <w:lang w:eastAsia="en-US"/>
        </w:rPr>
        <w:t>plăţi</w:t>
      </w:r>
      <w:proofErr w:type="spellEnd"/>
      <w:r w:rsidRPr="000C57B8">
        <w:rPr>
          <w:rFonts w:hAnsiTheme="minorHAnsi" w:cstheme="minorHAnsi"/>
          <w:b/>
          <w:bCs/>
          <w:sz w:val="24"/>
          <w:szCs w:val="24"/>
          <w:lang w:eastAsia="en-US"/>
        </w:rPr>
        <w:t xml:space="preserve"> (sprijin) </w:t>
      </w:r>
      <w:proofErr w:type="spellStart"/>
      <w:r w:rsidRPr="000C57B8">
        <w:rPr>
          <w:rFonts w:hAnsiTheme="minorHAnsi" w:cstheme="minorHAnsi"/>
          <w:b/>
          <w:bCs/>
          <w:sz w:val="24"/>
          <w:szCs w:val="24"/>
          <w:lang w:eastAsia="en-US"/>
        </w:rPr>
        <w:t>şi</w:t>
      </w:r>
      <w:proofErr w:type="spellEnd"/>
      <w:r w:rsidRPr="000C57B8">
        <w:rPr>
          <w:rFonts w:hAnsiTheme="minorHAnsi" w:cstheme="minorHAnsi"/>
          <w:b/>
          <w:bCs/>
          <w:sz w:val="24"/>
          <w:szCs w:val="24"/>
          <w:lang w:eastAsia="en-US"/>
        </w:rPr>
        <w:t xml:space="preserve"> a </w:t>
      </w:r>
      <w:proofErr w:type="spellStart"/>
      <w:r w:rsidRPr="000C57B8">
        <w:rPr>
          <w:rFonts w:hAnsiTheme="minorHAnsi" w:cstheme="minorHAnsi"/>
          <w:b/>
          <w:bCs/>
          <w:sz w:val="24"/>
          <w:szCs w:val="24"/>
          <w:lang w:eastAsia="en-US"/>
        </w:rPr>
        <w:t>obţine</w:t>
      </w:r>
      <w:proofErr w:type="spellEnd"/>
      <w:r w:rsidRPr="000C57B8">
        <w:rPr>
          <w:rFonts w:hAnsiTheme="minorHAnsi" w:cstheme="minorHAnsi"/>
          <w:b/>
          <w:bCs/>
          <w:sz w:val="24"/>
          <w:szCs w:val="24"/>
          <w:lang w:eastAsia="en-US"/>
        </w:rPr>
        <w:t xml:space="preserve"> astfel un avantaj care contravine obiectivelor măsurii? </w:t>
      </w:r>
    </w:p>
    <w:p w14:paraId="2CB54540" w14:textId="77777777" w:rsidR="000C57B8" w:rsidRPr="000C57B8" w:rsidRDefault="000C57B8" w:rsidP="000C57B8">
      <w:pPr>
        <w:spacing w:after="0" w:line="240" w:lineRule="auto"/>
        <w:jc w:val="both"/>
        <w:rPr>
          <w:rFonts w:hAnsiTheme="minorHAnsi" w:cstheme="minorHAnsi"/>
          <w:b/>
          <w:bCs/>
          <w:sz w:val="24"/>
          <w:szCs w:val="24"/>
          <w:lang w:eastAsia="en-US"/>
        </w:rPr>
      </w:pPr>
    </w:p>
    <w:p w14:paraId="412E7C78" w14:textId="01699176" w:rsidR="000C57B8" w:rsidRPr="009D0106" w:rsidRDefault="000C57B8" w:rsidP="000C57B8">
      <w:pPr>
        <w:spacing w:after="0" w:line="240" w:lineRule="auto"/>
        <w:jc w:val="both"/>
        <w:rPr>
          <w:rFonts w:hAnsiTheme="minorHAnsi" w:cstheme="minorHAnsi"/>
          <w:bCs/>
          <w:sz w:val="24"/>
          <w:szCs w:val="24"/>
          <w:lang w:eastAsia="en-US"/>
        </w:rPr>
      </w:pPr>
      <w:r w:rsidRPr="000C57B8">
        <w:rPr>
          <w:rFonts w:hAnsiTheme="minorHAnsi" w:cstheme="minorHAnsi"/>
          <w:b/>
          <w:bCs/>
          <w:sz w:val="24"/>
          <w:szCs w:val="24"/>
          <w:lang w:eastAsia="en-US"/>
        </w:rPr>
        <w:t xml:space="preserve">DA </w:t>
      </w:r>
      <w:r w:rsidRPr="000C57B8">
        <w:rPr>
          <w:rFonts w:hAnsiTheme="minorHAnsi" w:cstheme="minorHAnsi"/>
          <w:bCs/>
          <w:sz w:val="24"/>
          <w:szCs w:val="24"/>
          <w:lang w:eastAsia="en-US"/>
        </w:rPr>
        <w:sym w:font="Wingdings" w:char="F06F"/>
      </w:r>
      <w:r w:rsidRPr="000C57B8">
        <w:rPr>
          <w:rFonts w:hAnsiTheme="minorHAnsi" w:cstheme="minorHAnsi"/>
          <w:bCs/>
          <w:sz w:val="24"/>
          <w:szCs w:val="24"/>
          <w:lang w:eastAsia="en-US"/>
        </w:rPr>
        <w:t xml:space="preserve">  </w:t>
      </w:r>
      <w:r w:rsidRPr="000C57B8">
        <w:rPr>
          <w:rFonts w:hAnsiTheme="minorHAnsi" w:cstheme="minorHAnsi"/>
          <w:b/>
          <w:bCs/>
          <w:sz w:val="24"/>
          <w:szCs w:val="24"/>
          <w:lang w:eastAsia="en-US"/>
        </w:rPr>
        <w:t xml:space="preserve">sau NU </w:t>
      </w:r>
      <w:r w:rsidRPr="000C57B8">
        <w:rPr>
          <w:rFonts w:hAnsiTheme="minorHAnsi" w:cstheme="minorHAnsi"/>
          <w:bCs/>
          <w:sz w:val="24"/>
          <w:szCs w:val="24"/>
          <w:lang w:eastAsia="en-US"/>
        </w:rPr>
        <w:sym w:font="Wingdings" w:char="F06F"/>
      </w:r>
    </w:p>
    <w:p w14:paraId="49FDFA23" w14:textId="09E371C2" w:rsidR="000C57B8" w:rsidRDefault="000C57B8" w:rsidP="000C57B8">
      <w:pPr>
        <w:spacing w:after="0" w:line="240" w:lineRule="auto"/>
        <w:jc w:val="both"/>
        <w:rPr>
          <w:rFonts w:hAnsiTheme="minorHAnsi" w:cstheme="minorHAnsi"/>
          <w:bCs/>
          <w:sz w:val="24"/>
          <w:szCs w:val="24"/>
          <w:lang w:eastAsia="en-US"/>
        </w:rPr>
      </w:pPr>
    </w:p>
    <w:p w14:paraId="242CA844" w14:textId="341490E2" w:rsidR="006B39F8" w:rsidRPr="00307C54" w:rsidRDefault="006B39F8" w:rsidP="009D0106">
      <w:pPr>
        <w:pStyle w:val="Listparagraf"/>
        <w:numPr>
          <w:ilvl w:val="0"/>
          <w:numId w:val="24"/>
        </w:numPr>
        <w:overflowPunct w:val="0"/>
        <w:autoSpaceDE w:val="0"/>
        <w:autoSpaceDN w:val="0"/>
        <w:adjustRightInd w:val="0"/>
        <w:textAlignment w:val="baseline"/>
        <w:rPr>
          <w:rFonts w:hAnsiTheme="minorHAnsi" w:cstheme="minorHAnsi"/>
          <w:b/>
          <w:bCs/>
          <w:iCs/>
          <w:lang w:val="fr-BE" w:eastAsia="fr-FR"/>
        </w:rPr>
      </w:pPr>
      <w:proofErr w:type="spellStart"/>
      <w:r w:rsidRPr="00307C54">
        <w:rPr>
          <w:rFonts w:hAnsiTheme="minorHAnsi" w:cstheme="minorHAnsi"/>
          <w:b/>
          <w:bCs/>
          <w:iCs/>
          <w:lang w:val="fr-BE" w:eastAsia="fr-FR"/>
        </w:rPr>
        <w:t>Verificarea</w:t>
      </w:r>
      <w:proofErr w:type="spellEnd"/>
      <w:r w:rsidRPr="00307C54">
        <w:rPr>
          <w:rFonts w:hAnsiTheme="minorHAnsi" w:cstheme="minorHAnsi"/>
          <w:b/>
          <w:bCs/>
          <w:iCs/>
          <w:lang w:val="fr-BE" w:eastAsia="fr-FR"/>
        </w:rPr>
        <w:t xml:space="preserve"> </w:t>
      </w:r>
      <w:proofErr w:type="spellStart"/>
      <w:r w:rsidRPr="00307C54">
        <w:rPr>
          <w:rFonts w:hAnsiTheme="minorHAnsi" w:cstheme="minorHAnsi"/>
          <w:b/>
          <w:bCs/>
          <w:iCs/>
          <w:lang w:val="fr-BE" w:eastAsia="fr-FR"/>
        </w:rPr>
        <w:t>domeniilor</w:t>
      </w:r>
      <w:proofErr w:type="spellEnd"/>
      <w:r w:rsidRPr="00307C54">
        <w:rPr>
          <w:rFonts w:hAnsiTheme="minorHAnsi" w:cstheme="minorHAnsi"/>
          <w:b/>
          <w:bCs/>
          <w:iCs/>
          <w:lang w:val="fr-BE" w:eastAsia="fr-FR"/>
        </w:rPr>
        <w:t xml:space="preserve"> </w:t>
      </w:r>
      <w:proofErr w:type="gramStart"/>
      <w:r w:rsidRPr="00307C54">
        <w:rPr>
          <w:rFonts w:hAnsiTheme="minorHAnsi" w:cstheme="minorHAnsi"/>
          <w:b/>
          <w:bCs/>
          <w:iCs/>
          <w:lang w:val="fr-BE" w:eastAsia="fr-FR"/>
        </w:rPr>
        <w:t xml:space="preserve">de </w:t>
      </w:r>
      <w:proofErr w:type="spellStart"/>
      <w:r w:rsidRPr="00307C54">
        <w:rPr>
          <w:rFonts w:hAnsiTheme="minorHAnsi" w:cstheme="minorHAnsi"/>
          <w:b/>
          <w:bCs/>
          <w:iCs/>
          <w:lang w:val="fr-BE" w:eastAsia="fr-FR"/>
        </w:rPr>
        <w:t>interventie</w:t>
      </w:r>
      <w:proofErr w:type="spellEnd"/>
      <w:proofErr w:type="gramEnd"/>
      <w:r w:rsidRPr="00307C54">
        <w:rPr>
          <w:rFonts w:hAnsiTheme="minorHAnsi" w:cstheme="minorHAnsi"/>
          <w:b/>
          <w:bCs/>
          <w:iCs/>
          <w:lang w:val="fr-BE" w:eastAsia="fr-FR"/>
        </w:rPr>
        <w:t xml:space="preserve"> </w:t>
      </w:r>
      <w:proofErr w:type="spellStart"/>
      <w:r w:rsidRPr="00307C54">
        <w:rPr>
          <w:rFonts w:hAnsiTheme="minorHAnsi" w:cstheme="minorHAnsi"/>
          <w:b/>
          <w:bCs/>
          <w:iCs/>
          <w:lang w:val="fr-BE" w:eastAsia="fr-FR"/>
        </w:rPr>
        <w:t>ale</w:t>
      </w:r>
      <w:proofErr w:type="spellEnd"/>
      <w:r w:rsidRPr="00307C54">
        <w:rPr>
          <w:rFonts w:hAnsiTheme="minorHAnsi" w:cstheme="minorHAnsi"/>
          <w:b/>
          <w:bCs/>
          <w:iCs/>
          <w:lang w:val="fr-BE" w:eastAsia="fr-FR"/>
        </w:rPr>
        <w:t xml:space="preserve"> </w:t>
      </w:r>
      <w:proofErr w:type="spellStart"/>
      <w:r w:rsidRPr="00307C54">
        <w:rPr>
          <w:rFonts w:hAnsiTheme="minorHAnsi" w:cstheme="minorHAnsi"/>
          <w:b/>
          <w:bCs/>
          <w:iCs/>
          <w:lang w:val="fr-BE" w:eastAsia="fr-FR"/>
        </w:rPr>
        <w:t>proiectului</w:t>
      </w:r>
      <w:proofErr w:type="spellEnd"/>
    </w:p>
    <w:p w14:paraId="60400594" w14:textId="77777777" w:rsidR="006B39F8" w:rsidRPr="009D0106" w:rsidRDefault="006B39F8" w:rsidP="006B39F8">
      <w:pPr>
        <w:overflowPunct w:val="0"/>
        <w:autoSpaceDE w:val="0"/>
        <w:autoSpaceDN w:val="0"/>
        <w:adjustRightInd w:val="0"/>
        <w:spacing w:after="0" w:line="240" w:lineRule="auto"/>
        <w:textAlignment w:val="baseline"/>
        <w:rPr>
          <w:rFonts w:hAnsiTheme="minorHAnsi" w:cstheme="minorHAnsi"/>
          <w:b/>
          <w:bCs/>
          <w:iCs/>
          <w:sz w:val="24"/>
          <w:szCs w:val="24"/>
          <w:lang w:eastAsia="fr-FR"/>
        </w:rPr>
      </w:pPr>
    </w:p>
    <w:tbl>
      <w:tblPr>
        <w:tblW w:w="54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7"/>
        <w:gridCol w:w="1677"/>
        <w:gridCol w:w="4910"/>
        <w:gridCol w:w="901"/>
        <w:gridCol w:w="720"/>
      </w:tblGrid>
      <w:tr w:rsidR="006B39F8" w:rsidRPr="009D0106" w14:paraId="57E8FD3C" w14:textId="77777777" w:rsidTr="00B53EB7">
        <w:trPr>
          <w:trHeight w:val="369"/>
        </w:trPr>
        <w:tc>
          <w:tcPr>
            <w:tcW w:w="4203" w:type="pct"/>
            <w:gridSpan w:val="3"/>
            <w:vMerge w:val="restart"/>
            <w:tcBorders>
              <w:top w:val="single" w:sz="4" w:space="0" w:color="auto"/>
            </w:tcBorders>
            <w:shd w:val="clear" w:color="auto" w:fill="auto"/>
          </w:tcPr>
          <w:p w14:paraId="1322E68B" w14:textId="77777777" w:rsidR="006B39F8" w:rsidRPr="009D0106" w:rsidRDefault="006B39F8" w:rsidP="006B39F8">
            <w:pPr>
              <w:spacing w:after="0" w:line="240" w:lineRule="auto"/>
              <w:ind w:right="148"/>
              <w:jc w:val="both"/>
              <w:rPr>
                <w:rFonts w:hAnsiTheme="minorHAnsi" w:cstheme="minorHAnsi"/>
                <w:b/>
                <w:bCs/>
                <w:sz w:val="24"/>
                <w:szCs w:val="24"/>
                <w:lang w:eastAsia="en-US"/>
              </w:rPr>
            </w:pPr>
            <w:r w:rsidRPr="009D0106">
              <w:rPr>
                <w:rFonts w:hAnsiTheme="minorHAnsi" w:cstheme="minorHAnsi"/>
                <w:b/>
                <w:bCs/>
                <w:iCs/>
                <w:sz w:val="24"/>
                <w:szCs w:val="24"/>
                <w:lang w:eastAsia="en-US"/>
              </w:rPr>
              <w:t xml:space="preserve">Verificarea încadrării proiectului în Domeniile de </w:t>
            </w:r>
            <w:proofErr w:type="spellStart"/>
            <w:r w:rsidRPr="009D0106">
              <w:rPr>
                <w:rFonts w:hAnsiTheme="minorHAnsi" w:cstheme="minorHAnsi"/>
                <w:b/>
                <w:bCs/>
                <w:iCs/>
                <w:sz w:val="24"/>
                <w:szCs w:val="24"/>
                <w:lang w:eastAsia="en-US"/>
              </w:rPr>
              <w:t>Intervenţie</w:t>
            </w:r>
            <w:proofErr w:type="spellEnd"/>
          </w:p>
        </w:tc>
        <w:tc>
          <w:tcPr>
            <w:tcW w:w="797" w:type="pct"/>
            <w:gridSpan w:val="2"/>
            <w:tcBorders>
              <w:top w:val="single" w:sz="4" w:space="0" w:color="auto"/>
            </w:tcBorders>
            <w:shd w:val="clear" w:color="auto" w:fill="auto"/>
          </w:tcPr>
          <w:p w14:paraId="3CF32BED"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t>Verificare efectuată</w:t>
            </w:r>
          </w:p>
        </w:tc>
      </w:tr>
      <w:tr w:rsidR="006B39F8" w:rsidRPr="009D0106" w14:paraId="53D2BC1C" w14:textId="77777777" w:rsidTr="00B53EB7">
        <w:trPr>
          <w:trHeight w:val="314"/>
        </w:trPr>
        <w:tc>
          <w:tcPr>
            <w:tcW w:w="4203" w:type="pct"/>
            <w:gridSpan w:val="3"/>
            <w:vMerge/>
            <w:shd w:val="clear" w:color="auto" w:fill="auto"/>
          </w:tcPr>
          <w:p w14:paraId="2047D458" w14:textId="77777777" w:rsidR="006B39F8" w:rsidRPr="009D0106" w:rsidRDefault="006B39F8" w:rsidP="009D0106">
            <w:pPr>
              <w:numPr>
                <w:ilvl w:val="0"/>
                <w:numId w:val="24"/>
              </w:numPr>
              <w:spacing w:after="200" w:line="276" w:lineRule="auto"/>
              <w:ind w:right="148"/>
              <w:contextualSpacing/>
              <w:jc w:val="both"/>
              <w:rPr>
                <w:rFonts w:hAnsiTheme="minorHAnsi" w:cstheme="minorHAnsi"/>
                <w:b/>
                <w:bCs/>
                <w:iCs/>
                <w:sz w:val="24"/>
                <w:szCs w:val="24"/>
                <w:lang w:eastAsia="x-none"/>
              </w:rPr>
            </w:pPr>
          </w:p>
        </w:tc>
        <w:tc>
          <w:tcPr>
            <w:tcW w:w="443" w:type="pct"/>
            <w:tcBorders>
              <w:top w:val="single" w:sz="4" w:space="0" w:color="auto"/>
            </w:tcBorders>
            <w:shd w:val="clear" w:color="auto" w:fill="auto"/>
          </w:tcPr>
          <w:p w14:paraId="7EA9FCDF"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t>DA</w:t>
            </w:r>
          </w:p>
        </w:tc>
        <w:tc>
          <w:tcPr>
            <w:tcW w:w="354" w:type="pct"/>
            <w:tcBorders>
              <w:top w:val="single" w:sz="4" w:space="0" w:color="auto"/>
            </w:tcBorders>
          </w:tcPr>
          <w:p w14:paraId="5A56ED19"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t xml:space="preserve">NU </w:t>
            </w:r>
          </w:p>
        </w:tc>
      </w:tr>
      <w:tr w:rsidR="006B39F8" w:rsidRPr="009D0106" w14:paraId="4D5D2059" w14:textId="77777777" w:rsidTr="00B53EB7">
        <w:trPr>
          <w:trHeight w:val="425"/>
        </w:trPr>
        <w:tc>
          <w:tcPr>
            <w:tcW w:w="4203" w:type="pct"/>
            <w:gridSpan w:val="3"/>
            <w:tcBorders>
              <w:top w:val="single" w:sz="4" w:space="0" w:color="auto"/>
              <w:bottom w:val="single" w:sz="4" w:space="0" w:color="auto"/>
            </w:tcBorders>
            <w:shd w:val="clear" w:color="auto" w:fill="auto"/>
          </w:tcPr>
          <w:p w14:paraId="56876AD1" w14:textId="77777777" w:rsidR="006B39F8" w:rsidRPr="009D0106" w:rsidRDefault="006B39F8" w:rsidP="006B39F8">
            <w:pPr>
              <w:spacing w:after="60" w:line="240" w:lineRule="auto"/>
              <w:jc w:val="both"/>
              <w:rPr>
                <w:rFonts w:hAnsiTheme="minorHAnsi" w:cstheme="minorHAnsi"/>
                <w:b/>
                <w:bCs/>
                <w:sz w:val="24"/>
                <w:szCs w:val="24"/>
                <w:lang w:eastAsia="en-US"/>
              </w:rPr>
            </w:pPr>
            <w:r w:rsidRPr="009D0106">
              <w:rPr>
                <w:rFonts w:hAnsiTheme="minorHAnsi" w:cstheme="minorHAnsi"/>
                <w:b/>
                <w:bCs/>
                <w:sz w:val="24"/>
                <w:szCs w:val="24"/>
                <w:lang w:eastAsia="en-US"/>
              </w:rPr>
              <w:t>Domeniile principale</w:t>
            </w:r>
          </w:p>
          <w:p w14:paraId="2DDFEE8E" w14:textId="77777777" w:rsidR="006B39F8" w:rsidRPr="009D0106" w:rsidRDefault="006B39F8" w:rsidP="006B39F8">
            <w:pPr>
              <w:spacing w:after="60" w:line="240" w:lineRule="auto"/>
              <w:jc w:val="both"/>
              <w:rPr>
                <w:rFonts w:hAnsiTheme="minorHAnsi" w:cstheme="minorHAnsi"/>
                <w:sz w:val="24"/>
                <w:szCs w:val="24"/>
                <w:lang w:eastAsia="en-US"/>
              </w:rPr>
            </w:pPr>
            <w:r w:rsidRPr="009D0106">
              <w:rPr>
                <w:rFonts w:hAnsiTheme="minorHAnsi" w:cstheme="minorHAnsi"/>
                <w:b/>
                <w:bCs/>
                <w:sz w:val="24"/>
                <w:szCs w:val="24"/>
              </w:rPr>
              <w:t xml:space="preserve">DI 6A </w:t>
            </w:r>
            <w:r w:rsidRPr="009D0106">
              <w:rPr>
                <w:rFonts w:hAnsiTheme="minorHAnsi" w:cstheme="minorHAnsi"/>
                <w:i/>
                <w:iCs/>
                <w:sz w:val="24"/>
                <w:szCs w:val="24"/>
              </w:rPr>
              <w:t xml:space="preserve">Facilitarea diversificării, a înființării și a dezvoltării de întreprinderi mici, precum și crearea de locuri de muncă </w:t>
            </w:r>
            <w:r w:rsidRPr="009D0106">
              <w:rPr>
                <w:rFonts w:hAnsiTheme="minorHAnsi" w:cstheme="minorHAnsi"/>
                <w:iCs/>
                <w:sz w:val="24"/>
                <w:szCs w:val="24"/>
              </w:rPr>
              <w:t>(</w:t>
            </w:r>
            <w:r w:rsidRPr="009D0106">
              <w:rPr>
                <w:rFonts w:hAnsiTheme="minorHAnsi" w:cstheme="minorHAnsi"/>
                <w:sz w:val="24"/>
                <w:szCs w:val="24"/>
              </w:rPr>
              <w:t>fermele existente, microîntreprinderile și întreprinderile mici existente care dezvoltă activități neagricole productive, precum și diverse servicii  vor contribui la diversificarea activităților în mediul rural și la crearea de locuri de muncă)</w:t>
            </w:r>
          </w:p>
        </w:tc>
        <w:tc>
          <w:tcPr>
            <w:tcW w:w="443" w:type="pct"/>
            <w:tcBorders>
              <w:top w:val="single" w:sz="4" w:space="0" w:color="auto"/>
              <w:bottom w:val="single" w:sz="4" w:space="0" w:color="auto"/>
            </w:tcBorders>
            <w:shd w:val="clear" w:color="auto" w:fill="auto"/>
          </w:tcPr>
          <w:p w14:paraId="02CF87C5"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6E983D4C"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6174774F"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4C11F56E"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9D0106">
              <w:rPr>
                <w:rFonts w:hAnsiTheme="minorHAnsi" w:cstheme="minorHAnsi"/>
                <w:bCs/>
                <w:sz w:val="24"/>
                <w:szCs w:val="24"/>
                <w:lang w:eastAsia="fr-FR"/>
              </w:rPr>
              <w:sym w:font="Wingdings" w:char="F06F"/>
            </w:r>
          </w:p>
          <w:p w14:paraId="322D5694" w14:textId="1528D070" w:rsidR="006B39F8" w:rsidRPr="009D0106" w:rsidRDefault="006B39F8" w:rsidP="00A903D3">
            <w:pPr>
              <w:overflowPunct w:val="0"/>
              <w:autoSpaceDE w:val="0"/>
              <w:autoSpaceDN w:val="0"/>
              <w:adjustRightInd w:val="0"/>
              <w:spacing w:after="0" w:line="240" w:lineRule="auto"/>
              <w:textAlignment w:val="baseline"/>
              <w:rPr>
                <w:rFonts w:hAnsiTheme="minorHAnsi" w:cstheme="minorHAnsi"/>
                <w:bCs/>
                <w:sz w:val="24"/>
                <w:szCs w:val="24"/>
                <w:lang w:eastAsia="fr-FR"/>
              </w:rPr>
            </w:pPr>
          </w:p>
          <w:p w14:paraId="105F4BE7" w14:textId="581E7244" w:rsidR="006B39F8" w:rsidRPr="009D0106" w:rsidRDefault="006B39F8" w:rsidP="00A903D3">
            <w:pPr>
              <w:overflowPunct w:val="0"/>
              <w:autoSpaceDE w:val="0"/>
              <w:autoSpaceDN w:val="0"/>
              <w:adjustRightInd w:val="0"/>
              <w:spacing w:after="0" w:line="240" w:lineRule="auto"/>
              <w:textAlignment w:val="baseline"/>
              <w:rPr>
                <w:rFonts w:hAnsiTheme="minorHAnsi" w:cstheme="minorHAnsi"/>
                <w:bCs/>
                <w:sz w:val="24"/>
                <w:szCs w:val="24"/>
                <w:lang w:eastAsia="fr-FR"/>
              </w:rPr>
            </w:pPr>
          </w:p>
          <w:p w14:paraId="32EF921E" w14:textId="77777777" w:rsidR="006B39F8" w:rsidRPr="009D0106" w:rsidRDefault="006B39F8" w:rsidP="006B39F8">
            <w:pPr>
              <w:overflowPunct w:val="0"/>
              <w:autoSpaceDE w:val="0"/>
              <w:autoSpaceDN w:val="0"/>
              <w:adjustRightInd w:val="0"/>
              <w:spacing w:after="0" w:line="240" w:lineRule="auto"/>
              <w:textAlignment w:val="baseline"/>
              <w:rPr>
                <w:rFonts w:hAnsiTheme="minorHAnsi" w:cstheme="minorHAnsi"/>
                <w:bCs/>
                <w:sz w:val="24"/>
                <w:szCs w:val="24"/>
                <w:lang w:eastAsia="fr-FR"/>
              </w:rPr>
            </w:pPr>
          </w:p>
        </w:tc>
        <w:tc>
          <w:tcPr>
            <w:tcW w:w="354" w:type="pct"/>
            <w:tcBorders>
              <w:top w:val="single" w:sz="4" w:space="0" w:color="auto"/>
              <w:bottom w:val="single" w:sz="4" w:space="0" w:color="auto"/>
            </w:tcBorders>
          </w:tcPr>
          <w:p w14:paraId="2BC56164"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4E3600A9"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08C42A3D"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p>
          <w:p w14:paraId="68952DA4"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sz w:val="24"/>
                <w:szCs w:val="24"/>
                <w:lang w:eastAsia="fr-FR"/>
              </w:rPr>
            </w:pPr>
            <w:r w:rsidRPr="009D0106">
              <w:rPr>
                <w:rFonts w:hAnsiTheme="minorHAnsi" w:cstheme="minorHAnsi"/>
                <w:bCs/>
                <w:sz w:val="24"/>
                <w:szCs w:val="24"/>
                <w:lang w:eastAsia="fr-FR"/>
              </w:rPr>
              <w:sym w:font="Wingdings" w:char="F06F"/>
            </w:r>
          </w:p>
          <w:p w14:paraId="11002376" w14:textId="6EBB5628" w:rsidR="006B39F8" w:rsidRPr="009D0106" w:rsidRDefault="006B39F8" w:rsidP="00A903D3">
            <w:pPr>
              <w:overflowPunct w:val="0"/>
              <w:autoSpaceDE w:val="0"/>
              <w:autoSpaceDN w:val="0"/>
              <w:adjustRightInd w:val="0"/>
              <w:spacing w:after="0" w:line="240" w:lineRule="auto"/>
              <w:textAlignment w:val="baseline"/>
              <w:rPr>
                <w:rFonts w:hAnsiTheme="minorHAnsi" w:cstheme="minorHAnsi"/>
                <w:bCs/>
                <w:sz w:val="24"/>
                <w:szCs w:val="24"/>
                <w:lang w:eastAsia="fr-FR"/>
              </w:rPr>
            </w:pPr>
          </w:p>
        </w:tc>
      </w:tr>
      <w:tr w:rsidR="006B39F8" w:rsidRPr="009D0106" w14:paraId="370317B5" w14:textId="77777777" w:rsidTr="00B53EB7">
        <w:trPr>
          <w:gridAfter w:val="3"/>
          <w:wAfter w:w="3212" w:type="pct"/>
          <w:trHeight w:val="386"/>
        </w:trPr>
        <w:tc>
          <w:tcPr>
            <w:tcW w:w="1788" w:type="pct"/>
            <w:gridSpan w:val="2"/>
            <w:tcBorders>
              <w:top w:val="single" w:sz="4" w:space="0" w:color="auto"/>
            </w:tcBorders>
            <w:shd w:val="clear" w:color="auto" w:fill="auto"/>
          </w:tcPr>
          <w:p w14:paraId="08AEDA8D"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t>Verificare efectuată</w:t>
            </w:r>
          </w:p>
        </w:tc>
      </w:tr>
      <w:tr w:rsidR="006B39F8" w:rsidRPr="009D0106" w14:paraId="1CAC5320" w14:textId="77777777" w:rsidTr="00B53EB7">
        <w:trPr>
          <w:gridAfter w:val="3"/>
          <w:wAfter w:w="3212" w:type="pct"/>
          <w:trHeight w:val="314"/>
        </w:trPr>
        <w:tc>
          <w:tcPr>
            <w:tcW w:w="963" w:type="pct"/>
            <w:tcBorders>
              <w:top w:val="single" w:sz="4" w:space="0" w:color="auto"/>
            </w:tcBorders>
            <w:shd w:val="clear" w:color="auto" w:fill="auto"/>
          </w:tcPr>
          <w:p w14:paraId="0CB15558"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t>DA</w:t>
            </w:r>
          </w:p>
        </w:tc>
        <w:tc>
          <w:tcPr>
            <w:tcW w:w="825" w:type="pct"/>
            <w:tcBorders>
              <w:top w:val="single" w:sz="4" w:space="0" w:color="auto"/>
            </w:tcBorders>
          </w:tcPr>
          <w:p w14:paraId="0A23DB9A"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t xml:space="preserve">NU </w:t>
            </w:r>
          </w:p>
        </w:tc>
      </w:tr>
      <w:tr w:rsidR="006B39F8" w:rsidRPr="009D0106" w14:paraId="42F582CA" w14:textId="77777777" w:rsidTr="00B53EB7">
        <w:trPr>
          <w:gridAfter w:val="3"/>
          <w:wAfter w:w="3212" w:type="pct"/>
          <w:trHeight w:val="447"/>
        </w:trPr>
        <w:tc>
          <w:tcPr>
            <w:tcW w:w="963" w:type="pct"/>
            <w:tcBorders>
              <w:bottom w:val="single" w:sz="4" w:space="0" w:color="auto"/>
            </w:tcBorders>
            <w:shd w:val="clear" w:color="auto" w:fill="auto"/>
            <w:vAlign w:val="center"/>
          </w:tcPr>
          <w:p w14:paraId="19FDC499"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iCs/>
                <w:sz w:val="24"/>
                <w:szCs w:val="24"/>
                <w:lang w:eastAsia="fr-FR"/>
              </w:rPr>
            </w:pPr>
            <w:r w:rsidRPr="009D0106">
              <w:rPr>
                <w:rFonts w:hAnsiTheme="minorHAnsi" w:cstheme="minorHAnsi"/>
                <w:bCs/>
                <w:iCs/>
                <w:sz w:val="24"/>
                <w:szCs w:val="24"/>
                <w:lang w:eastAsia="fr-FR"/>
              </w:rPr>
              <w:sym w:font="Wingdings" w:char="F06F"/>
            </w:r>
          </w:p>
        </w:tc>
        <w:tc>
          <w:tcPr>
            <w:tcW w:w="825" w:type="pct"/>
            <w:tcBorders>
              <w:bottom w:val="single" w:sz="4" w:space="0" w:color="auto"/>
            </w:tcBorders>
            <w:vAlign w:val="center"/>
          </w:tcPr>
          <w:p w14:paraId="376BF07B" w14:textId="77777777" w:rsidR="006B39F8" w:rsidRPr="009D0106" w:rsidRDefault="006B39F8" w:rsidP="006B39F8">
            <w:pPr>
              <w:overflowPunct w:val="0"/>
              <w:autoSpaceDE w:val="0"/>
              <w:autoSpaceDN w:val="0"/>
              <w:adjustRightInd w:val="0"/>
              <w:spacing w:after="0" w:line="240" w:lineRule="auto"/>
              <w:jc w:val="center"/>
              <w:textAlignment w:val="baseline"/>
              <w:rPr>
                <w:rFonts w:hAnsiTheme="minorHAnsi" w:cstheme="minorHAnsi"/>
                <w:bCs/>
                <w:iCs/>
                <w:sz w:val="24"/>
                <w:szCs w:val="24"/>
                <w:lang w:eastAsia="fr-FR"/>
              </w:rPr>
            </w:pPr>
            <w:r w:rsidRPr="009D0106">
              <w:rPr>
                <w:rFonts w:hAnsiTheme="minorHAnsi" w:cstheme="minorHAnsi"/>
                <w:bCs/>
                <w:iCs/>
                <w:sz w:val="24"/>
                <w:szCs w:val="24"/>
                <w:lang w:eastAsia="fr-FR"/>
              </w:rPr>
              <w:sym w:font="Wingdings" w:char="F06F"/>
            </w:r>
          </w:p>
        </w:tc>
      </w:tr>
    </w:tbl>
    <w:p w14:paraId="5FA74CA2" w14:textId="77777777" w:rsidR="006B39F8" w:rsidRPr="009D0106" w:rsidRDefault="006B39F8" w:rsidP="006B39F8">
      <w:pPr>
        <w:overflowPunct w:val="0"/>
        <w:autoSpaceDE w:val="0"/>
        <w:autoSpaceDN w:val="0"/>
        <w:adjustRightInd w:val="0"/>
        <w:spacing w:after="0" w:line="240" w:lineRule="auto"/>
        <w:textAlignment w:val="baseline"/>
        <w:rPr>
          <w:rFonts w:hAnsiTheme="minorHAnsi" w:cstheme="minorHAnsi"/>
          <w:b/>
          <w:bCs/>
          <w:iCs/>
          <w:sz w:val="24"/>
          <w:szCs w:val="24"/>
          <w:lang w:eastAsia="fr-FR"/>
        </w:rPr>
      </w:pPr>
    </w:p>
    <w:p w14:paraId="59A76BB9" w14:textId="71A64B49" w:rsidR="006B39F8" w:rsidRPr="009D0106" w:rsidRDefault="006B39F8" w:rsidP="006B39F8">
      <w:pPr>
        <w:overflowPunct w:val="0"/>
        <w:autoSpaceDE w:val="0"/>
        <w:autoSpaceDN w:val="0"/>
        <w:adjustRightInd w:val="0"/>
        <w:spacing w:after="0" w:line="240" w:lineRule="auto"/>
        <w:textAlignment w:val="baseline"/>
        <w:rPr>
          <w:rFonts w:hAnsiTheme="minorHAnsi" w:cstheme="minorHAnsi"/>
          <w:b/>
          <w:bCs/>
          <w:iCs/>
          <w:sz w:val="24"/>
          <w:szCs w:val="24"/>
          <w:lang w:eastAsia="fr-FR"/>
        </w:rPr>
      </w:pPr>
      <w:r w:rsidRPr="009D0106">
        <w:rPr>
          <w:rFonts w:hAnsiTheme="minorHAnsi" w:cstheme="minorHAnsi"/>
          <w:b/>
          <w:bCs/>
          <w:iCs/>
          <w:sz w:val="24"/>
          <w:szCs w:val="24"/>
          <w:lang w:eastAsia="fr-FR"/>
        </w:rPr>
        <w:t>8.Verificarea  indicatorilor de monitorizare</w:t>
      </w:r>
    </w:p>
    <w:p w14:paraId="5171EF25" w14:textId="77777777" w:rsidR="006B39F8" w:rsidRPr="009D0106" w:rsidRDefault="006B39F8" w:rsidP="006B39F8">
      <w:pPr>
        <w:spacing w:after="0" w:line="240" w:lineRule="auto"/>
        <w:contextualSpacing/>
        <w:jc w:val="both"/>
        <w:rPr>
          <w:rFonts w:hAnsiTheme="minorHAnsi" w:cstheme="minorHAnsi"/>
          <w:b/>
          <w:bCs/>
          <w:noProof/>
          <w:kern w:val="32"/>
          <w:sz w:val="24"/>
          <w:szCs w:val="24"/>
        </w:rPr>
      </w:pPr>
    </w:p>
    <w:tbl>
      <w:tblPr>
        <w:tblpPr w:leftFromText="180" w:rightFromText="180" w:vertAnchor="text" w:horzAnchor="page" w:tblpX="1488" w:tblpY="-3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7"/>
        <w:gridCol w:w="1984"/>
      </w:tblGrid>
      <w:tr w:rsidR="006B39F8" w:rsidRPr="009D0106" w14:paraId="0C139AB0" w14:textId="77777777" w:rsidTr="00B53EB7">
        <w:trPr>
          <w:trHeight w:val="601"/>
        </w:trPr>
        <w:tc>
          <w:tcPr>
            <w:tcW w:w="4561" w:type="dxa"/>
            <w:gridSpan w:val="2"/>
            <w:shd w:val="clear" w:color="auto" w:fill="auto"/>
            <w:vAlign w:val="center"/>
          </w:tcPr>
          <w:p w14:paraId="1AF03450" w14:textId="77777777" w:rsidR="006B39F8" w:rsidRPr="009D0106" w:rsidRDefault="006B39F8" w:rsidP="00B53EB7">
            <w:pPr>
              <w:overflowPunct w:val="0"/>
              <w:autoSpaceDE w:val="0"/>
              <w:autoSpaceDN w:val="0"/>
              <w:adjustRightInd w:val="0"/>
              <w:spacing w:after="0" w:line="240" w:lineRule="auto"/>
              <w:jc w:val="center"/>
              <w:textAlignment w:val="baseline"/>
              <w:rPr>
                <w:rFonts w:hAnsiTheme="minorHAnsi" w:cstheme="minorHAnsi"/>
                <w:sz w:val="24"/>
                <w:szCs w:val="24"/>
                <w:lang w:eastAsia="fr-FR"/>
              </w:rPr>
            </w:pPr>
            <w:r w:rsidRPr="009D0106">
              <w:rPr>
                <w:rFonts w:hAnsiTheme="minorHAnsi" w:cstheme="minorHAnsi"/>
                <w:sz w:val="24"/>
                <w:szCs w:val="24"/>
                <w:lang w:eastAsia="fr-FR"/>
              </w:rPr>
              <w:t xml:space="preserve">Verificarea indicatorilor de monitorizare </w:t>
            </w:r>
          </w:p>
        </w:tc>
      </w:tr>
      <w:tr w:rsidR="006B39F8" w:rsidRPr="009D0106" w14:paraId="52CAA2EC" w14:textId="77777777" w:rsidTr="00B53EB7">
        <w:trPr>
          <w:trHeight w:val="553"/>
        </w:trPr>
        <w:tc>
          <w:tcPr>
            <w:tcW w:w="2577" w:type="dxa"/>
            <w:shd w:val="clear" w:color="auto" w:fill="auto"/>
            <w:vAlign w:val="center"/>
          </w:tcPr>
          <w:p w14:paraId="6721F933" w14:textId="77777777" w:rsidR="006B39F8" w:rsidRPr="009D0106" w:rsidRDefault="006B39F8" w:rsidP="00B53EB7">
            <w:pPr>
              <w:overflowPunct w:val="0"/>
              <w:autoSpaceDE w:val="0"/>
              <w:autoSpaceDN w:val="0"/>
              <w:adjustRightInd w:val="0"/>
              <w:spacing w:after="0" w:line="240" w:lineRule="auto"/>
              <w:jc w:val="center"/>
              <w:textAlignment w:val="baseline"/>
              <w:rPr>
                <w:rFonts w:hAnsiTheme="minorHAnsi" w:cstheme="minorHAnsi"/>
                <w:sz w:val="24"/>
                <w:szCs w:val="24"/>
                <w:lang w:eastAsia="fr-FR"/>
              </w:rPr>
            </w:pPr>
            <w:r w:rsidRPr="009D0106">
              <w:rPr>
                <w:rFonts w:hAnsiTheme="minorHAnsi" w:cstheme="minorHAnsi"/>
                <w:sz w:val="24"/>
                <w:szCs w:val="24"/>
                <w:lang w:eastAsia="fr-FR"/>
              </w:rPr>
              <w:t>DA</w:t>
            </w:r>
          </w:p>
        </w:tc>
        <w:tc>
          <w:tcPr>
            <w:tcW w:w="1984" w:type="dxa"/>
            <w:shd w:val="clear" w:color="auto" w:fill="auto"/>
            <w:vAlign w:val="center"/>
          </w:tcPr>
          <w:p w14:paraId="1D61FA43" w14:textId="77777777" w:rsidR="006B39F8" w:rsidRPr="009D0106" w:rsidRDefault="006B39F8" w:rsidP="00B53EB7">
            <w:pPr>
              <w:overflowPunct w:val="0"/>
              <w:autoSpaceDE w:val="0"/>
              <w:autoSpaceDN w:val="0"/>
              <w:adjustRightInd w:val="0"/>
              <w:spacing w:after="0" w:line="240" w:lineRule="auto"/>
              <w:jc w:val="center"/>
              <w:textAlignment w:val="baseline"/>
              <w:rPr>
                <w:rFonts w:hAnsiTheme="minorHAnsi" w:cstheme="minorHAnsi"/>
                <w:b/>
                <w:bCs/>
                <w:iCs/>
                <w:sz w:val="24"/>
                <w:szCs w:val="24"/>
                <w:lang w:eastAsia="fr-FR"/>
              </w:rPr>
            </w:pPr>
            <w:r w:rsidRPr="009D0106">
              <w:rPr>
                <w:rFonts w:hAnsiTheme="minorHAnsi" w:cstheme="minorHAnsi"/>
                <w:sz w:val="24"/>
                <w:szCs w:val="24"/>
                <w:lang w:eastAsia="fr-FR"/>
              </w:rPr>
              <w:t>NU</w:t>
            </w:r>
          </w:p>
        </w:tc>
      </w:tr>
      <w:tr w:rsidR="006B39F8" w:rsidRPr="009D0106" w14:paraId="52C43663" w14:textId="77777777" w:rsidTr="00B53EB7">
        <w:trPr>
          <w:trHeight w:val="419"/>
        </w:trPr>
        <w:tc>
          <w:tcPr>
            <w:tcW w:w="2577" w:type="dxa"/>
            <w:shd w:val="clear" w:color="auto" w:fill="auto"/>
            <w:vAlign w:val="center"/>
          </w:tcPr>
          <w:p w14:paraId="42D9159F" w14:textId="77777777" w:rsidR="006B39F8" w:rsidRPr="009D0106" w:rsidRDefault="006B39F8" w:rsidP="00B53EB7">
            <w:pPr>
              <w:overflowPunct w:val="0"/>
              <w:autoSpaceDE w:val="0"/>
              <w:autoSpaceDN w:val="0"/>
              <w:adjustRightInd w:val="0"/>
              <w:spacing w:after="0" w:line="240" w:lineRule="auto"/>
              <w:jc w:val="center"/>
              <w:textAlignment w:val="baseline"/>
              <w:rPr>
                <w:rFonts w:hAnsiTheme="minorHAnsi" w:cstheme="minorHAnsi"/>
                <w:b/>
                <w:bCs/>
                <w:iCs/>
                <w:sz w:val="24"/>
                <w:szCs w:val="24"/>
                <w:lang w:eastAsia="fr-FR"/>
              </w:rPr>
            </w:pPr>
            <w:r w:rsidRPr="009D0106">
              <w:rPr>
                <w:rFonts w:hAnsiTheme="minorHAnsi" w:cstheme="minorHAnsi"/>
                <w:b/>
                <w:iCs/>
                <w:sz w:val="24"/>
                <w:szCs w:val="24"/>
                <w:lang w:eastAsia="fr-FR"/>
              </w:rPr>
              <w:sym w:font="Wingdings" w:char="F06F"/>
            </w:r>
          </w:p>
        </w:tc>
        <w:tc>
          <w:tcPr>
            <w:tcW w:w="1984" w:type="dxa"/>
            <w:shd w:val="clear" w:color="auto" w:fill="auto"/>
            <w:vAlign w:val="center"/>
          </w:tcPr>
          <w:p w14:paraId="1D1F3F18" w14:textId="77777777" w:rsidR="006B39F8" w:rsidRPr="009D0106" w:rsidRDefault="006B39F8" w:rsidP="00B53EB7">
            <w:pPr>
              <w:overflowPunct w:val="0"/>
              <w:autoSpaceDE w:val="0"/>
              <w:autoSpaceDN w:val="0"/>
              <w:adjustRightInd w:val="0"/>
              <w:spacing w:after="0" w:line="240" w:lineRule="auto"/>
              <w:jc w:val="center"/>
              <w:textAlignment w:val="baseline"/>
              <w:rPr>
                <w:rFonts w:hAnsiTheme="minorHAnsi" w:cstheme="minorHAnsi"/>
                <w:bCs/>
                <w:iCs/>
                <w:sz w:val="24"/>
                <w:szCs w:val="24"/>
                <w:lang w:eastAsia="fr-FR"/>
              </w:rPr>
            </w:pPr>
            <w:r w:rsidRPr="009D0106">
              <w:rPr>
                <w:rFonts w:hAnsiTheme="minorHAnsi" w:cstheme="minorHAnsi"/>
                <w:bCs/>
                <w:iCs/>
                <w:sz w:val="24"/>
                <w:szCs w:val="24"/>
                <w:lang w:eastAsia="fr-FR"/>
              </w:rPr>
              <w:sym w:font="Wingdings" w:char="F06F"/>
            </w:r>
          </w:p>
        </w:tc>
      </w:tr>
    </w:tbl>
    <w:p w14:paraId="4C67566C" w14:textId="77777777" w:rsidR="006B39F8" w:rsidRPr="009D0106" w:rsidRDefault="006B39F8" w:rsidP="006B39F8">
      <w:pPr>
        <w:spacing w:after="0" w:line="240" w:lineRule="auto"/>
        <w:contextualSpacing/>
        <w:jc w:val="both"/>
        <w:rPr>
          <w:rFonts w:hAnsiTheme="minorHAnsi" w:cstheme="minorHAnsi"/>
          <w:b/>
          <w:bCs/>
          <w:noProof/>
          <w:kern w:val="32"/>
          <w:sz w:val="24"/>
          <w:szCs w:val="24"/>
        </w:rPr>
      </w:pPr>
    </w:p>
    <w:p w14:paraId="336B3AA3" w14:textId="77777777" w:rsidR="006B39F8" w:rsidRPr="009D0106" w:rsidRDefault="006B39F8" w:rsidP="006B39F8">
      <w:pPr>
        <w:spacing w:after="0" w:line="240" w:lineRule="auto"/>
        <w:contextualSpacing/>
        <w:jc w:val="both"/>
        <w:rPr>
          <w:rFonts w:hAnsiTheme="minorHAnsi" w:cstheme="minorHAnsi"/>
          <w:b/>
          <w:bCs/>
          <w:noProof/>
          <w:kern w:val="32"/>
          <w:sz w:val="24"/>
          <w:szCs w:val="24"/>
        </w:rPr>
      </w:pPr>
    </w:p>
    <w:p w14:paraId="33B54B0B" w14:textId="77777777" w:rsidR="006B39F8" w:rsidRPr="009D0106" w:rsidRDefault="006B39F8" w:rsidP="006B39F8">
      <w:pPr>
        <w:spacing w:after="0" w:line="240" w:lineRule="auto"/>
        <w:contextualSpacing/>
        <w:jc w:val="both"/>
        <w:rPr>
          <w:rFonts w:hAnsiTheme="minorHAnsi" w:cstheme="minorHAnsi"/>
          <w:b/>
          <w:bCs/>
          <w:noProof/>
          <w:kern w:val="32"/>
          <w:sz w:val="24"/>
          <w:szCs w:val="24"/>
        </w:rPr>
      </w:pPr>
    </w:p>
    <w:p w14:paraId="4D0CB7F1" w14:textId="77777777" w:rsidR="006B39F8" w:rsidRPr="009D0106" w:rsidRDefault="006B39F8" w:rsidP="006B39F8">
      <w:pPr>
        <w:spacing w:after="0" w:line="240" w:lineRule="auto"/>
        <w:contextualSpacing/>
        <w:jc w:val="both"/>
        <w:rPr>
          <w:rFonts w:hAnsiTheme="minorHAnsi" w:cstheme="minorHAnsi"/>
          <w:b/>
          <w:bCs/>
          <w:noProof/>
          <w:kern w:val="32"/>
          <w:sz w:val="24"/>
          <w:szCs w:val="24"/>
        </w:rPr>
      </w:pPr>
    </w:p>
    <w:p w14:paraId="7BF9754F" w14:textId="77777777" w:rsidR="006B39F8" w:rsidRPr="009D0106" w:rsidRDefault="006B39F8" w:rsidP="006B39F8">
      <w:pPr>
        <w:spacing w:after="0" w:line="240" w:lineRule="auto"/>
        <w:contextualSpacing/>
        <w:jc w:val="both"/>
        <w:rPr>
          <w:rFonts w:hAnsiTheme="minorHAnsi" w:cstheme="minorHAnsi"/>
          <w:b/>
          <w:bCs/>
          <w:noProof/>
          <w:kern w:val="32"/>
          <w:sz w:val="24"/>
          <w:szCs w:val="24"/>
        </w:rPr>
      </w:pPr>
    </w:p>
    <w:p w14:paraId="2C1652F5" w14:textId="77777777" w:rsidR="006B39F8" w:rsidRPr="009D0106" w:rsidRDefault="006B39F8" w:rsidP="006B39F8">
      <w:pPr>
        <w:spacing w:after="0" w:line="240" w:lineRule="auto"/>
        <w:contextualSpacing/>
        <w:jc w:val="both"/>
        <w:rPr>
          <w:rFonts w:hAnsiTheme="minorHAnsi" w:cstheme="minorHAnsi"/>
          <w:b/>
          <w:bCs/>
          <w:noProof/>
          <w:kern w:val="32"/>
          <w:sz w:val="24"/>
          <w:szCs w:val="24"/>
        </w:rPr>
      </w:pPr>
    </w:p>
    <w:p w14:paraId="6F795333" w14:textId="77777777" w:rsidR="006B39F8" w:rsidRPr="009D0106" w:rsidRDefault="006B39F8" w:rsidP="006B39F8">
      <w:pPr>
        <w:spacing w:after="0" w:line="240" w:lineRule="auto"/>
        <w:contextualSpacing/>
        <w:jc w:val="both"/>
        <w:rPr>
          <w:rFonts w:hAnsiTheme="minorHAnsi" w:cstheme="minorHAnsi"/>
          <w:b/>
          <w:bCs/>
          <w:noProof/>
          <w:kern w:val="32"/>
          <w:sz w:val="24"/>
          <w:szCs w:val="24"/>
        </w:rPr>
      </w:pP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96"/>
        <w:gridCol w:w="1357"/>
        <w:gridCol w:w="854"/>
      </w:tblGrid>
      <w:tr w:rsidR="000C57B8" w:rsidRPr="009D0106" w14:paraId="07469085" w14:textId="77777777" w:rsidTr="00A903D3">
        <w:trPr>
          <w:trHeight w:val="440"/>
        </w:trPr>
        <w:tc>
          <w:tcPr>
            <w:tcW w:w="3786" w:type="pct"/>
            <w:vMerge w:val="restart"/>
            <w:tcBorders>
              <w:top w:val="single" w:sz="4" w:space="0" w:color="auto"/>
            </w:tcBorders>
            <w:shd w:val="clear" w:color="auto" w:fill="auto"/>
          </w:tcPr>
          <w:p w14:paraId="75AD2874" w14:textId="77777777" w:rsidR="000C57B8" w:rsidRPr="009D0106" w:rsidRDefault="000C57B8" w:rsidP="00A903D3">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iCs/>
                <w:sz w:val="24"/>
                <w:szCs w:val="24"/>
                <w:lang w:eastAsia="fr-FR"/>
              </w:rPr>
              <w:t xml:space="preserve">VERIFICAREA PE TEREN </w:t>
            </w:r>
          </w:p>
        </w:tc>
        <w:tc>
          <w:tcPr>
            <w:tcW w:w="1214" w:type="pct"/>
            <w:gridSpan w:val="2"/>
            <w:tcBorders>
              <w:top w:val="single" w:sz="4" w:space="0" w:color="auto"/>
            </w:tcBorders>
            <w:shd w:val="clear" w:color="auto" w:fill="auto"/>
          </w:tcPr>
          <w:p w14:paraId="0EF5D059" w14:textId="77777777" w:rsidR="000C57B8" w:rsidRPr="009D0106" w:rsidRDefault="000C57B8" w:rsidP="00A903D3">
            <w:pPr>
              <w:overflowPunct w:val="0"/>
              <w:autoSpaceDE w:val="0"/>
              <w:autoSpaceDN w:val="0"/>
              <w:adjustRightInd w:val="0"/>
              <w:spacing w:after="0"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t>Verificare efectuată</w:t>
            </w:r>
          </w:p>
        </w:tc>
      </w:tr>
      <w:tr w:rsidR="000C57B8" w:rsidRPr="009D0106" w14:paraId="4C51D7F0" w14:textId="77777777" w:rsidTr="00A903D3">
        <w:trPr>
          <w:trHeight w:val="431"/>
        </w:trPr>
        <w:tc>
          <w:tcPr>
            <w:tcW w:w="3786" w:type="pct"/>
            <w:vMerge/>
            <w:shd w:val="clear" w:color="auto" w:fill="auto"/>
          </w:tcPr>
          <w:p w14:paraId="3922FBE9" w14:textId="77777777" w:rsidR="000C57B8" w:rsidRPr="009D0106" w:rsidRDefault="000C57B8" w:rsidP="00A903D3">
            <w:pPr>
              <w:numPr>
                <w:ilvl w:val="0"/>
                <w:numId w:val="3"/>
              </w:numPr>
              <w:spacing w:after="0" w:line="240" w:lineRule="auto"/>
              <w:ind w:right="148"/>
              <w:contextualSpacing/>
              <w:jc w:val="both"/>
              <w:rPr>
                <w:rFonts w:hAnsiTheme="minorHAnsi" w:cstheme="minorHAnsi"/>
                <w:b/>
                <w:bCs/>
                <w:iCs/>
                <w:sz w:val="24"/>
                <w:szCs w:val="24"/>
              </w:rPr>
            </w:pPr>
          </w:p>
        </w:tc>
        <w:tc>
          <w:tcPr>
            <w:tcW w:w="745" w:type="pct"/>
            <w:tcBorders>
              <w:top w:val="single" w:sz="4" w:space="0" w:color="auto"/>
            </w:tcBorders>
            <w:shd w:val="clear" w:color="auto" w:fill="auto"/>
          </w:tcPr>
          <w:p w14:paraId="0E26D8F6" w14:textId="77777777" w:rsidR="000C57B8" w:rsidRPr="009D0106" w:rsidRDefault="000C57B8" w:rsidP="00A903D3">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t>DA</w:t>
            </w:r>
          </w:p>
        </w:tc>
        <w:tc>
          <w:tcPr>
            <w:tcW w:w="469" w:type="pct"/>
            <w:tcBorders>
              <w:top w:val="single" w:sz="4" w:space="0" w:color="auto"/>
            </w:tcBorders>
          </w:tcPr>
          <w:p w14:paraId="035E1B81" w14:textId="77777777" w:rsidR="000C57B8" w:rsidRPr="009D0106" w:rsidRDefault="000C57B8" w:rsidP="00A903D3">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hAnsiTheme="minorHAnsi" w:cstheme="minorHAnsi"/>
                <w:b/>
                <w:bCs/>
                <w:sz w:val="24"/>
                <w:szCs w:val="24"/>
                <w:lang w:eastAsia="fr-FR"/>
              </w:rPr>
            </w:pPr>
            <w:r w:rsidRPr="009D0106">
              <w:rPr>
                <w:rFonts w:hAnsiTheme="minorHAnsi" w:cstheme="minorHAnsi"/>
                <w:b/>
                <w:bCs/>
                <w:sz w:val="24"/>
                <w:szCs w:val="24"/>
                <w:lang w:eastAsia="fr-FR"/>
              </w:rPr>
              <w:t xml:space="preserve">NU </w:t>
            </w:r>
          </w:p>
        </w:tc>
      </w:tr>
      <w:tr w:rsidR="000C57B8" w:rsidRPr="009D0106" w14:paraId="76AE32FF" w14:textId="77777777" w:rsidTr="00582D08">
        <w:trPr>
          <w:trHeight w:val="404"/>
        </w:trPr>
        <w:tc>
          <w:tcPr>
            <w:tcW w:w="3786" w:type="pct"/>
            <w:tcBorders>
              <w:bottom w:val="single" w:sz="4" w:space="0" w:color="auto"/>
            </w:tcBorders>
            <w:shd w:val="clear" w:color="auto" w:fill="auto"/>
          </w:tcPr>
          <w:p w14:paraId="7AD5F53D" w14:textId="77777777" w:rsidR="000C57B8" w:rsidRPr="009D0106" w:rsidRDefault="000C57B8" w:rsidP="00A903D3">
            <w:pPr>
              <w:overflowPunct w:val="0"/>
              <w:autoSpaceDE w:val="0"/>
              <w:autoSpaceDN w:val="0"/>
              <w:adjustRightInd w:val="0"/>
              <w:spacing w:after="0" w:line="240" w:lineRule="auto"/>
              <w:jc w:val="both"/>
              <w:textAlignment w:val="baseline"/>
              <w:rPr>
                <w:rFonts w:hAnsiTheme="minorHAnsi" w:cstheme="minorHAnsi"/>
                <w:bCs/>
                <w:i/>
                <w:iCs/>
                <w:sz w:val="24"/>
                <w:szCs w:val="24"/>
                <w:lang w:eastAsia="fr-FR"/>
              </w:rPr>
            </w:pPr>
          </w:p>
          <w:p w14:paraId="7D2E2A4E" w14:textId="1909D085" w:rsidR="000C57B8" w:rsidRPr="009D0106" w:rsidRDefault="000C57B8" w:rsidP="00A903D3">
            <w:pPr>
              <w:overflowPunct w:val="0"/>
              <w:autoSpaceDE w:val="0"/>
              <w:autoSpaceDN w:val="0"/>
              <w:adjustRightInd w:val="0"/>
              <w:spacing w:after="0" w:line="240" w:lineRule="auto"/>
              <w:jc w:val="center"/>
              <w:textAlignment w:val="baseline"/>
              <w:rPr>
                <w:rFonts w:hAnsiTheme="minorHAnsi" w:cstheme="minorHAnsi"/>
                <w:b/>
                <w:bCs/>
                <w:iCs/>
                <w:sz w:val="24"/>
                <w:szCs w:val="24"/>
                <w:lang w:eastAsia="fr-FR"/>
              </w:rPr>
            </w:pPr>
            <w:r w:rsidRPr="009D0106">
              <w:rPr>
                <w:rFonts w:hAnsiTheme="minorHAnsi" w:cstheme="minorHAnsi"/>
                <w:b/>
                <w:bCs/>
                <w:i/>
                <w:iCs/>
                <w:sz w:val="24"/>
                <w:szCs w:val="24"/>
                <w:lang w:eastAsia="fr-FR"/>
              </w:rPr>
              <w:t xml:space="preserve">Verificare la </w:t>
            </w:r>
            <w:r w:rsidR="007A63EC">
              <w:rPr>
                <w:rFonts w:hAnsiTheme="minorHAnsi" w:cstheme="minorHAnsi"/>
                <w:b/>
                <w:bCs/>
                <w:i/>
                <w:iCs/>
                <w:sz w:val="24"/>
                <w:szCs w:val="24"/>
                <w:lang w:eastAsia="fr-FR"/>
              </w:rPr>
              <w:t>GAL</w:t>
            </w:r>
          </w:p>
        </w:tc>
        <w:tc>
          <w:tcPr>
            <w:tcW w:w="745" w:type="pct"/>
            <w:tcBorders>
              <w:bottom w:val="single" w:sz="4" w:space="0" w:color="auto"/>
            </w:tcBorders>
            <w:shd w:val="clear" w:color="auto" w:fill="auto"/>
          </w:tcPr>
          <w:p w14:paraId="6F19E9FE" w14:textId="77777777" w:rsidR="000C57B8" w:rsidRPr="009D0106" w:rsidRDefault="000C57B8" w:rsidP="00A903D3">
            <w:pPr>
              <w:overflowPunct w:val="0"/>
              <w:autoSpaceDE w:val="0"/>
              <w:autoSpaceDN w:val="0"/>
              <w:adjustRightInd w:val="0"/>
              <w:spacing w:after="0" w:line="240" w:lineRule="auto"/>
              <w:jc w:val="center"/>
              <w:textAlignment w:val="baseline"/>
              <w:rPr>
                <w:rFonts w:hAnsiTheme="minorHAnsi" w:cstheme="minorHAnsi"/>
                <w:bCs/>
                <w:iCs/>
                <w:sz w:val="24"/>
                <w:szCs w:val="24"/>
                <w:lang w:eastAsia="fr-FR"/>
              </w:rPr>
            </w:pPr>
          </w:p>
          <w:p w14:paraId="5032B89F" w14:textId="77777777" w:rsidR="000C57B8" w:rsidRPr="009D0106" w:rsidRDefault="000C57B8" w:rsidP="00A903D3">
            <w:pPr>
              <w:overflowPunct w:val="0"/>
              <w:autoSpaceDE w:val="0"/>
              <w:autoSpaceDN w:val="0"/>
              <w:adjustRightInd w:val="0"/>
              <w:spacing w:after="0" w:line="240" w:lineRule="auto"/>
              <w:jc w:val="center"/>
              <w:textAlignment w:val="baseline"/>
              <w:rPr>
                <w:rFonts w:hAnsiTheme="minorHAnsi" w:cstheme="minorHAnsi"/>
                <w:bCs/>
                <w:iCs/>
                <w:sz w:val="24"/>
                <w:szCs w:val="24"/>
                <w:lang w:eastAsia="fr-FR"/>
              </w:rPr>
            </w:pPr>
            <w:r w:rsidRPr="009D0106">
              <w:rPr>
                <w:rFonts w:hAnsiTheme="minorHAnsi" w:cstheme="minorHAnsi"/>
                <w:bCs/>
                <w:iCs/>
                <w:sz w:val="24"/>
                <w:szCs w:val="24"/>
                <w:lang w:eastAsia="fr-FR"/>
              </w:rPr>
              <w:sym w:font="Wingdings" w:char="F06F"/>
            </w:r>
          </w:p>
        </w:tc>
        <w:tc>
          <w:tcPr>
            <w:tcW w:w="469" w:type="pct"/>
            <w:tcBorders>
              <w:bottom w:val="single" w:sz="4" w:space="0" w:color="auto"/>
            </w:tcBorders>
          </w:tcPr>
          <w:p w14:paraId="44E195A3" w14:textId="77777777" w:rsidR="000C57B8" w:rsidRPr="009D0106" w:rsidRDefault="000C57B8" w:rsidP="00A903D3">
            <w:pPr>
              <w:overflowPunct w:val="0"/>
              <w:autoSpaceDE w:val="0"/>
              <w:autoSpaceDN w:val="0"/>
              <w:adjustRightInd w:val="0"/>
              <w:spacing w:after="0" w:line="240" w:lineRule="auto"/>
              <w:jc w:val="center"/>
              <w:textAlignment w:val="baseline"/>
              <w:rPr>
                <w:rFonts w:hAnsiTheme="minorHAnsi" w:cstheme="minorHAnsi"/>
                <w:bCs/>
                <w:iCs/>
                <w:sz w:val="24"/>
                <w:szCs w:val="24"/>
                <w:lang w:eastAsia="fr-FR"/>
              </w:rPr>
            </w:pPr>
          </w:p>
          <w:p w14:paraId="1D365AF2" w14:textId="77777777" w:rsidR="000C57B8" w:rsidRPr="009D0106" w:rsidRDefault="000C57B8" w:rsidP="00A903D3">
            <w:pPr>
              <w:overflowPunct w:val="0"/>
              <w:autoSpaceDE w:val="0"/>
              <w:autoSpaceDN w:val="0"/>
              <w:adjustRightInd w:val="0"/>
              <w:spacing w:after="0" w:line="240" w:lineRule="auto"/>
              <w:jc w:val="center"/>
              <w:textAlignment w:val="baseline"/>
              <w:rPr>
                <w:rFonts w:hAnsiTheme="minorHAnsi" w:cstheme="minorHAnsi"/>
                <w:bCs/>
                <w:iCs/>
                <w:sz w:val="24"/>
                <w:szCs w:val="24"/>
                <w:lang w:eastAsia="fr-FR"/>
              </w:rPr>
            </w:pPr>
            <w:r w:rsidRPr="009D0106">
              <w:rPr>
                <w:rFonts w:hAnsiTheme="minorHAnsi" w:cstheme="minorHAnsi"/>
                <w:bCs/>
                <w:iCs/>
                <w:sz w:val="24"/>
                <w:szCs w:val="24"/>
                <w:lang w:eastAsia="fr-FR"/>
              </w:rPr>
              <w:sym w:font="Wingdings" w:char="F06F"/>
            </w:r>
          </w:p>
          <w:p w14:paraId="494BA964" w14:textId="77777777" w:rsidR="000C57B8" w:rsidRPr="009D0106" w:rsidRDefault="000C57B8" w:rsidP="00A903D3">
            <w:pPr>
              <w:overflowPunct w:val="0"/>
              <w:autoSpaceDE w:val="0"/>
              <w:autoSpaceDN w:val="0"/>
              <w:adjustRightInd w:val="0"/>
              <w:spacing w:after="0" w:line="240" w:lineRule="auto"/>
              <w:jc w:val="center"/>
              <w:textAlignment w:val="baseline"/>
              <w:rPr>
                <w:rFonts w:hAnsiTheme="minorHAnsi" w:cstheme="minorHAnsi"/>
                <w:bCs/>
                <w:iCs/>
                <w:sz w:val="24"/>
                <w:szCs w:val="24"/>
                <w:lang w:eastAsia="fr-FR"/>
              </w:rPr>
            </w:pPr>
          </w:p>
        </w:tc>
      </w:tr>
    </w:tbl>
    <w:p w14:paraId="2DCC4401" w14:textId="77777777" w:rsidR="00A53BFA" w:rsidRPr="009D0106" w:rsidRDefault="00A53BFA" w:rsidP="00B53EB7">
      <w:pPr>
        <w:overflowPunct w:val="0"/>
        <w:autoSpaceDE w:val="0"/>
        <w:autoSpaceDN w:val="0"/>
        <w:adjustRightInd w:val="0"/>
        <w:spacing w:after="0" w:line="240" w:lineRule="auto"/>
        <w:ind w:right="-720"/>
        <w:jc w:val="both"/>
        <w:textAlignment w:val="baseline"/>
        <w:rPr>
          <w:rFonts w:hAnsiTheme="minorHAnsi" w:cstheme="minorHAnsi"/>
          <w:bCs/>
          <w:i/>
          <w:iCs/>
          <w:sz w:val="24"/>
          <w:szCs w:val="24"/>
          <w:lang w:eastAsia="fr-FR"/>
        </w:rPr>
      </w:pPr>
      <w:r w:rsidRPr="009D0106">
        <w:rPr>
          <w:rFonts w:hAnsiTheme="minorHAnsi" w:cstheme="minorHAnsi"/>
          <w:bCs/>
          <w:i/>
          <w:iCs/>
          <w:sz w:val="24"/>
          <w:szCs w:val="24"/>
          <w:lang w:eastAsia="fr-FR"/>
        </w:rPr>
        <w:lastRenderedPageBreak/>
        <w:t>Dacă toate criteriile de eligibilitate aplicate proiectului au fost îndeplinite, proiectul este eligibil.</w:t>
      </w:r>
    </w:p>
    <w:p w14:paraId="5A82F629" w14:textId="3F7D7731" w:rsidR="00A53BFA" w:rsidRPr="009D0106" w:rsidRDefault="00A53BFA" w:rsidP="00B53EB7">
      <w:pPr>
        <w:overflowPunct w:val="0"/>
        <w:autoSpaceDE w:val="0"/>
        <w:autoSpaceDN w:val="0"/>
        <w:adjustRightInd w:val="0"/>
        <w:spacing w:after="0" w:line="240" w:lineRule="auto"/>
        <w:ind w:right="-720"/>
        <w:jc w:val="both"/>
        <w:textAlignment w:val="baseline"/>
        <w:rPr>
          <w:rFonts w:eastAsia="Calibri" w:hAnsiTheme="minorHAnsi" w:cstheme="minorHAnsi"/>
          <w:bCs/>
          <w:i/>
          <w:iCs/>
          <w:sz w:val="24"/>
          <w:szCs w:val="24"/>
          <w:lang w:eastAsia="fr-FR"/>
        </w:rPr>
      </w:pPr>
      <w:r w:rsidRPr="009D0106">
        <w:rPr>
          <w:rFonts w:hAnsiTheme="minorHAnsi" w:cstheme="minorHAnsi"/>
          <w:bCs/>
          <w:i/>
          <w:iCs/>
          <w:sz w:val="24"/>
          <w:szCs w:val="24"/>
          <w:lang w:eastAsia="fr-FR"/>
        </w:rPr>
        <w:t xml:space="preserve">În cazul proiectelor neeligibile se va completa rubrica </w:t>
      </w:r>
      <w:proofErr w:type="spellStart"/>
      <w:r w:rsidRPr="009D0106">
        <w:rPr>
          <w:rFonts w:hAnsiTheme="minorHAnsi" w:cstheme="minorHAnsi"/>
          <w:bCs/>
          <w:i/>
          <w:iCs/>
          <w:sz w:val="24"/>
          <w:szCs w:val="24"/>
          <w:lang w:eastAsia="fr-FR"/>
        </w:rPr>
        <w:t>Observaţii</w:t>
      </w:r>
      <w:proofErr w:type="spellEnd"/>
      <w:r w:rsidRPr="009D0106">
        <w:rPr>
          <w:rFonts w:hAnsiTheme="minorHAnsi" w:cstheme="minorHAnsi"/>
          <w:bCs/>
          <w:i/>
          <w:iCs/>
          <w:sz w:val="24"/>
          <w:szCs w:val="24"/>
          <w:lang w:eastAsia="fr-FR"/>
        </w:rPr>
        <w:t xml:space="preserve"> cu toate motivele de neeligibilitate ale  proiectului.</w:t>
      </w:r>
      <w:r w:rsidR="00B53EB7">
        <w:rPr>
          <w:rFonts w:hAnsiTheme="minorHAnsi" w:cstheme="minorHAnsi"/>
          <w:bCs/>
          <w:i/>
          <w:iCs/>
          <w:sz w:val="24"/>
          <w:szCs w:val="24"/>
          <w:lang w:eastAsia="fr-FR"/>
        </w:rPr>
        <w:t xml:space="preserve"> </w:t>
      </w:r>
      <w:r w:rsidRPr="009D0106">
        <w:rPr>
          <w:rFonts w:eastAsia="Calibri" w:hAnsiTheme="minorHAnsi" w:cstheme="minorHAnsi"/>
          <w:i/>
          <w:sz w:val="24"/>
          <w:szCs w:val="24"/>
          <w:lang w:eastAsia="en-US"/>
        </w:rPr>
        <w:t xml:space="preserve">Expertul care întocmește Fișa de verificare </w:t>
      </w:r>
      <w:proofErr w:type="spellStart"/>
      <w:r w:rsidRPr="009D0106">
        <w:rPr>
          <w:rFonts w:eastAsia="Calibri" w:hAnsiTheme="minorHAnsi" w:cstheme="minorHAnsi"/>
          <w:i/>
          <w:sz w:val="24"/>
          <w:szCs w:val="24"/>
          <w:lang w:eastAsia="en-US"/>
        </w:rPr>
        <w:t>îşi</w:t>
      </w:r>
      <w:proofErr w:type="spellEnd"/>
      <w:r w:rsidRPr="009D0106">
        <w:rPr>
          <w:rFonts w:eastAsia="Calibri" w:hAnsiTheme="minorHAnsi" w:cstheme="minorHAnsi"/>
          <w:i/>
          <w:sz w:val="24"/>
          <w:szCs w:val="24"/>
          <w:lang w:eastAsia="en-US"/>
        </w:rPr>
        <w:t xml:space="preserve"> concretizează verificarea prin înscrierea unei bife („√”) în căsuțele/câmpurile respective. Persoana care verifică munca expertului certifică acest lucru prin înscrierea unei linii oblice („</w:t>
      </w:r>
      <w:r w:rsidRPr="009D0106">
        <w:rPr>
          <w:rFonts w:eastAsia="PMingLiU" w:hAnsiTheme="minorHAnsi" w:cstheme="minorHAnsi"/>
          <w:i/>
          <w:sz w:val="24"/>
          <w:szCs w:val="24"/>
          <w:lang w:eastAsia="en-US"/>
        </w:rPr>
        <w:t>\”</w:t>
      </w:r>
      <w:r w:rsidRPr="009D0106">
        <w:rPr>
          <w:rFonts w:eastAsia="Calibri" w:hAnsiTheme="minorHAnsi" w:cstheme="minorHAnsi"/>
          <w:i/>
          <w:sz w:val="24"/>
          <w:szCs w:val="24"/>
          <w:lang w:eastAsia="en-US"/>
        </w:rPr>
        <w:t>) de la stânga sus spre dreapta jos, suprapusă peste bifa expertului.</w:t>
      </w:r>
    </w:p>
    <w:p w14:paraId="6D2A59F5" w14:textId="77777777" w:rsidR="00A53BFA" w:rsidRPr="009D0106" w:rsidRDefault="00A53BFA" w:rsidP="00A53BFA">
      <w:pPr>
        <w:overflowPunct w:val="0"/>
        <w:autoSpaceDE w:val="0"/>
        <w:autoSpaceDN w:val="0"/>
        <w:adjustRightInd w:val="0"/>
        <w:spacing w:after="0" w:line="240" w:lineRule="auto"/>
        <w:jc w:val="both"/>
        <w:textAlignment w:val="baseline"/>
        <w:rPr>
          <w:rFonts w:hAnsiTheme="minorHAnsi" w:cstheme="minorHAnsi"/>
          <w:bCs/>
          <w:i/>
          <w:iCs/>
          <w:sz w:val="24"/>
          <w:szCs w:val="24"/>
          <w:lang w:eastAsia="fr-FR"/>
        </w:rPr>
      </w:pPr>
    </w:p>
    <w:tbl>
      <w:tblPr>
        <w:tblW w:w="48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7"/>
        <w:gridCol w:w="1992"/>
        <w:gridCol w:w="9"/>
        <w:gridCol w:w="1731"/>
      </w:tblGrid>
      <w:tr w:rsidR="00582D08" w:rsidRPr="00582D08" w14:paraId="697BD3BC" w14:textId="77777777" w:rsidTr="00830DB7">
        <w:trPr>
          <w:trHeight w:val="564"/>
        </w:trPr>
        <w:tc>
          <w:tcPr>
            <w:tcW w:w="2924" w:type="pct"/>
            <w:vMerge w:val="restart"/>
            <w:tcBorders>
              <w:top w:val="single" w:sz="4" w:space="0" w:color="auto"/>
            </w:tcBorders>
            <w:shd w:val="clear" w:color="auto" w:fill="auto"/>
            <w:vAlign w:val="center"/>
          </w:tcPr>
          <w:p w14:paraId="100090BA" w14:textId="77777777" w:rsidR="00582D08" w:rsidRPr="00582D08" w:rsidRDefault="00582D08" w:rsidP="00582D08">
            <w:pPr>
              <w:overflowPunct w:val="0"/>
              <w:autoSpaceDE w:val="0"/>
              <w:autoSpaceDN w:val="0"/>
              <w:adjustRightInd w:val="0"/>
              <w:spacing w:after="0" w:line="240" w:lineRule="auto"/>
              <w:jc w:val="both"/>
              <w:textAlignment w:val="baseline"/>
              <w:rPr>
                <w:rFonts w:ascii="Calibri" w:hAnsi="Calibri"/>
                <w:b/>
                <w:bCs/>
                <w:lang w:val="fr-FR" w:eastAsia="fr-FR"/>
              </w:rPr>
            </w:pPr>
            <w:r w:rsidRPr="00582D08">
              <w:rPr>
                <w:rFonts w:ascii="Calibri" w:hAnsi="Calibri" w:cs="Calibri"/>
                <w:b/>
                <w:bCs/>
                <w:iCs/>
                <w:lang w:val="en-US" w:eastAsia="fr-FR"/>
              </w:rPr>
              <w:t>DECIZIA REFERITOARE LA ELIGIBILITATEA PROIECTULUI</w:t>
            </w:r>
          </w:p>
        </w:tc>
        <w:tc>
          <w:tcPr>
            <w:tcW w:w="2076" w:type="pct"/>
            <w:gridSpan w:val="3"/>
            <w:tcBorders>
              <w:top w:val="single" w:sz="4" w:space="0" w:color="auto"/>
            </w:tcBorders>
            <w:shd w:val="clear" w:color="auto" w:fill="auto"/>
            <w:vAlign w:val="center"/>
          </w:tcPr>
          <w:p w14:paraId="00BCE3CD" w14:textId="77777777" w:rsidR="00582D08" w:rsidRPr="00582D08" w:rsidRDefault="00582D08" w:rsidP="00582D08">
            <w:pPr>
              <w:overflowPunct w:val="0"/>
              <w:autoSpaceDE w:val="0"/>
              <w:autoSpaceDN w:val="0"/>
              <w:adjustRightInd w:val="0"/>
              <w:spacing w:after="0" w:line="240" w:lineRule="auto"/>
              <w:jc w:val="center"/>
              <w:textAlignment w:val="baseline"/>
              <w:rPr>
                <w:rFonts w:ascii="Calibri" w:hAnsi="Calibri" w:cs="Calibri"/>
                <w:b/>
                <w:bCs/>
                <w:lang w:val="en-US" w:eastAsia="fr-FR"/>
              </w:rPr>
            </w:pPr>
            <w:proofErr w:type="spellStart"/>
            <w:r w:rsidRPr="00582D08">
              <w:rPr>
                <w:rFonts w:ascii="Calibri" w:hAnsi="Calibri" w:cs="Calibri"/>
                <w:b/>
                <w:bCs/>
                <w:lang w:val="en-US" w:eastAsia="fr-FR"/>
              </w:rPr>
              <w:t>Verificare</w:t>
            </w:r>
            <w:proofErr w:type="spellEnd"/>
            <w:r w:rsidRPr="00582D08">
              <w:rPr>
                <w:rFonts w:ascii="Calibri" w:hAnsi="Calibri" w:cs="Calibri"/>
                <w:b/>
                <w:bCs/>
                <w:lang w:val="en-US" w:eastAsia="fr-FR"/>
              </w:rPr>
              <w:t xml:space="preserve"> </w:t>
            </w:r>
            <w:proofErr w:type="spellStart"/>
            <w:r w:rsidRPr="00582D08">
              <w:rPr>
                <w:rFonts w:ascii="Calibri" w:hAnsi="Calibri" w:cs="Calibri"/>
                <w:b/>
                <w:bCs/>
                <w:lang w:val="en-US" w:eastAsia="fr-FR"/>
              </w:rPr>
              <w:t>efectuată</w:t>
            </w:r>
            <w:proofErr w:type="spellEnd"/>
          </w:p>
        </w:tc>
      </w:tr>
      <w:tr w:rsidR="00582D08" w:rsidRPr="00582D08" w14:paraId="5D32DD73" w14:textId="77777777" w:rsidTr="00830DB7">
        <w:trPr>
          <w:trHeight w:val="314"/>
        </w:trPr>
        <w:tc>
          <w:tcPr>
            <w:tcW w:w="2924" w:type="pct"/>
            <w:vMerge/>
            <w:shd w:val="clear" w:color="auto" w:fill="auto"/>
            <w:vAlign w:val="center"/>
          </w:tcPr>
          <w:p w14:paraId="4E76D034" w14:textId="77777777" w:rsidR="00582D08" w:rsidRPr="00582D08" w:rsidRDefault="00582D08" w:rsidP="00582D08">
            <w:pPr>
              <w:numPr>
                <w:ilvl w:val="0"/>
                <w:numId w:val="3"/>
              </w:numPr>
              <w:spacing w:after="200" w:line="276" w:lineRule="auto"/>
              <w:ind w:right="148"/>
              <w:contextualSpacing/>
              <w:jc w:val="both"/>
              <w:rPr>
                <w:rFonts w:ascii="Calibri" w:hAnsi="Calibri" w:cs="Arial"/>
                <w:b/>
                <w:bCs/>
                <w:iCs/>
                <w:lang w:val="en-US" w:eastAsia="en-US"/>
              </w:rPr>
            </w:pPr>
          </w:p>
        </w:tc>
        <w:tc>
          <w:tcPr>
            <w:tcW w:w="1113" w:type="pct"/>
            <w:gridSpan w:val="2"/>
            <w:tcBorders>
              <w:top w:val="single" w:sz="4" w:space="0" w:color="auto"/>
            </w:tcBorders>
            <w:shd w:val="clear" w:color="auto" w:fill="auto"/>
            <w:vAlign w:val="center"/>
          </w:tcPr>
          <w:p w14:paraId="3F1E3854" w14:textId="77777777" w:rsidR="00582D08" w:rsidRPr="00582D08" w:rsidRDefault="00582D08" w:rsidP="00582D08">
            <w:pPr>
              <w:overflowPunct w:val="0"/>
              <w:autoSpaceDE w:val="0"/>
              <w:autoSpaceDN w:val="0"/>
              <w:adjustRightInd w:val="0"/>
              <w:spacing w:after="0" w:line="240" w:lineRule="auto"/>
              <w:jc w:val="center"/>
              <w:textAlignment w:val="baseline"/>
              <w:rPr>
                <w:rFonts w:ascii="Calibri" w:hAnsi="Calibri" w:cs="Calibri"/>
                <w:b/>
                <w:bCs/>
                <w:lang w:val="en-US" w:eastAsia="fr-FR"/>
              </w:rPr>
            </w:pPr>
            <w:r w:rsidRPr="00582D08">
              <w:rPr>
                <w:rFonts w:ascii="Calibri" w:hAnsi="Calibri" w:cs="Calibri"/>
                <w:b/>
                <w:bCs/>
                <w:lang w:val="en-US" w:eastAsia="fr-FR"/>
              </w:rPr>
              <w:t>DA</w:t>
            </w:r>
          </w:p>
        </w:tc>
        <w:tc>
          <w:tcPr>
            <w:tcW w:w="963" w:type="pct"/>
            <w:tcBorders>
              <w:top w:val="single" w:sz="4" w:space="0" w:color="auto"/>
            </w:tcBorders>
            <w:vAlign w:val="center"/>
          </w:tcPr>
          <w:p w14:paraId="0563B567" w14:textId="77777777" w:rsidR="00582D08" w:rsidRPr="00582D08" w:rsidRDefault="00582D08" w:rsidP="00582D08">
            <w:pPr>
              <w:overflowPunct w:val="0"/>
              <w:autoSpaceDE w:val="0"/>
              <w:autoSpaceDN w:val="0"/>
              <w:adjustRightInd w:val="0"/>
              <w:spacing w:after="0" w:line="240" w:lineRule="auto"/>
              <w:jc w:val="center"/>
              <w:textAlignment w:val="baseline"/>
              <w:rPr>
                <w:rFonts w:ascii="Calibri" w:hAnsi="Calibri" w:cs="Calibri"/>
                <w:b/>
                <w:bCs/>
                <w:lang w:val="en-US" w:eastAsia="fr-FR"/>
              </w:rPr>
            </w:pPr>
            <w:r w:rsidRPr="00582D08">
              <w:rPr>
                <w:rFonts w:ascii="Calibri" w:hAnsi="Calibri" w:cs="Calibri"/>
                <w:b/>
                <w:bCs/>
                <w:lang w:val="en-US" w:eastAsia="fr-FR"/>
              </w:rPr>
              <w:t xml:space="preserve">NU </w:t>
            </w:r>
          </w:p>
        </w:tc>
      </w:tr>
      <w:tr w:rsidR="00582D08" w:rsidRPr="00582D08" w14:paraId="3D20A20E" w14:textId="77777777" w:rsidTr="00830DB7">
        <w:trPr>
          <w:trHeight w:val="592"/>
        </w:trPr>
        <w:tc>
          <w:tcPr>
            <w:tcW w:w="2924" w:type="pct"/>
            <w:tcBorders>
              <w:bottom w:val="single" w:sz="4" w:space="0" w:color="auto"/>
            </w:tcBorders>
            <w:shd w:val="clear" w:color="auto" w:fill="auto"/>
            <w:vAlign w:val="center"/>
          </w:tcPr>
          <w:p w14:paraId="036664FD" w14:textId="77777777" w:rsidR="00582D08" w:rsidRPr="00582D08" w:rsidRDefault="00582D08" w:rsidP="00582D08">
            <w:pPr>
              <w:overflowPunct w:val="0"/>
              <w:autoSpaceDE w:val="0"/>
              <w:autoSpaceDN w:val="0"/>
              <w:adjustRightInd w:val="0"/>
              <w:spacing w:after="0" w:line="240" w:lineRule="auto"/>
              <w:jc w:val="both"/>
              <w:textAlignment w:val="baseline"/>
              <w:rPr>
                <w:rFonts w:ascii="Calibri" w:hAnsi="Calibri" w:cs="Calibri"/>
                <w:bCs/>
                <w:i/>
                <w:iCs/>
                <w:lang w:eastAsia="fr-FR"/>
              </w:rPr>
            </w:pPr>
          </w:p>
          <w:p w14:paraId="0A3CFA15" w14:textId="6AA27819" w:rsidR="00582D08" w:rsidRPr="00582D08" w:rsidRDefault="00582D08" w:rsidP="00582D08">
            <w:pPr>
              <w:overflowPunct w:val="0"/>
              <w:autoSpaceDE w:val="0"/>
              <w:autoSpaceDN w:val="0"/>
              <w:adjustRightInd w:val="0"/>
              <w:spacing w:after="0" w:line="240" w:lineRule="auto"/>
              <w:jc w:val="both"/>
              <w:textAlignment w:val="baseline"/>
              <w:rPr>
                <w:rFonts w:ascii="Calibri" w:hAnsi="Calibri" w:cs="Calibri"/>
                <w:b/>
                <w:bCs/>
                <w:iCs/>
                <w:lang w:eastAsia="fr-FR"/>
              </w:rPr>
            </w:pPr>
            <w:r w:rsidRPr="00582D08">
              <w:rPr>
                <w:rFonts w:ascii="Calibri" w:hAnsi="Calibri" w:cs="Calibri"/>
                <w:b/>
                <w:bCs/>
                <w:i/>
                <w:iCs/>
                <w:lang w:eastAsia="fr-FR"/>
              </w:rPr>
              <w:t xml:space="preserve">Verificare la </w:t>
            </w:r>
            <w:r>
              <w:rPr>
                <w:rFonts w:ascii="Calibri" w:hAnsi="Calibri" w:cs="Calibri"/>
                <w:b/>
                <w:bCs/>
                <w:i/>
                <w:iCs/>
                <w:lang w:eastAsia="fr-FR"/>
              </w:rPr>
              <w:t>GAL</w:t>
            </w:r>
          </w:p>
        </w:tc>
        <w:tc>
          <w:tcPr>
            <w:tcW w:w="1108" w:type="pct"/>
            <w:tcBorders>
              <w:bottom w:val="single" w:sz="4" w:space="0" w:color="auto"/>
            </w:tcBorders>
            <w:shd w:val="clear" w:color="auto" w:fill="auto"/>
            <w:vAlign w:val="center"/>
          </w:tcPr>
          <w:p w14:paraId="6052A5A2" w14:textId="77777777" w:rsidR="00582D08" w:rsidRPr="00582D08" w:rsidRDefault="00582D08" w:rsidP="00582D08">
            <w:pPr>
              <w:overflowPunct w:val="0"/>
              <w:autoSpaceDE w:val="0"/>
              <w:autoSpaceDN w:val="0"/>
              <w:adjustRightInd w:val="0"/>
              <w:spacing w:after="0" w:line="240" w:lineRule="auto"/>
              <w:jc w:val="center"/>
              <w:textAlignment w:val="baseline"/>
              <w:rPr>
                <w:rFonts w:ascii="Calibri" w:hAnsi="Calibri" w:cs="Calibri"/>
                <w:bCs/>
                <w:iCs/>
                <w:lang w:eastAsia="fr-FR"/>
              </w:rPr>
            </w:pPr>
            <w:r w:rsidRPr="00582D08">
              <w:rPr>
                <w:rFonts w:ascii="Calibri" w:hAnsi="Calibri" w:cs="Calibri"/>
                <w:bCs/>
                <w:iCs/>
                <w:lang w:eastAsia="fr-FR"/>
              </w:rPr>
              <w:sym w:font="Wingdings" w:char="F06F"/>
            </w:r>
          </w:p>
        </w:tc>
        <w:tc>
          <w:tcPr>
            <w:tcW w:w="968" w:type="pct"/>
            <w:gridSpan w:val="2"/>
            <w:tcBorders>
              <w:bottom w:val="single" w:sz="4" w:space="0" w:color="auto"/>
            </w:tcBorders>
            <w:vAlign w:val="center"/>
          </w:tcPr>
          <w:p w14:paraId="5DA925EB" w14:textId="77777777" w:rsidR="00582D08" w:rsidRPr="00582D08" w:rsidRDefault="00582D08" w:rsidP="00582D08">
            <w:pPr>
              <w:overflowPunct w:val="0"/>
              <w:autoSpaceDE w:val="0"/>
              <w:autoSpaceDN w:val="0"/>
              <w:adjustRightInd w:val="0"/>
              <w:spacing w:after="0" w:line="240" w:lineRule="auto"/>
              <w:jc w:val="center"/>
              <w:textAlignment w:val="baseline"/>
              <w:rPr>
                <w:rFonts w:ascii="Calibri" w:hAnsi="Calibri" w:cs="Calibri"/>
                <w:bCs/>
                <w:iCs/>
                <w:lang w:eastAsia="fr-FR"/>
              </w:rPr>
            </w:pPr>
            <w:r w:rsidRPr="00582D08">
              <w:rPr>
                <w:rFonts w:ascii="Calibri" w:hAnsi="Calibri" w:cs="Calibri"/>
                <w:bCs/>
                <w:iCs/>
                <w:lang w:eastAsia="fr-FR"/>
              </w:rPr>
              <w:sym w:font="Wingdings" w:char="F06F"/>
            </w:r>
          </w:p>
        </w:tc>
      </w:tr>
    </w:tbl>
    <w:p w14:paraId="0CCA0EC2" w14:textId="34E7E211" w:rsidR="00A53BFA" w:rsidRDefault="00A53BFA" w:rsidP="00A53BFA">
      <w:pPr>
        <w:overflowPunct w:val="0"/>
        <w:autoSpaceDE w:val="0"/>
        <w:autoSpaceDN w:val="0"/>
        <w:adjustRightInd w:val="0"/>
        <w:spacing w:after="0" w:line="240" w:lineRule="auto"/>
        <w:jc w:val="both"/>
        <w:textAlignment w:val="baseline"/>
        <w:rPr>
          <w:rFonts w:hAnsiTheme="minorHAnsi" w:cstheme="minorHAnsi"/>
          <w:bCs/>
          <w:i/>
          <w:iCs/>
          <w:sz w:val="24"/>
          <w:szCs w:val="24"/>
          <w:lang w:eastAsia="fr-FR"/>
        </w:rPr>
      </w:pPr>
    </w:p>
    <w:p w14:paraId="3EA4DA9B" w14:textId="77777777" w:rsidR="00A53BFA" w:rsidRPr="009D0106" w:rsidRDefault="00A53BFA" w:rsidP="00B53EB7">
      <w:pPr>
        <w:pBdr>
          <w:top w:val="single" w:sz="4" w:space="1" w:color="auto"/>
          <w:left w:val="single" w:sz="4" w:space="4" w:color="auto"/>
          <w:bottom w:val="single" w:sz="4" w:space="1" w:color="auto"/>
          <w:right w:val="single" w:sz="4" w:space="21" w:color="auto"/>
        </w:pBdr>
        <w:spacing w:after="0" w:line="240" w:lineRule="auto"/>
        <w:rPr>
          <w:rFonts w:eastAsia="Calibri" w:hAnsiTheme="minorHAnsi" w:cstheme="minorHAnsi"/>
          <w:noProof/>
          <w:sz w:val="24"/>
          <w:szCs w:val="24"/>
          <w:lang w:eastAsia="en-US"/>
        </w:rPr>
      </w:pPr>
      <w:r w:rsidRPr="009D0106">
        <w:rPr>
          <w:rFonts w:eastAsia="Calibri" w:hAnsiTheme="minorHAnsi" w:cstheme="minorHAnsi"/>
          <w:noProof/>
          <w:sz w:val="24"/>
          <w:szCs w:val="24"/>
          <w:u w:val="single"/>
          <w:lang w:eastAsia="en-US"/>
        </w:rPr>
        <w:t>Observatii:</w:t>
      </w:r>
      <w:r w:rsidRPr="009D0106">
        <w:rPr>
          <w:rFonts w:eastAsia="Calibri" w:hAnsiTheme="minorHAnsi" w:cstheme="minorHAnsi"/>
          <w:noProof/>
          <w:sz w:val="24"/>
          <w:szCs w:val="24"/>
          <w:lang w:eastAsia="en-US"/>
        </w:rPr>
        <w:t xml:space="preserve"> </w:t>
      </w:r>
    </w:p>
    <w:p w14:paraId="2247A2EE" w14:textId="65A966B8" w:rsidR="006B39F8" w:rsidRPr="009D0106" w:rsidRDefault="00A53BFA" w:rsidP="00B53EB7">
      <w:pPr>
        <w:pBdr>
          <w:top w:val="single" w:sz="4" w:space="1" w:color="auto"/>
          <w:left w:val="single" w:sz="4" w:space="4" w:color="auto"/>
          <w:bottom w:val="single" w:sz="4" w:space="1" w:color="auto"/>
          <w:right w:val="single" w:sz="4" w:space="21" w:color="auto"/>
        </w:pBdr>
        <w:spacing w:after="120" w:line="240" w:lineRule="auto"/>
        <w:jc w:val="both"/>
        <w:rPr>
          <w:rFonts w:hAnsiTheme="minorHAnsi" w:cstheme="minorHAnsi"/>
          <w:b/>
          <w:iCs/>
          <w:sz w:val="24"/>
          <w:szCs w:val="24"/>
          <w:lang w:eastAsia="en-US"/>
        </w:rPr>
      </w:pPr>
      <w:r w:rsidRPr="009D0106">
        <w:rPr>
          <w:rFonts w:eastAsia="Calibri" w:hAnsiTheme="minorHAnsi" w:cstheme="minorHAnsi"/>
          <w:noProof/>
          <w:sz w:val="24"/>
          <w:szCs w:val="24"/>
          <w:lang w:eastAsia="en-US"/>
        </w:rPr>
        <w:t>Se detaliaza  pentru fiecare criteriu de eligibilitate care nu a fost îndeplinit, motivul ne</w:t>
      </w:r>
      <w:r w:rsidR="006B39F8" w:rsidRPr="009D0106">
        <w:rPr>
          <w:rFonts w:eastAsia="Calibri" w:hAnsiTheme="minorHAnsi" w:cstheme="minorHAnsi"/>
          <w:noProof/>
          <w:sz w:val="24"/>
          <w:szCs w:val="24"/>
          <w:lang w:eastAsia="en-US"/>
        </w:rPr>
        <w:t>eligibilităţii, dacă este cazul</w:t>
      </w:r>
      <w:r w:rsidR="006B39F8" w:rsidRPr="009D0106">
        <w:rPr>
          <w:rFonts w:hAnsiTheme="minorHAnsi" w:cstheme="minorHAnsi"/>
          <w:iCs/>
          <w:sz w:val="24"/>
          <w:szCs w:val="24"/>
          <w:lang w:eastAsia="en-US"/>
        </w:rPr>
        <w:t xml:space="preserve"> ,  motivul reducerii valorii eligibile, a valorii publice sau a </w:t>
      </w:r>
      <w:proofErr w:type="spellStart"/>
      <w:r w:rsidR="006B39F8" w:rsidRPr="009D0106">
        <w:rPr>
          <w:rFonts w:hAnsiTheme="minorHAnsi" w:cstheme="minorHAnsi"/>
          <w:iCs/>
          <w:sz w:val="24"/>
          <w:szCs w:val="24"/>
          <w:lang w:eastAsia="en-US"/>
        </w:rPr>
        <w:t>intensitătii</w:t>
      </w:r>
      <w:proofErr w:type="spellEnd"/>
      <w:r w:rsidR="006B39F8" w:rsidRPr="009D0106">
        <w:rPr>
          <w:rFonts w:hAnsiTheme="minorHAnsi" w:cstheme="minorHAnsi"/>
          <w:iCs/>
          <w:sz w:val="24"/>
          <w:szCs w:val="24"/>
          <w:lang w:eastAsia="en-US"/>
        </w:rPr>
        <w:t xml:space="preserve"> sprijinului, dacă este cazul);</w:t>
      </w:r>
    </w:p>
    <w:p w14:paraId="556333A4" w14:textId="0C8F165F" w:rsidR="00A53BFA" w:rsidRPr="009D0106" w:rsidRDefault="00CB08AB" w:rsidP="00B53EB7">
      <w:pPr>
        <w:pBdr>
          <w:top w:val="single" w:sz="4" w:space="1" w:color="auto"/>
          <w:left w:val="single" w:sz="4" w:space="4" w:color="auto"/>
          <w:bottom w:val="single" w:sz="4" w:space="1" w:color="auto"/>
          <w:right w:val="single" w:sz="4" w:space="21" w:color="auto"/>
        </w:pBdr>
        <w:spacing w:after="0" w:line="240" w:lineRule="auto"/>
        <w:jc w:val="both"/>
        <w:rPr>
          <w:rFonts w:eastAsia="Calibri" w:hAnsiTheme="minorHAnsi" w:cstheme="minorHAnsi"/>
          <w:noProof/>
          <w:sz w:val="24"/>
          <w:szCs w:val="24"/>
          <w:lang w:eastAsia="en-US"/>
        </w:rPr>
      </w:pPr>
      <w:r w:rsidRPr="00CB08AB">
        <w:rPr>
          <w:rFonts w:eastAsia="Calibri" w:hAnsiTheme="minorHAnsi" w:cstheme="minorHAnsi"/>
          <w:noProof/>
          <w:sz w:val="24"/>
          <w:szCs w:val="24"/>
          <w:lang w:eastAsia="en-US"/>
        </w:rPr>
        <w:t>- daca proiectul este neeligibil nu se mai continua verificarea.</w:t>
      </w:r>
    </w:p>
    <w:p w14:paraId="59C0F16B" w14:textId="77777777" w:rsidR="00A53BFA" w:rsidRPr="009D0106" w:rsidRDefault="00A53BFA" w:rsidP="00B53EB7">
      <w:pPr>
        <w:pBdr>
          <w:top w:val="single" w:sz="4" w:space="1" w:color="auto"/>
          <w:left w:val="single" w:sz="4" w:space="4" w:color="auto"/>
          <w:bottom w:val="single" w:sz="4" w:space="1" w:color="auto"/>
          <w:right w:val="single" w:sz="4" w:space="21" w:color="auto"/>
        </w:pBdr>
        <w:spacing w:after="0" w:line="240" w:lineRule="auto"/>
        <w:rPr>
          <w:rFonts w:eastAsia="Calibri" w:hAnsiTheme="minorHAnsi" w:cstheme="minorHAnsi"/>
          <w:noProof/>
          <w:sz w:val="24"/>
          <w:szCs w:val="24"/>
          <w:lang w:eastAsia="en-US"/>
        </w:rPr>
      </w:pPr>
      <w:r w:rsidRPr="009D0106">
        <w:rPr>
          <w:rFonts w:eastAsia="Calibri" w:hAnsiTheme="minorHAnsi" w:cstheme="minorHAnsi"/>
          <w:noProof/>
          <w:sz w:val="24"/>
          <w:szCs w:val="24"/>
          <w:lang w:eastAsia="en-US"/>
        </w:rPr>
        <w:t>...........................................................................................................................................................</w:t>
      </w:r>
    </w:p>
    <w:p w14:paraId="59FA83B7" w14:textId="77777777" w:rsidR="00A53BFA" w:rsidRPr="009D0106" w:rsidRDefault="00A53BFA" w:rsidP="00A53BFA">
      <w:pPr>
        <w:spacing w:after="200" w:line="276" w:lineRule="auto"/>
        <w:rPr>
          <w:rFonts w:eastAsia="Calibri" w:hAnsiTheme="minorHAnsi" w:cstheme="minorHAnsi"/>
          <w:noProof/>
          <w:sz w:val="24"/>
          <w:szCs w:val="24"/>
          <w:highlight w:val="yellow"/>
          <w:lang w:eastAsia="en-US"/>
        </w:rPr>
      </w:pPr>
    </w:p>
    <w:p w14:paraId="4E4DDBCE" w14:textId="5634F0FE" w:rsidR="00A53BFA" w:rsidRPr="009D0106" w:rsidRDefault="00A53BFA" w:rsidP="00A53BFA">
      <w:pPr>
        <w:overflowPunct w:val="0"/>
        <w:autoSpaceDE w:val="0"/>
        <w:autoSpaceDN w:val="0"/>
        <w:adjustRightInd w:val="0"/>
        <w:spacing w:after="0" w:line="276" w:lineRule="auto"/>
        <w:textAlignment w:val="baseline"/>
        <w:rPr>
          <w:rFonts w:eastAsia="Calibri" w:hAnsiTheme="minorHAnsi" w:cstheme="minorHAnsi"/>
          <w:bCs/>
          <w:noProof/>
          <w:sz w:val="24"/>
          <w:szCs w:val="24"/>
          <w:lang w:eastAsia="fr-FR"/>
        </w:rPr>
      </w:pPr>
      <w:r w:rsidRPr="009D0106">
        <w:rPr>
          <w:rFonts w:eastAsia="Calibri" w:hAnsiTheme="minorHAnsi" w:cstheme="minorHAnsi"/>
          <w:bCs/>
          <w:noProof/>
          <w:sz w:val="24"/>
          <w:szCs w:val="24"/>
          <w:lang w:eastAsia="fr-FR"/>
        </w:rPr>
        <w:t xml:space="preserve">Verificat: </w:t>
      </w:r>
      <w:r w:rsidR="00911360" w:rsidRPr="009D0106">
        <w:rPr>
          <w:rFonts w:eastAsia="Calibri" w:hAnsiTheme="minorHAnsi" w:cstheme="minorHAnsi"/>
          <w:bCs/>
          <w:noProof/>
          <w:sz w:val="24"/>
          <w:szCs w:val="24"/>
          <w:lang w:eastAsia="fr-FR"/>
        </w:rPr>
        <w:t>Expert GAL</w:t>
      </w:r>
      <w:r w:rsidR="00790173">
        <w:rPr>
          <w:rFonts w:eastAsia="Calibri" w:hAnsiTheme="minorHAnsi" w:cstheme="minorHAnsi"/>
          <w:bCs/>
          <w:noProof/>
          <w:sz w:val="24"/>
          <w:szCs w:val="24"/>
          <w:lang w:eastAsia="fr-FR"/>
        </w:rPr>
        <w:t xml:space="preserve"> „</w:t>
      </w:r>
      <w:r w:rsidR="009841F8">
        <w:rPr>
          <w:rFonts w:eastAsia="Calibri" w:hAnsiTheme="minorHAnsi" w:cstheme="minorHAnsi"/>
          <w:bCs/>
          <w:noProof/>
          <w:sz w:val="24"/>
          <w:szCs w:val="24"/>
          <w:lang w:eastAsia="fr-FR"/>
        </w:rPr>
        <w:t>Stejarul</w:t>
      </w:r>
      <w:r w:rsidR="00790173">
        <w:rPr>
          <w:rFonts w:eastAsia="Calibri" w:hAnsiTheme="minorHAnsi" w:cstheme="minorHAnsi"/>
          <w:bCs/>
          <w:noProof/>
          <w:sz w:val="24"/>
          <w:szCs w:val="24"/>
          <w:lang w:eastAsia="fr-FR"/>
        </w:rPr>
        <w:t>”</w:t>
      </w:r>
    </w:p>
    <w:p w14:paraId="1BF641E8" w14:textId="77777777" w:rsidR="00A53BFA" w:rsidRPr="009D0106" w:rsidRDefault="00A53BFA" w:rsidP="00A53BFA">
      <w:pPr>
        <w:overflowPunct w:val="0"/>
        <w:autoSpaceDE w:val="0"/>
        <w:autoSpaceDN w:val="0"/>
        <w:adjustRightInd w:val="0"/>
        <w:spacing w:after="0" w:line="276" w:lineRule="auto"/>
        <w:textAlignment w:val="baseline"/>
        <w:rPr>
          <w:rFonts w:eastAsia="Calibri" w:hAnsiTheme="minorHAnsi" w:cstheme="minorHAnsi"/>
          <w:bCs/>
          <w:noProof/>
          <w:sz w:val="24"/>
          <w:szCs w:val="24"/>
          <w:lang w:eastAsia="fr-FR"/>
        </w:rPr>
      </w:pPr>
      <w:r w:rsidRPr="009D0106">
        <w:rPr>
          <w:rFonts w:eastAsia="Calibri" w:hAnsiTheme="minorHAnsi" w:cstheme="minorHAnsi"/>
          <w:bCs/>
          <w:noProof/>
          <w:sz w:val="24"/>
          <w:szCs w:val="24"/>
          <w:lang w:eastAsia="fr-FR"/>
        </w:rPr>
        <w:t xml:space="preserve">Nume/Prenume ……………………................... </w:t>
      </w:r>
    </w:p>
    <w:p w14:paraId="514B337A" w14:textId="77777777" w:rsidR="00A53BFA" w:rsidRPr="009D0106" w:rsidRDefault="00A53BFA" w:rsidP="00A53BFA">
      <w:pPr>
        <w:overflowPunct w:val="0"/>
        <w:autoSpaceDE w:val="0"/>
        <w:autoSpaceDN w:val="0"/>
        <w:adjustRightInd w:val="0"/>
        <w:spacing w:after="0" w:line="276" w:lineRule="auto"/>
        <w:textAlignment w:val="baseline"/>
        <w:rPr>
          <w:rFonts w:eastAsia="Calibri" w:hAnsiTheme="minorHAnsi" w:cstheme="minorHAnsi"/>
          <w:bCs/>
          <w:noProof/>
          <w:sz w:val="24"/>
          <w:szCs w:val="24"/>
          <w:lang w:eastAsia="fr-FR"/>
        </w:rPr>
      </w:pPr>
      <w:r w:rsidRPr="009D0106">
        <w:rPr>
          <w:rFonts w:eastAsia="Calibri" w:hAnsiTheme="minorHAnsi" w:cstheme="minorHAnsi"/>
          <w:bCs/>
          <w:noProof/>
          <w:sz w:val="24"/>
          <w:szCs w:val="24"/>
          <w:lang w:eastAsia="fr-FR"/>
        </w:rPr>
        <w:t>Semnătura...................................................</w:t>
      </w:r>
      <w:r w:rsidRPr="009D0106">
        <w:rPr>
          <w:rFonts w:eastAsia="Calibri" w:hAnsiTheme="minorHAnsi" w:cstheme="minorHAnsi"/>
          <w:bCs/>
          <w:noProof/>
          <w:sz w:val="24"/>
          <w:szCs w:val="24"/>
          <w:lang w:eastAsia="fr-FR"/>
        </w:rPr>
        <w:tab/>
      </w:r>
      <w:r w:rsidRPr="009D0106">
        <w:rPr>
          <w:rFonts w:eastAsia="Calibri" w:hAnsiTheme="minorHAnsi" w:cstheme="minorHAnsi"/>
          <w:bCs/>
          <w:noProof/>
          <w:sz w:val="24"/>
          <w:szCs w:val="24"/>
          <w:lang w:eastAsia="fr-FR"/>
        </w:rPr>
        <w:tab/>
      </w:r>
    </w:p>
    <w:p w14:paraId="4D02B320" w14:textId="77777777" w:rsidR="00A53BFA" w:rsidRPr="009D0106" w:rsidRDefault="00A53BFA" w:rsidP="00A53BFA">
      <w:pPr>
        <w:overflowPunct w:val="0"/>
        <w:autoSpaceDE w:val="0"/>
        <w:autoSpaceDN w:val="0"/>
        <w:adjustRightInd w:val="0"/>
        <w:spacing w:after="0" w:line="276" w:lineRule="auto"/>
        <w:textAlignment w:val="baseline"/>
        <w:rPr>
          <w:rFonts w:eastAsia="Calibri" w:hAnsiTheme="minorHAnsi" w:cstheme="minorHAnsi"/>
          <w:bCs/>
          <w:noProof/>
          <w:sz w:val="24"/>
          <w:szCs w:val="24"/>
          <w:lang w:eastAsia="fr-FR"/>
        </w:rPr>
      </w:pPr>
      <w:r w:rsidRPr="009D0106">
        <w:rPr>
          <w:rFonts w:eastAsia="Calibri" w:hAnsiTheme="minorHAnsi" w:cstheme="minorHAnsi"/>
          <w:bCs/>
          <w:noProof/>
          <w:sz w:val="24"/>
          <w:szCs w:val="24"/>
          <w:lang w:eastAsia="fr-FR"/>
        </w:rPr>
        <w:t>DATA………....................................................</w:t>
      </w:r>
    </w:p>
    <w:p w14:paraId="7B9EAA5D" w14:textId="77777777" w:rsidR="00A53BFA" w:rsidRPr="009D0106" w:rsidRDefault="00A53BFA" w:rsidP="00A53BFA">
      <w:pPr>
        <w:overflowPunct w:val="0"/>
        <w:autoSpaceDE w:val="0"/>
        <w:autoSpaceDN w:val="0"/>
        <w:adjustRightInd w:val="0"/>
        <w:spacing w:after="0" w:line="276" w:lineRule="auto"/>
        <w:textAlignment w:val="baseline"/>
        <w:rPr>
          <w:rFonts w:eastAsia="Calibri" w:hAnsiTheme="minorHAnsi" w:cstheme="minorHAnsi"/>
          <w:bCs/>
          <w:noProof/>
          <w:sz w:val="24"/>
          <w:szCs w:val="24"/>
          <w:lang w:eastAsia="fr-FR"/>
        </w:rPr>
      </w:pPr>
    </w:p>
    <w:p w14:paraId="10FAA687" w14:textId="498A025C" w:rsidR="00A53BFA" w:rsidRPr="009D0106" w:rsidRDefault="00A53BFA" w:rsidP="00A53BFA">
      <w:pPr>
        <w:overflowPunct w:val="0"/>
        <w:autoSpaceDE w:val="0"/>
        <w:autoSpaceDN w:val="0"/>
        <w:adjustRightInd w:val="0"/>
        <w:spacing w:after="0" w:line="276" w:lineRule="auto"/>
        <w:textAlignment w:val="baseline"/>
        <w:rPr>
          <w:rFonts w:eastAsia="Calibri" w:hAnsiTheme="minorHAnsi" w:cstheme="minorHAnsi"/>
          <w:bCs/>
          <w:noProof/>
          <w:sz w:val="24"/>
          <w:szCs w:val="24"/>
          <w:lang w:eastAsia="fr-FR"/>
        </w:rPr>
      </w:pPr>
      <w:r w:rsidRPr="009D0106">
        <w:rPr>
          <w:rFonts w:eastAsia="Calibri" w:hAnsiTheme="minorHAnsi" w:cstheme="minorHAnsi"/>
          <w:bCs/>
          <w:noProof/>
          <w:sz w:val="24"/>
          <w:szCs w:val="24"/>
          <w:lang w:eastAsia="fr-FR"/>
        </w:rPr>
        <w:t xml:space="preserve">Întocmit de: Expert </w:t>
      </w:r>
      <w:r w:rsidR="00790173" w:rsidRPr="009D0106">
        <w:rPr>
          <w:rFonts w:eastAsia="Calibri" w:hAnsiTheme="minorHAnsi" w:cstheme="minorHAnsi"/>
          <w:bCs/>
          <w:noProof/>
          <w:sz w:val="24"/>
          <w:szCs w:val="24"/>
          <w:lang w:eastAsia="fr-FR"/>
        </w:rPr>
        <w:t>GAL</w:t>
      </w:r>
      <w:r w:rsidR="00790173">
        <w:rPr>
          <w:rFonts w:eastAsia="Calibri" w:hAnsiTheme="minorHAnsi" w:cstheme="minorHAnsi"/>
          <w:bCs/>
          <w:noProof/>
          <w:sz w:val="24"/>
          <w:szCs w:val="24"/>
          <w:lang w:eastAsia="fr-FR"/>
        </w:rPr>
        <w:t xml:space="preserve"> „</w:t>
      </w:r>
      <w:r w:rsidR="009841F8">
        <w:rPr>
          <w:rFonts w:eastAsia="Calibri" w:hAnsiTheme="minorHAnsi" w:cstheme="minorHAnsi"/>
          <w:bCs/>
          <w:noProof/>
          <w:sz w:val="24"/>
          <w:szCs w:val="24"/>
          <w:lang w:eastAsia="fr-FR"/>
        </w:rPr>
        <w:t>Stejarul</w:t>
      </w:r>
      <w:r w:rsidR="00790173">
        <w:rPr>
          <w:rFonts w:eastAsia="Calibri" w:hAnsiTheme="minorHAnsi" w:cstheme="minorHAnsi"/>
          <w:bCs/>
          <w:noProof/>
          <w:sz w:val="24"/>
          <w:szCs w:val="24"/>
          <w:lang w:eastAsia="fr-FR"/>
        </w:rPr>
        <w:t>”</w:t>
      </w:r>
    </w:p>
    <w:p w14:paraId="7AD33C84" w14:textId="77777777" w:rsidR="00A53BFA" w:rsidRPr="009D0106" w:rsidRDefault="00A53BFA" w:rsidP="00A53BFA">
      <w:pPr>
        <w:overflowPunct w:val="0"/>
        <w:autoSpaceDE w:val="0"/>
        <w:autoSpaceDN w:val="0"/>
        <w:adjustRightInd w:val="0"/>
        <w:spacing w:after="0" w:line="276" w:lineRule="auto"/>
        <w:textAlignment w:val="baseline"/>
        <w:rPr>
          <w:rFonts w:eastAsia="Calibri" w:hAnsiTheme="minorHAnsi" w:cstheme="minorHAnsi"/>
          <w:bCs/>
          <w:noProof/>
          <w:sz w:val="24"/>
          <w:szCs w:val="24"/>
          <w:lang w:eastAsia="fr-FR"/>
        </w:rPr>
      </w:pPr>
      <w:r w:rsidRPr="009D0106">
        <w:rPr>
          <w:rFonts w:eastAsia="Calibri" w:hAnsiTheme="minorHAnsi" w:cstheme="minorHAnsi"/>
          <w:bCs/>
          <w:noProof/>
          <w:sz w:val="24"/>
          <w:szCs w:val="24"/>
          <w:lang w:eastAsia="fr-FR"/>
        </w:rPr>
        <w:t xml:space="preserve">Nume/Prenume …………………….................... </w:t>
      </w:r>
    </w:p>
    <w:p w14:paraId="14C58BFE" w14:textId="77777777" w:rsidR="00A53BFA" w:rsidRPr="009D0106" w:rsidRDefault="00A53BFA" w:rsidP="00A53BFA">
      <w:pPr>
        <w:overflowPunct w:val="0"/>
        <w:autoSpaceDE w:val="0"/>
        <w:autoSpaceDN w:val="0"/>
        <w:adjustRightInd w:val="0"/>
        <w:spacing w:after="0" w:line="276" w:lineRule="auto"/>
        <w:textAlignment w:val="baseline"/>
        <w:rPr>
          <w:rFonts w:eastAsia="Calibri" w:hAnsiTheme="minorHAnsi" w:cstheme="minorHAnsi"/>
          <w:bCs/>
          <w:noProof/>
          <w:sz w:val="24"/>
          <w:szCs w:val="24"/>
          <w:lang w:eastAsia="fr-FR"/>
        </w:rPr>
      </w:pPr>
      <w:r w:rsidRPr="009D0106">
        <w:rPr>
          <w:rFonts w:eastAsia="Calibri" w:hAnsiTheme="minorHAnsi" w:cstheme="minorHAnsi"/>
          <w:bCs/>
          <w:noProof/>
          <w:sz w:val="24"/>
          <w:szCs w:val="24"/>
          <w:lang w:eastAsia="fr-FR"/>
        </w:rPr>
        <w:t>Semnătura.....................................................</w:t>
      </w:r>
      <w:r w:rsidRPr="009D0106">
        <w:rPr>
          <w:rFonts w:eastAsia="Calibri" w:hAnsiTheme="minorHAnsi" w:cstheme="minorHAnsi"/>
          <w:bCs/>
          <w:noProof/>
          <w:sz w:val="24"/>
          <w:szCs w:val="24"/>
          <w:lang w:eastAsia="fr-FR"/>
        </w:rPr>
        <w:tab/>
      </w:r>
      <w:r w:rsidRPr="009D0106">
        <w:rPr>
          <w:rFonts w:eastAsia="Calibri" w:hAnsiTheme="minorHAnsi" w:cstheme="minorHAnsi"/>
          <w:bCs/>
          <w:noProof/>
          <w:sz w:val="24"/>
          <w:szCs w:val="24"/>
          <w:lang w:eastAsia="fr-FR"/>
        </w:rPr>
        <w:tab/>
      </w:r>
    </w:p>
    <w:p w14:paraId="79984272" w14:textId="0B4E7156" w:rsidR="00A53BFA" w:rsidRDefault="00A53BFA" w:rsidP="00A53BFA">
      <w:pPr>
        <w:spacing w:after="0" w:line="276" w:lineRule="auto"/>
        <w:rPr>
          <w:rFonts w:eastAsia="Calibri" w:hAnsiTheme="minorHAnsi" w:cstheme="minorHAnsi"/>
          <w:bCs/>
          <w:noProof/>
          <w:sz w:val="24"/>
          <w:szCs w:val="24"/>
          <w:lang w:eastAsia="fr-FR"/>
        </w:rPr>
      </w:pPr>
      <w:r w:rsidRPr="009D0106">
        <w:rPr>
          <w:rFonts w:eastAsia="Calibri" w:hAnsiTheme="minorHAnsi" w:cstheme="minorHAnsi"/>
          <w:bCs/>
          <w:noProof/>
          <w:sz w:val="24"/>
          <w:szCs w:val="24"/>
          <w:lang w:eastAsia="fr-FR"/>
        </w:rPr>
        <w:t>DATA………......................................................</w:t>
      </w:r>
      <w:bookmarkEnd w:id="3"/>
    </w:p>
    <w:p w14:paraId="5B5EB001" w14:textId="49B1EBB6" w:rsidR="000D3A9D" w:rsidRDefault="000D3A9D" w:rsidP="00A53BFA">
      <w:pPr>
        <w:spacing w:after="0" w:line="276" w:lineRule="auto"/>
        <w:rPr>
          <w:rFonts w:eastAsia="Calibri" w:hAnsiTheme="minorHAnsi" w:cstheme="minorHAnsi"/>
          <w:bCs/>
          <w:noProof/>
          <w:sz w:val="24"/>
          <w:szCs w:val="24"/>
          <w:lang w:eastAsia="fr-FR"/>
        </w:rPr>
      </w:pPr>
    </w:p>
    <w:p w14:paraId="73A33C9D" w14:textId="77777777" w:rsidR="000D3A9D" w:rsidRPr="009D0106" w:rsidRDefault="000D3A9D" w:rsidP="000D3A9D">
      <w:pPr>
        <w:spacing w:after="0"/>
        <w:rPr>
          <w:rFonts w:hAnsiTheme="minorHAnsi" w:cstheme="minorHAnsi"/>
          <w:b/>
          <w:bCs/>
          <w:i/>
          <w:noProof/>
          <w:sz w:val="24"/>
          <w:szCs w:val="24"/>
          <w:u w:val="single"/>
          <w:lang w:eastAsia="fr-FR"/>
        </w:rPr>
      </w:pPr>
      <w:r w:rsidRPr="009D0106">
        <w:rPr>
          <w:rFonts w:hAnsiTheme="minorHAnsi" w:cstheme="minorHAnsi"/>
          <w:b/>
          <w:bCs/>
          <w:i/>
          <w:noProof/>
          <w:sz w:val="24"/>
          <w:szCs w:val="24"/>
          <w:u w:val="single"/>
          <w:lang w:eastAsia="fr-FR"/>
        </w:rPr>
        <w:t>Notă</w:t>
      </w:r>
    </w:p>
    <w:p w14:paraId="49AC7E82" w14:textId="2C4B1F61" w:rsidR="000D3A9D" w:rsidRPr="000D3A9D" w:rsidRDefault="000D3A9D" w:rsidP="000D3A9D">
      <w:pPr>
        <w:spacing w:after="0" w:line="240" w:lineRule="auto"/>
        <w:jc w:val="both"/>
        <w:rPr>
          <w:rFonts w:hAnsiTheme="minorHAnsi" w:cstheme="minorHAnsi"/>
          <w:i/>
          <w:noProof/>
          <w:sz w:val="24"/>
          <w:szCs w:val="24"/>
        </w:rPr>
      </w:pPr>
      <w:r w:rsidRPr="009D0106">
        <w:rPr>
          <w:rFonts w:hAnsiTheme="minorHAnsi" w:cstheme="minorHAnsi"/>
          <w:b/>
          <w:bCs/>
          <w:i/>
          <w:noProof/>
          <w:sz w:val="24"/>
          <w:szCs w:val="24"/>
          <w:lang w:eastAsia="fr-FR"/>
        </w:rPr>
        <w:t xml:space="preserve">Se va prelua metodologia de verificare specifică din formularul aferent sub-măsurii din PNDR cu investiții similare, în vigoare la momentul lansării apelului de selecție de către GAL, cu respectarea prevederilor Ghidului de implementare și a Manualului de procedură pentru implementarea Sub-măsurii 19.2. Lista tipurilor de investiții eligibile se completează cu prevederile fișei măsurii din SDL, respectiv cele aplicabile măsurii din Reg. (UE) nr. 1305/2013. Tipurile de cheltuieli eligibile se vor raporta la tipurile de investiții eligibile aferente măsurii din SDL si conform Reg. (UE) nr. 1305/2013.  </w:t>
      </w:r>
    </w:p>
    <w:sectPr w:rsidR="000D3A9D" w:rsidRPr="000D3A9D" w:rsidSect="007C3075">
      <w:pgSz w:w="12240" w:h="15840"/>
      <w:pgMar w:top="2127" w:right="1440" w:bottom="1440" w:left="1440" w:header="851" w:footer="36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BF792C" w14:textId="77777777" w:rsidR="006252F3" w:rsidRDefault="006252F3" w:rsidP="00525D6B">
      <w:pPr>
        <w:spacing w:after="0" w:line="240" w:lineRule="auto"/>
      </w:pPr>
      <w:r>
        <w:separator/>
      </w:r>
    </w:p>
  </w:endnote>
  <w:endnote w:type="continuationSeparator" w:id="0">
    <w:p w14:paraId="39FCF5B8" w14:textId="77777777" w:rsidR="006252F3" w:rsidRDefault="006252F3" w:rsidP="00525D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Optima">
    <w:charset w:val="EE"/>
    <w:family w:val="swiss"/>
    <w:pitch w:val="variable"/>
    <w:sig w:usb0="00000007" w:usb1="00000000" w:usb2="00000000" w:usb3="00000000" w:csb0="00000093"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Consolas">
    <w:panose1 w:val="020B0609020204030204"/>
    <w:charset w:val="EE"/>
    <w:family w:val="modern"/>
    <w:pitch w:val="fixed"/>
    <w:sig w:usb0="E10002FF" w:usb1="4000FCFF" w:usb2="00000009" w:usb3="00000000" w:csb0="0000019F" w:csb1="00000000"/>
  </w:font>
  <w:font w:name="Arial Narrow">
    <w:panose1 w:val="020B0606020202030204"/>
    <w:charset w:val="EE"/>
    <w:family w:val="swiss"/>
    <w:pitch w:val="variable"/>
    <w:sig w:usb0="00000287" w:usb1="000008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99831782"/>
      <w:docPartObj>
        <w:docPartGallery w:val="Page Numbers (Bottom of Page)"/>
        <w:docPartUnique/>
      </w:docPartObj>
    </w:sdtPr>
    <w:sdtEndPr>
      <w:rPr>
        <w:noProof/>
      </w:rPr>
    </w:sdtEndPr>
    <w:sdtContent>
      <w:p w14:paraId="7A246793" w14:textId="19762CBD" w:rsidR="00A74B04" w:rsidRDefault="00A74B04">
        <w:pPr>
          <w:pStyle w:val="Subsol"/>
          <w:jc w:val="center"/>
        </w:pPr>
        <w:r>
          <w:fldChar w:fldCharType="begin"/>
        </w:r>
        <w:r>
          <w:instrText xml:space="preserve"> PAGE   \* MERGEFORMAT </w:instrText>
        </w:r>
        <w:r>
          <w:fldChar w:fldCharType="separate"/>
        </w:r>
        <w:r w:rsidR="009441FB">
          <w:rPr>
            <w:noProof/>
          </w:rPr>
          <w:t>4</w:t>
        </w:r>
        <w:r>
          <w:rPr>
            <w:noProof/>
          </w:rPr>
          <w:fldChar w:fldCharType="end"/>
        </w:r>
      </w:p>
    </w:sdtContent>
  </w:sdt>
  <w:p w14:paraId="46B436AF" w14:textId="13C35374" w:rsidR="00A74B04" w:rsidRDefault="00A74B04" w:rsidP="00525D6B">
    <w:pPr>
      <w:pStyle w:val="Subsol"/>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74372305"/>
      <w:docPartObj>
        <w:docPartGallery w:val="Page Numbers (Bottom of Page)"/>
        <w:docPartUnique/>
      </w:docPartObj>
    </w:sdtPr>
    <w:sdtEndPr>
      <w:rPr>
        <w:noProof/>
      </w:rPr>
    </w:sdtEndPr>
    <w:sdtContent>
      <w:p w14:paraId="21062A8B" w14:textId="5B97A146" w:rsidR="00A74B04" w:rsidRDefault="00A74B04">
        <w:pPr>
          <w:pStyle w:val="Subsol"/>
          <w:jc w:val="right"/>
        </w:pPr>
        <w:r>
          <w:fldChar w:fldCharType="begin"/>
        </w:r>
        <w:r>
          <w:instrText xml:space="preserve"> PAGE   \* MERGEFORMAT </w:instrText>
        </w:r>
        <w:r>
          <w:fldChar w:fldCharType="separate"/>
        </w:r>
        <w:r>
          <w:rPr>
            <w:noProof/>
          </w:rPr>
          <w:t>12</w:t>
        </w:r>
        <w:r>
          <w:rPr>
            <w:noProof/>
          </w:rPr>
          <w:fldChar w:fldCharType="end"/>
        </w:r>
      </w:p>
    </w:sdtContent>
  </w:sdt>
  <w:p w14:paraId="47AF0957" w14:textId="77777777" w:rsidR="00A74B04" w:rsidRDefault="00A74B04">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F533A7" w14:textId="77777777" w:rsidR="006252F3" w:rsidRDefault="006252F3" w:rsidP="00525D6B">
      <w:pPr>
        <w:spacing w:after="0" w:line="240" w:lineRule="auto"/>
      </w:pPr>
      <w:r>
        <w:separator/>
      </w:r>
    </w:p>
  </w:footnote>
  <w:footnote w:type="continuationSeparator" w:id="0">
    <w:p w14:paraId="036AF414" w14:textId="77777777" w:rsidR="006252F3" w:rsidRDefault="006252F3" w:rsidP="00525D6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5E424A" w14:textId="541BFA3C" w:rsidR="00A74B04" w:rsidRDefault="00307C54">
    <w:pPr>
      <w:pStyle w:val="Antet"/>
    </w:pPr>
    <w:r w:rsidRPr="00E2129F">
      <w:rPr>
        <w:noProof/>
        <w:lang w:val="en-US" w:eastAsia="en-US"/>
      </w:rPr>
      <mc:AlternateContent>
        <mc:Choice Requires="wpg">
          <w:drawing>
            <wp:anchor distT="0" distB="0" distL="114300" distR="114300" simplePos="0" relativeHeight="251659264" behindDoc="0" locked="0" layoutInCell="1" allowOverlap="1" wp14:anchorId="505BC56F" wp14:editId="73854A51">
              <wp:simplePos x="0" y="0"/>
              <wp:positionH relativeFrom="margin">
                <wp:align>center</wp:align>
              </wp:positionH>
              <wp:positionV relativeFrom="paragraph">
                <wp:posOffset>-319405</wp:posOffset>
              </wp:positionV>
              <wp:extent cx="7214235" cy="1247775"/>
              <wp:effectExtent l="0" t="0" r="5715" b="9525"/>
              <wp:wrapNone/>
              <wp:docPr id="1" name="Group 11"/>
              <wp:cNvGraphicFramePr/>
              <a:graphic xmlns:a="http://schemas.openxmlformats.org/drawingml/2006/main">
                <a:graphicData uri="http://schemas.microsoft.com/office/word/2010/wordprocessingGroup">
                  <wpg:wgp>
                    <wpg:cNvGrpSpPr/>
                    <wpg:grpSpPr>
                      <a:xfrm>
                        <a:off x="0" y="0"/>
                        <a:ext cx="7214235" cy="1247775"/>
                        <a:chOff x="0" y="0"/>
                        <a:chExt cx="7555231" cy="1492680"/>
                      </a:xfrm>
                    </wpg:grpSpPr>
                    <wpg:grpSp>
                      <wpg:cNvPr id="2" name="Group 12"/>
                      <wpg:cNvGrpSpPr>
                        <a:grpSpLocks/>
                      </wpg:cNvGrpSpPr>
                      <wpg:grpSpPr bwMode="auto">
                        <a:xfrm>
                          <a:off x="13778" y="0"/>
                          <a:ext cx="5264454" cy="922449"/>
                          <a:chOff x="13778" y="0"/>
                          <a:chExt cx="39219" cy="9223"/>
                        </a:xfrm>
                      </wpg:grpSpPr>
                      <pic:pic xmlns:pic="http://schemas.openxmlformats.org/drawingml/2006/picture">
                        <pic:nvPicPr>
                          <pic:cNvPr id="3"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9"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78296C" w14:textId="77777777" w:rsidR="00307C54" w:rsidRDefault="00307C54" w:rsidP="00307C54">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14:paraId="50D9F1BF" w14:textId="77777777" w:rsidR="00307C54" w:rsidRPr="00AC5A5E" w:rsidRDefault="00307C54" w:rsidP="00307C54">
                            <w:pPr>
                              <w:pStyle w:val="NormalWeb"/>
                              <w:tabs>
                                <w:tab w:val="center" w:pos="4513"/>
                                <w:tab w:val="right" w:pos="9026"/>
                              </w:tabs>
                              <w:spacing w:after="0"/>
                              <w:jc w:val="center"/>
                              <w:rPr>
                                <w:lang w:val="fr-BE"/>
                              </w:rPr>
                            </w:pPr>
                            <w:r w:rsidRPr="00AC5A5E">
                              <w:rPr>
                                <w:rFonts w:ascii="Arial Narrow" w:eastAsia="Calibri" w:hAnsi="Arial Narrow" w:cs="Arial"/>
                                <w:lang w:val="fr-BE"/>
                              </w:rPr>
                              <w:t xml:space="preserve">CIF 33394599, </w:t>
                            </w:r>
                            <w:proofErr w:type="spellStart"/>
                            <w:r w:rsidRPr="00AC5A5E">
                              <w:rPr>
                                <w:rFonts w:ascii="Arial Narrow" w:eastAsia="Calibri" w:hAnsi="Arial Narrow" w:cs="Arial"/>
                                <w:lang w:val="fr-BE"/>
                              </w:rPr>
                              <w:t>comuna</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Sinești</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județul</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Iași</w:t>
                            </w:r>
                            <w:proofErr w:type="spellEnd"/>
                            <w:r w:rsidRPr="00AC5A5E">
                              <w:rPr>
                                <w:rFonts w:ascii="Arial Narrow" w:eastAsia="Calibri" w:hAnsi="Arial Narrow" w:cs="Arial"/>
                                <w:lang w:val="fr-BE"/>
                              </w:rPr>
                              <w:t xml:space="preserve">, Tel: 0784252376, </w:t>
                            </w:r>
                            <w:r w:rsidRPr="00AC5A5E">
                              <w:rPr>
                                <w:rFonts w:ascii="Arial Narrow" w:eastAsia="Calibri" w:hAnsi="Arial Narrow" w:cs="Arial"/>
                                <w:b/>
                                <w:bCs/>
                                <w:lang w:val="fr-BE"/>
                              </w:rPr>
                              <w:t xml:space="preserve"> </w:t>
                            </w:r>
                            <w:r w:rsidRPr="00AC5A5E">
                              <w:rPr>
                                <w:rFonts w:ascii="Arial Narrow" w:eastAsia="Calibri" w:hAnsi="Arial Narrow" w:cs="Arial"/>
                                <w:lang w:val="fr-BE"/>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10"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505BC56F" id="Group 11" o:spid="_x0000_s1026" style="position:absolute;margin-left:0;margin-top:-25.15pt;width:568.05pt;height:98.25pt;z-index:251659264;mso-position-horizontal:center;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&#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Dga/5pGLf+XUUH/mlNP/pxVXvWc&#10;Wmzsm1965Jlnh9yWcZLVk3ucz5CEpMuOjKvIipCwxYeUtMOEmLfCgZu5wX+eusF9orvAe6a8wHmr&#10;vb94sr27eLO9u3izvbt4s727eLO9u3izvbt4s727eLO9u3izvbt4s727eLO9u3izvbt4s73/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&#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&#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21mdDEAAAAAAwQhAAABAAAAAAAAAAAAAAAAAAAAAQAAAAAAAAAAAAAA&#10;AAAAAAEAAA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SHQT/kCkJ/401&#10;EP+YOxf/oEQh/6ZOLf+nWTz/pWRM/6FuW/ebeGrulYF3546JguGGj4vcgJWT2HybmdR4oJ7RdaSi&#10;z3Oppc1xrqjMb7Wqym2+rcNpva7Dab2uw2m9rsNpva7Dab2uw2m9rsNpva7Dab2uw2m9rsNpva7D&#10;ab2uw2m9rv+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LwXXEAAAA2gAAAA8AAABkcnMvZG93bnJldi54bWxEj09rwkAUxO+C32F5Qm91Ywt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LwXX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yELnFAAAA2gAAAA8AAABkcnMvZG93bnJldi54bWxEj0FrwkAUhO8F/8PyCl6KbuLB1ugqUioI&#10;Fkqsen5kX5Ng9m2yu2rsr+8WCj0OM/MNs1j1phFXcr62rCAdJyCIC6trLhUcPjejFxA+IGtsLJOC&#10;O3lYLQcPC8y0vXFO130oRYSwz1BBFUKbSemLigz6sW2Jo/dlncEQpSuldniLcNPISZJMpcGa40KF&#10;Lb1WVJz3F6PgW6fn52P+8fTm3/PutOusm5VbpYaP/XoOIlAf/sN/7a1WMIXfK/EG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8hC5xQAAANoAAAAPAAAAAAAAAAAAAAAA&#10;AJ8CAABkcnMvZG93bnJldi54bWxQSwUGAAAAAAQABAD3AAAAkQM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LyHzEAAAA2gAAAA8AAABkcnMvZG93bnJldi54bWxEj0Frg0AUhO+F/oflFXopcU0OTTCuwUgK&#10;gZ5qUnp9uK8qdd+quzHm33cLhRyHmfmGSXez6cREo2stK1hGMQjiyuqWawXn09tiA8J5ZI2dZVJw&#10;Iwe77PEhxUTbK3/QVPpaBAi7BBU03veJlK5qyKCLbE8cvG87GvRBjrXUI14D3HRyFcev0mDLYaHB&#10;noqGqp/yYhRMh/3Ffg1FXb5/5nk+71cv/WCUen6a8y0IT7O/h//bR61gDX9Xwg2Q2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pLyHzEAAAA2gAAAA8AAAAAAAAAAAAAAAAA&#10;nwIAAGRycy9kb3ducmV2LnhtbFBLBQYAAAAABAAEAPcAAACQAwAAAAA=&#10;">
                  <v:imagedata r:id="rId8" o:title="Siglă_AFIR(1)"/>
                </v:shape>
                <v:shape id="Picture 17"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c0Ge+AAAA2gAAAA8AAABkcnMvZG93bnJldi54bWxET01rAjEQvRf8D2GE3mpWQSmrUUQUak/V&#10;VvE4bMbN4mayJFPd/vvmUOjx8b4Xq9636k4xNYENjEcFKOIq2IZrA1+fu5dXUEmQLbaBycAPJVgt&#10;B08LLG148IHuR6lVDuFUogEn0pVap8qRxzQKHXHmriF6lAxjrW3ERw73rZ4UxUx7bDg3OOxo46i6&#10;Hb+9gcNWqnMt7/1pO7ukj8nU0T46Y56H/XoOSqiXf/Gf+80ayFvzlXwD9PIX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Cc0Ge+AAAA2gAAAA8AAAAAAAAAAAAAAAAAnwIAAGRy&#10;cy9kb3ducmV2LnhtbFBLBQYAAAAABAAEAPcAAACKAw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14:paraId="4478296C" w14:textId="77777777" w:rsidR="00307C54" w:rsidRDefault="00307C54" w:rsidP="00307C54">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14:paraId="50D9F1BF" w14:textId="77777777" w:rsidR="00307C54" w:rsidRPr="00AC5A5E" w:rsidRDefault="00307C54" w:rsidP="00307C54">
                      <w:pPr>
                        <w:pStyle w:val="NormalWeb"/>
                        <w:tabs>
                          <w:tab w:val="center" w:pos="4513"/>
                          <w:tab w:val="right" w:pos="9026"/>
                        </w:tabs>
                        <w:spacing w:after="0"/>
                        <w:jc w:val="center"/>
                        <w:rPr>
                          <w:lang w:val="fr-BE"/>
                        </w:rPr>
                      </w:pPr>
                      <w:r w:rsidRPr="00AC5A5E">
                        <w:rPr>
                          <w:rFonts w:ascii="Arial Narrow" w:eastAsia="Calibri" w:hAnsi="Arial Narrow" w:cs="Arial"/>
                          <w:lang w:val="fr-BE"/>
                        </w:rPr>
                        <w:t xml:space="preserve">CIF 33394599, </w:t>
                      </w:r>
                      <w:proofErr w:type="spellStart"/>
                      <w:r w:rsidRPr="00AC5A5E">
                        <w:rPr>
                          <w:rFonts w:ascii="Arial Narrow" w:eastAsia="Calibri" w:hAnsi="Arial Narrow" w:cs="Arial"/>
                          <w:lang w:val="fr-BE"/>
                        </w:rPr>
                        <w:t>comuna</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Sinești</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județul</w:t>
                      </w:r>
                      <w:proofErr w:type="spellEnd"/>
                      <w:r w:rsidRPr="00AC5A5E">
                        <w:rPr>
                          <w:rFonts w:ascii="Arial Narrow" w:eastAsia="Calibri" w:hAnsi="Arial Narrow" w:cs="Arial"/>
                          <w:lang w:val="fr-BE"/>
                        </w:rPr>
                        <w:t xml:space="preserve"> </w:t>
                      </w:r>
                      <w:proofErr w:type="spellStart"/>
                      <w:r w:rsidRPr="00AC5A5E">
                        <w:rPr>
                          <w:rFonts w:ascii="Arial Narrow" w:eastAsia="Calibri" w:hAnsi="Arial Narrow" w:cs="Arial"/>
                          <w:lang w:val="fr-BE"/>
                        </w:rPr>
                        <w:t>Iași</w:t>
                      </w:r>
                      <w:proofErr w:type="spellEnd"/>
                      <w:r w:rsidRPr="00AC5A5E">
                        <w:rPr>
                          <w:rFonts w:ascii="Arial Narrow" w:eastAsia="Calibri" w:hAnsi="Arial Narrow" w:cs="Arial"/>
                          <w:lang w:val="fr-BE"/>
                        </w:rPr>
                        <w:t xml:space="preserve">, Tel: 0784252376, </w:t>
                      </w:r>
                      <w:r w:rsidRPr="00AC5A5E">
                        <w:rPr>
                          <w:rFonts w:ascii="Arial Narrow" w:eastAsia="Calibri" w:hAnsi="Arial Narrow" w:cs="Arial"/>
                          <w:b/>
                          <w:bCs/>
                          <w:lang w:val="fr-BE"/>
                        </w:rPr>
                        <w:t xml:space="preserve"> </w:t>
                      </w:r>
                      <w:r w:rsidRPr="00AC5A5E">
                        <w:rPr>
                          <w:rFonts w:ascii="Arial Narrow" w:eastAsia="Calibri" w:hAnsi="Arial Narrow" w:cs="Arial"/>
                          <w:lang w:val="fr-BE"/>
                        </w:rPr>
                        <w:t>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yXNfBAAAA2wAAAA8AAABkcnMvZG93bnJldi54bWxEj0FvwjAMhe+T9h8iI+02UnaYpkJAg60S&#10;4jYGd6vx2qiNUzUelH8/H5B2s/We3/u82kyxNxcac0jsYDEvwBDXyQduHJy+q+c3MFmQPfaJycGN&#10;MmzWjw8rLH268hddjtIYDeFcooNWZCitzXVLEfM8DcSq/aQxoug6NtaPeNXw2NuXoni1EQNrQ4sD&#10;7Vqqu+NvdNBv86KS27776KgLfPg8byVUzj3NpvclGKFJ/s33671XfKXXX3QAu/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FyXNfBAAAA2wAAAA8AAAAAAAAAAAAAAAAAnwIA&#10;AGRycy9kb3ducmV2LnhtbFBLBQYAAAAABAAEAPcAAACNAwAAAAA=&#10;">
                <v:imagedata r:id="rId10" o:title="STEMA"/>
                <v:path arrowok="t"/>
              </v:shape>
              <w10:wrap anchorx="margin"/>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1.25pt;height:11.25pt" o:bullet="t">
        <v:imagedata r:id="rId1" o:title="mso1D"/>
      </v:shape>
    </w:pict>
  </w:numPicBullet>
  <w:abstractNum w:abstractNumId="0" w15:restartNumberingAfterBreak="0">
    <w:nsid w:val="0000000A"/>
    <w:multiLevelType w:val="multilevel"/>
    <w:tmpl w:val="0000000A"/>
    <w:name w:val="WWNum9"/>
    <w:lvl w:ilvl="0">
      <w:start w:val="1"/>
      <w:numFmt w:val="bullet"/>
      <w:lvlText w:val=""/>
      <w:lvlJc w:val="left"/>
      <w:pPr>
        <w:tabs>
          <w:tab w:val="num" w:pos="720"/>
        </w:tabs>
        <w:ind w:left="720" w:hanging="360"/>
      </w:pPr>
      <w:rPr>
        <w:rFonts w:ascii="Symbol" w:hAnsi="Symbol" w:cs="Symbol"/>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 w15:restartNumberingAfterBreak="0">
    <w:nsid w:val="0000000C"/>
    <w:multiLevelType w:val="multilevel"/>
    <w:tmpl w:val="0000000C"/>
    <w:name w:val="WWNum11"/>
    <w:lvl w:ilvl="0">
      <w:start w:val="12"/>
      <w:numFmt w:val="bullet"/>
      <w:lvlText w:val="-"/>
      <w:lvlJc w:val="left"/>
      <w:pPr>
        <w:tabs>
          <w:tab w:val="num" w:pos="0"/>
        </w:tabs>
        <w:ind w:left="720" w:hanging="360"/>
      </w:pPr>
      <w:rPr>
        <w:rFonts w:ascii="Arial" w:hAnsi="Aria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 w15:restartNumberingAfterBreak="0">
    <w:nsid w:val="0000000D"/>
    <w:multiLevelType w:val="multilevel"/>
    <w:tmpl w:val="0000000D"/>
    <w:name w:val="WWNum12"/>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15:restartNumberingAfterBreak="0">
    <w:nsid w:val="0000000E"/>
    <w:multiLevelType w:val="multilevel"/>
    <w:tmpl w:val="0000000E"/>
    <w:name w:val="WWNum13"/>
    <w:lvl w:ilvl="0">
      <w:start w:val="15"/>
      <w:numFmt w:val="bullet"/>
      <w:lvlText w:val="-"/>
      <w:lvlJc w:val="left"/>
      <w:pPr>
        <w:tabs>
          <w:tab w:val="num" w:pos="0"/>
        </w:tabs>
        <w:ind w:left="735" w:hanging="360"/>
      </w:pPr>
      <w:rPr>
        <w:rFonts w:ascii="Arial" w:hAnsi="Arial"/>
      </w:rPr>
    </w:lvl>
    <w:lvl w:ilvl="1">
      <w:start w:val="1"/>
      <w:numFmt w:val="bullet"/>
      <w:lvlText w:val="o"/>
      <w:lvlJc w:val="left"/>
      <w:pPr>
        <w:tabs>
          <w:tab w:val="num" w:pos="0"/>
        </w:tabs>
        <w:ind w:left="1455" w:hanging="360"/>
      </w:pPr>
      <w:rPr>
        <w:rFonts w:ascii="Courier New" w:hAnsi="Courier New" w:cs="Courier New"/>
      </w:rPr>
    </w:lvl>
    <w:lvl w:ilvl="2">
      <w:start w:val="1"/>
      <w:numFmt w:val="bullet"/>
      <w:lvlText w:val=""/>
      <w:lvlJc w:val="left"/>
      <w:pPr>
        <w:tabs>
          <w:tab w:val="num" w:pos="0"/>
        </w:tabs>
        <w:ind w:left="2175" w:hanging="360"/>
      </w:pPr>
      <w:rPr>
        <w:rFonts w:ascii="Wingdings" w:hAnsi="Wingdings" w:cs="Wingdings"/>
      </w:rPr>
    </w:lvl>
    <w:lvl w:ilvl="3">
      <w:start w:val="1"/>
      <w:numFmt w:val="bullet"/>
      <w:lvlText w:val=""/>
      <w:lvlJc w:val="left"/>
      <w:pPr>
        <w:tabs>
          <w:tab w:val="num" w:pos="0"/>
        </w:tabs>
        <w:ind w:left="2895" w:hanging="360"/>
      </w:pPr>
      <w:rPr>
        <w:rFonts w:ascii="Symbol" w:hAnsi="Symbol" w:cs="Symbol"/>
      </w:rPr>
    </w:lvl>
    <w:lvl w:ilvl="4">
      <w:start w:val="1"/>
      <w:numFmt w:val="bullet"/>
      <w:lvlText w:val="o"/>
      <w:lvlJc w:val="left"/>
      <w:pPr>
        <w:tabs>
          <w:tab w:val="num" w:pos="0"/>
        </w:tabs>
        <w:ind w:left="3615" w:hanging="360"/>
      </w:pPr>
      <w:rPr>
        <w:rFonts w:ascii="Courier New" w:hAnsi="Courier New" w:cs="Courier New"/>
      </w:rPr>
    </w:lvl>
    <w:lvl w:ilvl="5">
      <w:start w:val="1"/>
      <w:numFmt w:val="bullet"/>
      <w:lvlText w:val=""/>
      <w:lvlJc w:val="left"/>
      <w:pPr>
        <w:tabs>
          <w:tab w:val="num" w:pos="0"/>
        </w:tabs>
        <w:ind w:left="4335" w:hanging="360"/>
      </w:pPr>
      <w:rPr>
        <w:rFonts w:ascii="Wingdings" w:hAnsi="Wingdings" w:cs="Wingdings"/>
      </w:rPr>
    </w:lvl>
    <w:lvl w:ilvl="6">
      <w:start w:val="1"/>
      <w:numFmt w:val="bullet"/>
      <w:lvlText w:val=""/>
      <w:lvlJc w:val="left"/>
      <w:pPr>
        <w:tabs>
          <w:tab w:val="num" w:pos="0"/>
        </w:tabs>
        <w:ind w:left="5055" w:hanging="360"/>
      </w:pPr>
      <w:rPr>
        <w:rFonts w:ascii="Symbol" w:hAnsi="Symbol" w:cs="Symbol"/>
      </w:rPr>
    </w:lvl>
    <w:lvl w:ilvl="7">
      <w:start w:val="1"/>
      <w:numFmt w:val="bullet"/>
      <w:lvlText w:val="o"/>
      <w:lvlJc w:val="left"/>
      <w:pPr>
        <w:tabs>
          <w:tab w:val="num" w:pos="0"/>
        </w:tabs>
        <w:ind w:left="5775" w:hanging="360"/>
      </w:pPr>
      <w:rPr>
        <w:rFonts w:ascii="Courier New" w:hAnsi="Courier New" w:cs="Courier New"/>
      </w:rPr>
    </w:lvl>
    <w:lvl w:ilvl="8">
      <w:start w:val="1"/>
      <w:numFmt w:val="bullet"/>
      <w:lvlText w:val=""/>
      <w:lvlJc w:val="left"/>
      <w:pPr>
        <w:tabs>
          <w:tab w:val="num" w:pos="0"/>
        </w:tabs>
        <w:ind w:left="6495" w:hanging="360"/>
      </w:pPr>
      <w:rPr>
        <w:rFonts w:ascii="Wingdings" w:hAnsi="Wingdings" w:cs="Wingdings"/>
      </w:rPr>
    </w:lvl>
  </w:abstractNum>
  <w:abstractNum w:abstractNumId="4" w15:restartNumberingAfterBreak="0">
    <w:nsid w:val="000B588A"/>
    <w:multiLevelType w:val="hybridMultilevel"/>
    <w:tmpl w:val="EDFA16F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4D62E41"/>
    <w:multiLevelType w:val="hybridMultilevel"/>
    <w:tmpl w:val="F556AEF8"/>
    <w:lvl w:ilvl="0" w:tplc="0409000F">
      <w:start w:val="5"/>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8AA0910"/>
    <w:multiLevelType w:val="hybridMultilevel"/>
    <w:tmpl w:val="ED509E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6C2711"/>
    <w:multiLevelType w:val="hybridMultilevel"/>
    <w:tmpl w:val="ECD0AEB6"/>
    <w:lvl w:ilvl="0" w:tplc="1E4A746A">
      <w:start w:val="121"/>
      <w:numFmt w:val="bullet"/>
      <w:lvlText w:val=""/>
      <w:lvlJc w:val="left"/>
      <w:pPr>
        <w:ind w:left="990" w:hanging="360"/>
      </w:pPr>
      <w:rPr>
        <w:rFonts w:ascii="Wingdings" w:eastAsia="Times New Roman"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2135B5"/>
    <w:multiLevelType w:val="hybridMultilevel"/>
    <w:tmpl w:val="317AA3F4"/>
    <w:lvl w:ilvl="0" w:tplc="F34423A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066D2F"/>
    <w:multiLevelType w:val="hybridMultilevel"/>
    <w:tmpl w:val="AAC4A096"/>
    <w:lvl w:ilvl="0" w:tplc="97088A50">
      <w:start w:val="7"/>
      <w:numFmt w:val="decimal"/>
      <w:lvlText w:val="%1."/>
      <w:lvlJc w:val="left"/>
      <w:pPr>
        <w:ind w:left="644" w:hanging="360"/>
      </w:pPr>
      <w:rPr>
        <w:rFonts w:hint="default"/>
      </w:rPr>
    </w:lvl>
    <w:lvl w:ilvl="1" w:tplc="04180019" w:tentative="1">
      <w:start w:val="1"/>
      <w:numFmt w:val="lowerLetter"/>
      <w:lvlText w:val="%2."/>
      <w:lvlJc w:val="left"/>
      <w:pPr>
        <w:ind w:left="1364" w:hanging="360"/>
      </w:pPr>
    </w:lvl>
    <w:lvl w:ilvl="2" w:tplc="0418001B" w:tentative="1">
      <w:start w:val="1"/>
      <w:numFmt w:val="lowerRoman"/>
      <w:lvlText w:val="%3."/>
      <w:lvlJc w:val="right"/>
      <w:pPr>
        <w:ind w:left="2084" w:hanging="180"/>
      </w:pPr>
    </w:lvl>
    <w:lvl w:ilvl="3" w:tplc="0418000F" w:tentative="1">
      <w:start w:val="1"/>
      <w:numFmt w:val="decimal"/>
      <w:lvlText w:val="%4."/>
      <w:lvlJc w:val="left"/>
      <w:pPr>
        <w:ind w:left="2804" w:hanging="360"/>
      </w:pPr>
    </w:lvl>
    <w:lvl w:ilvl="4" w:tplc="04180019" w:tentative="1">
      <w:start w:val="1"/>
      <w:numFmt w:val="lowerLetter"/>
      <w:lvlText w:val="%5."/>
      <w:lvlJc w:val="left"/>
      <w:pPr>
        <w:ind w:left="3524" w:hanging="360"/>
      </w:pPr>
    </w:lvl>
    <w:lvl w:ilvl="5" w:tplc="0418001B" w:tentative="1">
      <w:start w:val="1"/>
      <w:numFmt w:val="lowerRoman"/>
      <w:lvlText w:val="%6."/>
      <w:lvlJc w:val="right"/>
      <w:pPr>
        <w:ind w:left="4244" w:hanging="180"/>
      </w:pPr>
    </w:lvl>
    <w:lvl w:ilvl="6" w:tplc="0418000F" w:tentative="1">
      <w:start w:val="1"/>
      <w:numFmt w:val="decimal"/>
      <w:lvlText w:val="%7."/>
      <w:lvlJc w:val="left"/>
      <w:pPr>
        <w:ind w:left="4964" w:hanging="360"/>
      </w:pPr>
    </w:lvl>
    <w:lvl w:ilvl="7" w:tplc="04180019" w:tentative="1">
      <w:start w:val="1"/>
      <w:numFmt w:val="lowerLetter"/>
      <w:lvlText w:val="%8."/>
      <w:lvlJc w:val="left"/>
      <w:pPr>
        <w:ind w:left="5684" w:hanging="360"/>
      </w:pPr>
    </w:lvl>
    <w:lvl w:ilvl="8" w:tplc="0418001B" w:tentative="1">
      <w:start w:val="1"/>
      <w:numFmt w:val="lowerRoman"/>
      <w:lvlText w:val="%9."/>
      <w:lvlJc w:val="right"/>
      <w:pPr>
        <w:ind w:left="6404" w:hanging="180"/>
      </w:pPr>
    </w:lvl>
  </w:abstractNum>
  <w:abstractNum w:abstractNumId="10"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D1A3D47"/>
    <w:multiLevelType w:val="hybridMultilevel"/>
    <w:tmpl w:val="155CA898"/>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15:restartNumberingAfterBreak="0">
    <w:nsid w:val="40703740"/>
    <w:multiLevelType w:val="hybridMultilevel"/>
    <w:tmpl w:val="AB42821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4A00268B"/>
    <w:multiLevelType w:val="multilevel"/>
    <w:tmpl w:val="C8E813B2"/>
    <w:lvl w:ilvl="0">
      <w:start w:val="1"/>
      <w:numFmt w:val="decimal"/>
      <w:lvlText w:val="%1."/>
      <w:lvlJc w:val="left"/>
      <w:pPr>
        <w:ind w:left="644" w:hanging="360"/>
      </w:pPr>
      <w:rPr>
        <w:rFonts w:hint="default"/>
        <w:b/>
        <w:i w:val="0"/>
      </w:rPr>
    </w:lvl>
    <w:lvl w:ilvl="1">
      <w:start w:val="12"/>
      <w:numFmt w:val="decimal"/>
      <w:isLgl/>
      <w:lvlText w:val="%1.%2."/>
      <w:lvlJc w:val="left"/>
      <w:pPr>
        <w:ind w:left="719" w:hanging="43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14" w15:restartNumberingAfterBreak="0">
    <w:nsid w:val="4A5F68BF"/>
    <w:multiLevelType w:val="hybridMultilevel"/>
    <w:tmpl w:val="9160A888"/>
    <w:lvl w:ilvl="0" w:tplc="0409000F">
      <w:start w:val="6"/>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C954565"/>
    <w:multiLevelType w:val="hybridMultilevel"/>
    <w:tmpl w:val="EB0266F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15:restartNumberingAfterBreak="0">
    <w:nsid w:val="52A973A2"/>
    <w:multiLevelType w:val="hybridMultilevel"/>
    <w:tmpl w:val="A4F6E79C"/>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E0353FC"/>
    <w:multiLevelType w:val="singleLevel"/>
    <w:tmpl w:val="4AB0C46C"/>
    <w:lvl w:ilvl="0">
      <w:start w:val="1"/>
      <w:numFmt w:val="upperRoman"/>
      <w:pStyle w:val="Titlu8"/>
      <w:lvlText w:val="%1."/>
      <w:lvlJc w:val="left"/>
      <w:pPr>
        <w:tabs>
          <w:tab w:val="num" w:pos="720"/>
        </w:tabs>
        <w:ind w:left="720" w:hanging="720"/>
      </w:pPr>
      <w:rPr>
        <w:rFonts w:hint="default"/>
      </w:rPr>
    </w:lvl>
  </w:abstractNum>
  <w:abstractNum w:abstractNumId="18" w15:restartNumberingAfterBreak="0">
    <w:nsid w:val="5EF05786"/>
    <w:multiLevelType w:val="hybridMultilevel"/>
    <w:tmpl w:val="03F42150"/>
    <w:lvl w:ilvl="0" w:tplc="04180007">
      <w:start w:val="1"/>
      <w:numFmt w:val="bullet"/>
      <w:lvlText w:val=""/>
      <w:lvlPicBulletId w:val="0"/>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64293A56"/>
    <w:multiLevelType w:val="hybridMultilevel"/>
    <w:tmpl w:val="63DC7E42"/>
    <w:lvl w:ilvl="0" w:tplc="A0F2D86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C96E35"/>
    <w:multiLevelType w:val="hybridMultilevel"/>
    <w:tmpl w:val="4D4845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F2F3B5A"/>
    <w:multiLevelType w:val="hybridMultilevel"/>
    <w:tmpl w:val="084A76CE"/>
    <w:lvl w:ilvl="0" w:tplc="6BC4D7CC">
      <w:start w:val="1"/>
      <w:numFmt w:val="decimal"/>
      <w:lvlText w:val="%1."/>
      <w:lvlJc w:val="left"/>
      <w:pPr>
        <w:ind w:left="644" w:hanging="360"/>
      </w:pPr>
      <w:rPr>
        <w:rFonts w:hint="default"/>
        <w:b/>
        <w:i w:val="0"/>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701B1A59"/>
    <w:multiLevelType w:val="hybridMultilevel"/>
    <w:tmpl w:val="17CC4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AA05DA"/>
    <w:multiLevelType w:val="hybridMultilevel"/>
    <w:tmpl w:val="81786C36"/>
    <w:lvl w:ilvl="0" w:tplc="07E8883A">
      <w:start w:val="7"/>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716E6ACD"/>
    <w:multiLevelType w:val="hybridMultilevel"/>
    <w:tmpl w:val="F872F41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95B62E2"/>
    <w:multiLevelType w:val="hybridMultilevel"/>
    <w:tmpl w:val="16003D4A"/>
    <w:lvl w:ilvl="0" w:tplc="276CBEF0">
      <w:start w:val="2014"/>
      <w:numFmt w:val="bullet"/>
      <w:lvlText w:val="-"/>
      <w:lvlJc w:val="left"/>
      <w:pPr>
        <w:ind w:left="81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15:restartNumberingAfterBreak="0">
    <w:nsid w:val="7E990380"/>
    <w:multiLevelType w:val="hybridMultilevel"/>
    <w:tmpl w:val="CEEE3CA4"/>
    <w:lvl w:ilvl="0" w:tplc="861EB0D8">
      <w:numFmt w:val="bullet"/>
      <w:lvlText w:val="-"/>
      <w:lvlJc w:val="left"/>
      <w:pPr>
        <w:ind w:left="644"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7"/>
  </w:num>
  <w:num w:numId="2">
    <w:abstractNumId w:val="10"/>
  </w:num>
  <w:num w:numId="3">
    <w:abstractNumId w:val="26"/>
  </w:num>
  <w:num w:numId="4">
    <w:abstractNumId w:val="24"/>
  </w:num>
  <w:num w:numId="5">
    <w:abstractNumId w:val="16"/>
  </w:num>
  <w:num w:numId="6">
    <w:abstractNumId w:val="4"/>
  </w:num>
  <w:num w:numId="7">
    <w:abstractNumId w:val="12"/>
  </w:num>
  <w:num w:numId="8">
    <w:abstractNumId w:val="13"/>
  </w:num>
  <w:num w:numId="9">
    <w:abstractNumId w:val="20"/>
  </w:num>
  <w:num w:numId="10">
    <w:abstractNumId w:val="17"/>
  </w:num>
  <w:num w:numId="11">
    <w:abstractNumId w:val="25"/>
  </w:num>
  <w:num w:numId="12">
    <w:abstractNumId w:val="18"/>
  </w:num>
  <w:num w:numId="13">
    <w:abstractNumId w:val="27"/>
  </w:num>
  <w:num w:numId="14">
    <w:abstractNumId w:val="14"/>
  </w:num>
  <w:num w:numId="15">
    <w:abstractNumId w:val="5"/>
  </w:num>
  <w:num w:numId="16">
    <w:abstractNumId w:val="21"/>
  </w:num>
  <w:num w:numId="17">
    <w:abstractNumId w:val="19"/>
  </w:num>
  <w:num w:numId="18">
    <w:abstractNumId w:val="8"/>
  </w:num>
  <w:num w:numId="19">
    <w:abstractNumId w:val="6"/>
  </w:num>
  <w:num w:numId="20">
    <w:abstractNumId w:val="22"/>
  </w:num>
  <w:num w:numId="21">
    <w:abstractNumId w:val="11"/>
  </w:num>
  <w:num w:numId="22">
    <w:abstractNumId w:val="15"/>
  </w:num>
  <w:num w:numId="23">
    <w:abstractNumId w:val="23"/>
  </w:num>
  <w:num w:numId="24">
    <w:abstractNumId w:val="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3BFA"/>
    <w:rsid w:val="00006452"/>
    <w:rsid w:val="0003017D"/>
    <w:rsid w:val="000335C2"/>
    <w:rsid w:val="00061CBF"/>
    <w:rsid w:val="00090581"/>
    <w:rsid w:val="000A367F"/>
    <w:rsid w:val="000C57B8"/>
    <w:rsid w:val="000D3A9D"/>
    <w:rsid w:val="000D4DFD"/>
    <w:rsid w:val="000E504A"/>
    <w:rsid w:val="0013090C"/>
    <w:rsid w:val="0014666B"/>
    <w:rsid w:val="00166B18"/>
    <w:rsid w:val="001834AF"/>
    <w:rsid w:val="001E4B61"/>
    <w:rsid w:val="00205492"/>
    <w:rsid w:val="00241568"/>
    <w:rsid w:val="00246B7D"/>
    <w:rsid w:val="002B6327"/>
    <w:rsid w:val="00300AB5"/>
    <w:rsid w:val="00307C54"/>
    <w:rsid w:val="003372C6"/>
    <w:rsid w:val="00337947"/>
    <w:rsid w:val="00351CE9"/>
    <w:rsid w:val="003629A2"/>
    <w:rsid w:val="00384AE0"/>
    <w:rsid w:val="00397753"/>
    <w:rsid w:val="003A3148"/>
    <w:rsid w:val="003A4CEA"/>
    <w:rsid w:val="003F0D5A"/>
    <w:rsid w:val="0042316B"/>
    <w:rsid w:val="00440FB7"/>
    <w:rsid w:val="0044618C"/>
    <w:rsid w:val="00461E54"/>
    <w:rsid w:val="004921B2"/>
    <w:rsid w:val="004A21FE"/>
    <w:rsid w:val="004A2435"/>
    <w:rsid w:val="004A4FC4"/>
    <w:rsid w:val="004C78A2"/>
    <w:rsid w:val="004F037A"/>
    <w:rsid w:val="0051250F"/>
    <w:rsid w:val="00514B66"/>
    <w:rsid w:val="00525D6B"/>
    <w:rsid w:val="00537C31"/>
    <w:rsid w:val="00542370"/>
    <w:rsid w:val="00555EDF"/>
    <w:rsid w:val="00582D08"/>
    <w:rsid w:val="00597FF5"/>
    <w:rsid w:val="005B50C6"/>
    <w:rsid w:val="006156BC"/>
    <w:rsid w:val="00622DD4"/>
    <w:rsid w:val="006252F3"/>
    <w:rsid w:val="00655C26"/>
    <w:rsid w:val="00672730"/>
    <w:rsid w:val="00673577"/>
    <w:rsid w:val="00686E4D"/>
    <w:rsid w:val="0069413A"/>
    <w:rsid w:val="006A5DC6"/>
    <w:rsid w:val="006B39F8"/>
    <w:rsid w:val="006C349E"/>
    <w:rsid w:val="006C5296"/>
    <w:rsid w:val="006F5316"/>
    <w:rsid w:val="00747912"/>
    <w:rsid w:val="00763CBF"/>
    <w:rsid w:val="00790173"/>
    <w:rsid w:val="00790356"/>
    <w:rsid w:val="007966E6"/>
    <w:rsid w:val="007A2FE5"/>
    <w:rsid w:val="007A4422"/>
    <w:rsid w:val="007A63EC"/>
    <w:rsid w:val="007A733A"/>
    <w:rsid w:val="007C3075"/>
    <w:rsid w:val="007D7876"/>
    <w:rsid w:val="00803E74"/>
    <w:rsid w:val="0080456C"/>
    <w:rsid w:val="00830DB7"/>
    <w:rsid w:val="00851238"/>
    <w:rsid w:val="0085633E"/>
    <w:rsid w:val="008A00FA"/>
    <w:rsid w:val="008E0FC4"/>
    <w:rsid w:val="008E6556"/>
    <w:rsid w:val="00911360"/>
    <w:rsid w:val="00927169"/>
    <w:rsid w:val="009441FB"/>
    <w:rsid w:val="00964325"/>
    <w:rsid w:val="009841F8"/>
    <w:rsid w:val="00985740"/>
    <w:rsid w:val="009D0106"/>
    <w:rsid w:val="009D33EB"/>
    <w:rsid w:val="00A11C9F"/>
    <w:rsid w:val="00A11ECA"/>
    <w:rsid w:val="00A15256"/>
    <w:rsid w:val="00A53BFA"/>
    <w:rsid w:val="00A74B04"/>
    <w:rsid w:val="00A81445"/>
    <w:rsid w:val="00A87CCA"/>
    <w:rsid w:val="00A903D3"/>
    <w:rsid w:val="00AA11D7"/>
    <w:rsid w:val="00AA3EE5"/>
    <w:rsid w:val="00B075B5"/>
    <w:rsid w:val="00B20715"/>
    <w:rsid w:val="00B40A1B"/>
    <w:rsid w:val="00B53EB7"/>
    <w:rsid w:val="00B62CB0"/>
    <w:rsid w:val="00BA0AEC"/>
    <w:rsid w:val="00BB7E0C"/>
    <w:rsid w:val="00BE78C7"/>
    <w:rsid w:val="00BF7561"/>
    <w:rsid w:val="00C303D8"/>
    <w:rsid w:val="00C42EDA"/>
    <w:rsid w:val="00C536AF"/>
    <w:rsid w:val="00C73D13"/>
    <w:rsid w:val="00CB08AB"/>
    <w:rsid w:val="00CD2752"/>
    <w:rsid w:val="00D11E85"/>
    <w:rsid w:val="00D532B5"/>
    <w:rsid w:val="00D564F8"/>
    <w:rsid w:val="00D60886"/>
    <w:rsid w:val="00D62D1A"/>
    <w:rsid w:val="00D64B92"/>
    <w:rsid w:val="00D70045"/>
    <w:rsid w:val="00D72743"/>
    <w:rsid w:val="00D93FCD"/>
    <w:rsid w:val="00DB345A"/>
    <w:rsid w:val="00DF7B04"/>
    <w:rsid w:val="00E231A0"/>
    <w:rsid w:val="00E2728B"/>
    <w:rsid w:val="00E37B4F"/>
    <w:rsid w:val="00E40368"/>
    <w:rsid w:val="00E40CF7"/>
    <w:rsid w:val="00E420AA"/>
    <w:rsid w:val="00E43E1E"/>
    <w:rsid w:val="00EC1D91"/>
    <w:rsid w:val="00ED4F64"/>
    <w:rsid w:val="00EE19FF"/>
    <w:rsid w:val="00F60559"/>
    <w:rsid w:val="00F6548F"/>
    <w:rsid w:val="00F95986"/>
    <w:rsid w:val="00FA128C"/>
    <w:rsid w:val="00FA6D77"/>
    <w:rsid w:val="00FC1FD3"/>
    <w:rsid w:val="00FE0018"/>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F92DA4"/>
  <w15:chartTrackingRefBased/>
  <w15:docId w15:val="{B473C403-BF5A-4348-B568-8CF6E13495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lu1">
    <w:name w:val="heading 1"/>
    <w:basedOn w:val="Normal"/>
    <w:next w:val="Normal"/>
    <w:link w:val="Titlu1Caracter"/>
    <w:qFormat/>
    <w:rsid w:val="00EC1D91"/>
    <w:pPr>
      <w:keepNext/>
      <w:spacing w:after="0" w:line="240" w:lineRule="auto"/>
      <w:outlineLvl w:val="0"/>
    </w:pPr>
    <w:rPr>
      <w:rFonts w:ascii="Times New Roman"/>
      <w:b/>
      <w:bCs/>
      <w:sz w:val="24"/>
      <w:szCs w:val="20"/>
      <w:lang w:eastAsia="x-none"/>
    </w:rPr>
  </w:style>
  <w:style w:type="paragraph" w:styleId="Titlu2">
    <w:name w:val="heading 2"/>
    <w:basedOn w:val="Normal"/>
    <w:next w:val="Normal"/>
    <w:link w:val="Titlu2Caracter"/>
    <w:qFormat/>
    <w:rsid w:val="00EC1D91"/>
    <w:pPr>
      <w:keepNext/>
      <w:spacing w:after="0" w:line="240" w:lineRule="auto"/>
      <w:jc w:val="center"/>
      <w:outlineLvl w:val="1"/>
    </w:pPr>
    <w:rPr>
      <w:rFonts w:ascii="Times New Roman"/>
      <w:b/>
      <w:i/>
      <w:sz w:val="44"/>
      <w:szCs w:val="24"/>
      <w:lang w:val="fr-FR" w:eastAsia="fr-FR"/>
    </w:rPr>
  </w:style>
  <w:style w:type="paragraph" w:styleId="Titlu3">
    <w:name w:val="heading 3"/>
    <w:aliases w:val=" Caracter"/>
    <w:basedOn w:val="Normal"/>
    <w:next w:val="Normal"/>
    <w:link w:val="Titlu3Caracter"/>
    <w:qFormat/>
    <w:rsid w:val="00EC1D91"/>
    <w:pPr>
      <w:keepNext/>
      <w:spacing w:after="0" w:line="240" w:lineRule="auto"/>
      <w:ind w:left="360"/>
      <w:jc w:val="both"/>
      <w:outlineLvl w:val="2"/>
    </w:pPr>
    <w:rPr>
      <w:rFonts w:ascii="Times New Roman"/>
      <w:b/>
      <w:bCs/>
      <w:i/>
      <w:iCs/>
      <w:sz w:val="24"/>
      <w:szCs w:val="20"/>
      <w:lang w:val="x-none" w:eastAsia="en-US"/>
    </w:rPr>
  </w:style>
  <w:style w:type="paragraph" w:styleId="Titlu4">
    <w:name w:val="heading 4"/>
    <w:basedOn w:val="Normal"/>
    <w:next w:val="Normal"/>
    <w:link w:val="Titlu4Caracter"/>
    <w:qFormat/>
    <w:rsid w:val="00EC1D91"/>
    <w:pPr>
      <w:keepNext/>
      <w:overflowPunct w:val="0"/>
      <w:autoSpaceDE w:val="0"/>
      <w:autoSpaceDN w:val="0"/>
      <w:adjustRightInd w:val="0"/>
      <w:spacing w:after="0" w:line="240" w:lineRule="auto"/>
      <w:jc w:val="center"/>
      <w:textAlignment w:val="baseline"/>
      <w:outlineLvl w:val="3"/>
    </w:pPr>
    <w:rPr>
      <w:rFonts w:ascii="Times New Roman"/>
      <w:b/>
      <w:i/>
      <w:sz w:val="20"/>
      <w:szCs w:val="20"/>
      <w:lang w:val="fr-FR" w:eastAsia="fr-FR"/>
    </w:rPr>
  </w:style>
  <w:style w:type="paragraph" w:styleId="Titlu5">
    <w:name w:val="heading 5"/>
    <w:basedOn w:val="Normal"/>
    <w:next w:val="Normal"/>
    <w:link w:val="Titlu5Caracter"/>
    <w:qFormat/>
    <w:rsid w:val="00EC1D91"/>
    <w:pPr>
      <w:keepNext/>
      <w:spacing w:after="0" w:line="240" w:lineRule="auto"/>
      <w:jc w:val="center"/>
      <w:outlineLvl w:val="4"/>
    </w:pPr>
    <w:rPr>
      <w:rFonts w:ascii="Times New Roman"/>
      <w:b/>
      <w:sz w:val="24"/>
      <w:szCs w:val="20"/>
      <w:lang w:eastAsia="x-none"/>
    </w:rPr>
  </w:style>
  <w:style w:type="paragraph" w:styleId="Titlu6">
    <w:name w:val="heading 6"/>
    <w:basedOn w:val="Normal"/>
    <w:next w:val="Normal"/>
    <w:link w:val="Titlu6Caracter"/>
    <w:qFormat/>
    <w:rsid w:val="00EC1D91"/>
    <w:pPr>
      <w:keepNext/>
      <w:tabs>
        <w:tab w:val="left" w:pos="5505"/>
      </w:tabs>
      <w:spacing w:after="0" w:line="240" w:lineRule="auto"/>
      <w:jc w:val="center"/>
      <w:outlineLvl w:val="5"/>
    </w:pPr>
    <w:rPr>
      <w:rFonts w:ascii="Times New Roman"/>
      <w:b/>
      <w:sz w:val="24"/>
      <w:szCs w:val="24"/>
      <w:lang w:eastAsia="x-none"/>
    </w:rPr>
  </w:style>
  <w:style w:type="paragraph" w:styleId="Titlu7">
    <w:name w:val="heading 7"/>
    <w:basedOn w:val="Normal"/>
    <w:next w:val="Normal"/>
    <w:link w:val="Titlu7Caracter"/>
    <w:qFormat/>
    <w:rsid w:val="00EC1D91"/>
    <w:pPr>
      <w:keepNext/>
      <w:pBdr>
        <w:top w:val="single" w:sz="4" w:space="1" w:color="auto"/>
        <w:left w:val="single" w:sz="4" w:space="4" w:color="auto"/>
        <w:bottom w:val="single" w:sz="4" w:space="1" w:color="auto"/>
        <w:right w:val="single" w:sz="4" w:space="4" w:color="auto"/>
      </w:pBdr>
      <w:spacing w:after="0" w:line="240" w:lineRule="auto"/>
      <w:outlineLvl w:val="6"/>
    </w:pPr>
    <w:rPr>
      <w:rFonts w:ascii="Times New Roman"/>
      <w:b/>
      <w:color w:val="0000FF"/>
      <w:szCs w:val="20"/>
      <w:u w:val="single"/>
      <w:lang w:val="fr-FR" w:eastAsia="fr-FR"/>
    </w:rPr>
  </w:style>
  <w:style w:type="paragraph" w:styleId="Titlu8">
    <w:name w:val="heading 8"/>
    <w:basedOn w:val="Normal"/>
    <w:next w:val="Normal"/>
    <w:link w:val="Titlu8Caracter"/>
    <w:qFormat/>
    <w:rsid w:val="00EC1D91"/>
    <w:pPr>
      <w:keepNext/>
      <w:numPr>
        <w:numId w:val="10"/>
      </w:numPr>
      <w:tabs>
        <w:tab w:val="right" w:pos="8505"/>
      </w:tabs>
      <w:spacing w:after="0" w:line="240" w:lineRule="atLeast"/>
      <w:outlineLvl w:val="7"/>
    </w:pPr>
    <w:rPr>
      <w:rFonts w:ascii="Times New Roman"/>
      <w:b/>
      <w:sz w:val="20"/>
      <w:szCs w:val="20"/>
      <w:lang w:val="x-none" w:eastAsia="x-none"/>
    </w:rPr>
  </w:style>
  <w:style w:type="paragraph" w:styleId="Titlu9">
    <w:name w:val="heading 9"/>
    <w:basedOn w:val="Normal"/>
    <w:next w:val="Normal"/>
    <w:link w:val="Titlu9Caracter"/>
    <w:qFormat/>
    <w:rsid w:val="00EC1D91"/>
    <w:pPr>
      <w:keepNext/>
      <w:spacing w:after="0" w:line="240" w:lineRule="auto"/>
      <w:outlineLvl w:val="8"/>
    </w:pPr>
    <w:rPr>
      <w:rFonts w:ascii="Times New Roman"/>
      <w:color w:val="000000"/>
      <w:sz w:val="24"/>
      <w:szCs w:val="20"/>
      <w:lang w:val="fr-FR" w:eastAsia="fr-FR"/>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Glava - napis, Char1,Char1"/>
    <w:basedOn w:val="Normal"/>
    <w:link w:val="AntetCaracter"/>
    <w:uiPriority w:val="99"/>
    <w:unhideWhenUsed/>
    <w:rsid w:val="00525D6B"/>
    <w:pPr>
      <w:tabs>
        <w:tab w:val="center" w:pos="4513"/>
        <w:tab w:val="right" w:pos="9026"/>
      </w:tabs>
      <w:spacing w:after="0" w:line="240" w:lineRule="auto"/>
    </w:pPr>
  </w:style>
  <w:style w:type="character" w:customStyle="1" w:styleId="AntetCaracter">
    <w:name w:val="Antet Caracter"/>
    <w:aliases w:val="Glava - napis Caracter, Char1 Caracter,Char1 Caracter"/>
    <w:basedOn w:val="Fontdeparagrafimplicit"/>
    <w:link w:val="Antet"/>
    <w:uiPriority w:val="99"/>
    <w:rsid w:val="00525D6B"/>
  </w:style>
  <w:style w:type="paragraph" w:styleId="Subsol">
    <w:name w:val="footer"/>
    <w:basedOn w:val="Normal"/>
    <w:link w:val="SubsolCaracter"/>
    <w:uiPriority w:val="99"/>
    <w:unhideWhenUsed/>
    <w:rsid w:val="00525D6B"/>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525D6B"/>
  </w:style>
  <w:style w:type="character" w:styleId="Referincomentariu">
    <w:name w:val="annotation reference"/>
    <w:basedOn w:val="Fontdeparagrafimplicit"/>
    <w:uiPriority w:val="99"/>
    <w:unhideWhenUsed/>
    <w:rsid w:val="00655C26"/>
    <w:rPr>
      <w:sz w:val="16"/>
      <w:szCs w:val="16"/>
    </w:rPr>
  </w:style>
  <w:style w:type="paragraph" w:styleId="Textcomentariu">
    <w:name w:val="annotation text"/>
    <w:basedOn w:val="Normal"/>
    <w:link w:val="TextcomentariuCaracter"/>
    <w:uiPriority w:val="99"/>
    <w:unhideWhenUsed/>
    <w:rsid w:val="00655C26"/>
    <w:pPr>
      <w:spacing w:line="240" w:lineRule="auto"/>
    </w:pPr>
    <w:rPr>
      <w:sz w:val="20"/>
      <w:szCs w:val="20"/>
    </w:rPr>
  </w:style>
  <w:style w:type="character" w:customStyle="1" w:styleId="TextcomentariuCaracter">
    <w:name w:val="Text comentariu Caracter"/>
    <w:basedOn w:val="Fontdeparagrafimplicit"/>
    <w:link w:val="Textcomentariu"/>
    <w:uiPriority w:val="99"/>
    <w:rsid w:val="00655C26"/>
    <w:rPr>
      <w:sz w:val="20"/>
      <w:szCs w:val="20"/>
    </w:rPr>
  </w:style>
  <w:style w:type="paragraph" w:styleId="SubiectComentariu">
    <w:name w:val="annotation subject"/>
    <w:basedOn w:val="Textcomentariu"/>
    <w:next w:val="Textcomentariu"/>
    <w:link w:val="SubiectComentariuCaracter"/>
    <w:unhideWhenUsed/>
    <w:rsid w:val="00655C26"/>
    <w:rPr>
      <w:b/>
      <w:bCs/>
    </w:rPr>
  </w:style>
  <w:style w:type="character" w:customStyle="1" w:styleId="SubiectComentariuCaracter">
    <w:name w:val="Subiect Comentariu Caracter"/>
    <w:basedOn w:val="TextcomentariuCaracter"/>
    <w:link w:val="SubiectComentariu"/>
    <w:rsid w:val="00655C26"/>
    <w:rPr>
      <w:b/>
      <w:bCs/>
      <w:sz w:val="20"/>
      <w:szCs w:val="20"/>
    </w:rPr>
  </w:style>
  <w:style w:type="paragraph" w:styleId="TextnBalon">
    <w:name w:val="Balloon Text"/>
    <w:basedOn w:val="Normal"/>
    <w:link w:val="TextnBalonCaracter"/>
    <w:unhideWhenUsed/>
    <w:rsid w:val="00655C26"/>
    <w:pPr>
      <w:spacing w:after="0" w:line="240" w:lineRule="auto"/>
    </w:pPr>
    <w:rPr>
      <w:rFonts w:ascii="Segoe UI" w:hAnsi="Segoe UI" w:cs="Segoe UI"/>
      <w:sz w:val="18"/>
      <w:szCs w:val="18"/>
    </w:rPr>
  </w:style>
  <w:style w:type="character" w:customStyle="1" w:styleId="TextnBalonCaracter">
    <w:name w:val="Text în Balon Caracter"/>
    <w:basedOn w:val="Fontdeparagrafimplicit"/>
    <w:link w:val="TextnBalon"/>
    <w:rsid w:val="00655C26"/>
    <w:rPr>
      <w:rFonts w:ascii="Segoe UI" w:hAnsi="Segoe UI" w:cs="Segoe UI"/>
      <w:sz w:val="18"/>
      <w:szCs w:val="18"/>
    </w:rPr>
  </w:style>
  <w:style w:type="character" w:customStyle="1" w:styleId="Titlu1Caracter">
    <w:name w:val="Titlu 1 Caracter"/>
    <w:basedOn w:val="Fontdeparagrafimplicit"/>
    <w:link w:val="Titlu1"/>
    <w:rsid w:val="00EC1D91"/>
    <w:rPr>
      <w:rFonts w:ascii="Times New Roman"/>
      <w:b/>
      <w:bCs/>
      <w:sz w:val="24"/>
      <w:szCs w:val="20"/>
      <w:lang w:eastAsia="x-none"/>
    </w:rPr>
  </w:style>
  <w:style w:type="character" w:customStyle="1" w:styleId="Titlu2Caracter">
    <w:name w:val="Titlu 2 Caracter"/>
    <w:basedOn w:val="Fontdeparagrafimplicit"/>
    <w:link w:val="Titlu2"/>
    <w:rsid w:val="00EC1D91"/>
    <w:rPr>
      <w:rFonts w:ascii="Times New Roman"/>
      <w:b/>
      <w:i/>
      <w:sz w:val="44"/>
      <w:szCs w:val="24"/>
      <w:lang w:val="fr-FR" w:eastAsia="fr-FR"/>
    </w:rPr>
  </w:style>
  <w:style w:type="character" w:customStyle="1" w:styleId="Titlu3Caracter">
    <w:name w:val="Titlu 3 Caracter"/>
    <w:aliases w:val=" Caracter Caracter"/>
    <w:basedOn w:val="Fontdeparagrafimplicit"/>
    <w:link w:val="Titlu3"/>
    <w:rsid w:val="00EC1D91"/>
    <w:rPr>
      <w:rFonts w:ascii="Times New Roman"/>
      <w:b/>
      <w:bCs/>
      <w:i/>
      <w:iCs/>
      <w:sz w:val="24"/>
      <w:szCs w:val="20"/>
      <w:lang w:val="x-none" w:eastAsia="en-US"/>
    </w:rPr>
  </w:style>
  <w:style w:type="character" w:customStyle="1" w:styleId="Titlu4Caracter">
    <w:name w:val="Titlu 4 Caracter"/>
    <w:basedOn w:val="Fontdeparagrafimplicit"/>
    <w:link w:val="Titlu4"/>
    <w:rsid w:val="00EC1D91"/>
    <w:rPr>
      <w:rFonts w:ascii="Times New Roman"/>
      <w:b/>
      <w:i/>
      <w:sz w:val="20"/>
      <w:szCs w:val="20"/>
      <w:lang w:val="fr-FR" w:eastAsia="fr-FR"/>
    </w:rPr>
  </w:style>
  <w:style w:type="character" w:customStyle="1" w:styleId="Titlu5Caracter">
    <w:name w:val="Titlu 5 Caracter"/>
    <w:basedOn w:val="Fontdeparagrafimplicit"/>
    <w:link w:val="Titlu5"/>
    <w:rsid w:val="00EC1D91"/>
    <w:rPr>
      <w:rFonts w:ascii="Times New Roman"/>
      <w:b/>
      <w:sz w:val="24"/>
      <w:szCs w:val="20"/>
      <w:lang w:eastAsia="x-none"/>
    </w:rPr>
  </w:style>
  <w:style w:type="character" w:customStyle="1" w:styleId="Titlu6Caracter">
    <w:name w:val="Titlu 6 Caracter"/>
    <w:basedOn w:val="Fontdeparagrafimplicit"/>
    <w:link w:val="Titlu6"/>
    <w:rsid w:val="00EC1D91"/>
    <w:rPr>
      <w:rFonts w:ascii="Times New Roman"/>
      <w:b/>
      <w:sz w:val="24"/>
      <w:szCs w:val="24"/>
      <w:lang w:eastAsia="x-none"/>
    </w:rPr>
  </w:style>
  <w:style w:type="character" w:customStyle="1" w:styleId="Titlu7Caracter">
    <w:name w:val="Titlu 7 Caracter"/>
    <w:basedOn w:val="Fontdeparagrafimplicit"/>
    <w:link w:val="Titlu7"/>
    <w:rsid w:val="00EC1D91"/>
    <w:rPr>
      <w:rFonts w:ascii="Times New Roman"/>
      <w:b/>
      <w:color w:val="0000FF"/>
      <w:szCs w:val="20"/>
      <w:u w:val="single"/>
      <w:lang w:val="fr-FR" w:eastAsia="fr-FR"/>
    </w:rPr>
  </w:style>
  <w:style w:type="character" w:customStyle="1" w:styleId="Titlu8Caracter">
    <w:name w:val="Titlu 8 Caracter"/>
    <w:basedOn w:val="Fontdeparagrafimplicit"/>
    <w:link w:val="Titlu8"/>
    <w:rsid w:val="00EC1D91"/>
    <w:rPr>
      <w:rFonts w:ascii="Times New Roman"/>
      <w:b/>
      <w:sz w:val="20"/>
      <w:szCs w:val="20"/>
      <w:lang w:val="x-none" w:eastAsia="x-none"/>
    </w:rPr>
  </w:style>
  <w:style w:type="character" w:customStyle="1" w:styleId="Titlu9Caracter">
    <w:name w:val="Titlu 9 Caracter"/>
    <w:basedOn w:val="Fontdeparagrafimplicit"/>
    <w:link w:val="Titlu9"/>
    <w:rsid w:val="00EC1D91"/>
    <w:rPr>
      <w:rFonts w:ascii="Times New Roman"/>
      <w:color w:val="000000"/>
      <w:sz w:val="24"/>
      <w:szCs w:val="20"/>
      <w:lang w:val="fr-FR" w:eastAsia="fr-FR"/>
    </w:rPr>
  </w:style>
  <w:style w:type="numbering" w:customStyle="1" w:styleId="NoList1">
    <w:name w:val="No List1"/>
    <w:next w:val="FrListare"/>
    <w:uiPriority w:val="99"/>
    <w:semiHidden/>
    <w:unhideWhenUsed/>
    <w:rsid w:val="00EC1D91"/>
  </w:style>
  <w:style w:type="paragraph" w:styleId="Corptext2">
    <w:name w:val="Body Text 2"/>
    <w:basedOn w:val="Normal"/>
    <w:link w:val="Corptext2Caracter"/>
    <w:rsid w:val="00EC1D91"/>
    <w:pPr>
      <w:spacing w:after="0" w:line="240" w:lineRule="auto"/>
    </w:pPr>
    <w:rPr>
      <w:rFonts w:ascii="Times New Roman"/>
      <w:b/>
      <w:sz w:val="20"/>
      <w:szCs w:val="20"/>
      <w:u w:val="single"/>
      <w:lang w:val="fr-FR" w:eastAsia="fr-FR"/>
    </w:rPr>
  </w:style>
  <w:style w:type="character" w:customStyle="1" w:styleId="Corptext2Caracter">
    <w:name w:val="Corp text 2 Caracter"/>
    <w:basedOn w:val="Fontdeparagrafimplicit"/>
    <w:link w:val="Corptext2"/>
    <w:rsid w:val="00EC1D91"/>
    <w:rPr>
      <w:rFonts w:ascii="Times New Roman"/>
      <w:b/>
      <w:sz w:val="20"/>
      <w:szCs w:val="20"/>
      <w:u w:val="single"/>
      <w:lang w:val="fr-FR" w:eastAsia="fr-FR"/>
    </w:rPr>
  </w:style>
  <w:style w:type="paragraph" w:styleId="Subtitlu">
    <w:name w:val="Subtitle"/>
    <w:basedOn w:val="Normal"/>
    <w:link w:val="SubtitluCaracter"/>
    <w:qFormat/>
    <w:rsid w:val="00EC1D91"/>
    <w:pPr>
      <w:spacing w:after="0" w:line="240" w:lineRule="auto"/>
      <w:jc w:val="center"/>
    </w:pPr>
    <w:rPr>
      <w:rFonts w:ascii="Times New Roman"/>
      <w:b/>
      <w:bCs/>
      <w:sz w:val="24"/>
      <w:szCs w:val="24"/>
      <w:u w:val="single"/>
      <w:lang w:val="fr-FR" w:eastAsia="fr-FR"/>
    </w:rPr>
  </w:style>
  <w:style w:type="character" w:customStyle="1" w:styleId="SubtitluCaracter">
    <w:name w:val="Subtitlu Caracter"/>
    <w:basedOn w:val="Fontdeparagrafimplicit"/>
    <w:link w:val="Subtitlu"/>
    <w:rsid w:val="00EC1D91"/>
    <w:rPr>
      <w:rFonts w:ascii="Times New Roman"/>
      <w:b/>
      <w:bCs/>
      <w:sz w:val="24"/>
      <w:szCs w:val="24"/>
      <w:u w:val="single"/>
      <w:lang w:val="fr-FR" w:eastAsia="fr-FR"/>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uiPriority w:val="99"/>
    <w:rsid w:val="00EC1D91"/>
    <w:pPr>
      <w:spacing w:after="0" w:line="240" w:lineRule="auto"/>
    </w:pPr>
    <w:rPr>
      <w:rFonts w:ascii="Times New Roman"/>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EC1D91"/>
    <w:rPr>
      <w:rFonts w:ascii="Times New Roman"/>
      <w:sz w:val="20"/>
      <w:szCs w:val="20"/>
    </w:rPr>
  </w:style>
  <w:style w:type="character" w:styleId="Referinnotdesubsol">
    <w:name w:val="footnote reference"/>
    <w:aliases w:val="Footnote,Footnote symbol,Fussnota,ftref"/>
    <w:uiPriority w:val="99"/>
    <w:semiHidden/>
    <w:rsid w:val="00EC1D91"/>
    <w:rPr>
      <w:vertAlign w:val="superscript"/>
    </w:rPr>
  </w:style>
  <w:style w:type="paragraph" w:customStyle="1" w:styleId="SubTitle2">
    <w:name w:val="SubTitle 2"/>
    <w:basedOn w:val="Normal"/>
    <w:rsid w:val="00EC1D91"/>
    <w:pPr>
      <w:spacing w:after="240" w:line="240" w:lineRule="auto"/>
      <w:jc w:val="center"/>
    </w:pPr>
    <w:rPr>
      <w:rFonts w:ascii="Times New Roman"/>
      <w:b/>
      <w:sz w:val="32"/>
      <w:szCs w:val="20"/>
      <w:lang w:eastAsia="fr-FR"/>
    </w:rPr>
  </w:style>
  <w:style w:type="paragraph" w:styleId="Titlu">
    <w:name w:val="Title"/>
    <w:basedOn w:val="Normal"/>
    <w:link w:val="TitluCaracter"/>
    <w:qFormat/>
    <w:rsid w:val="00EC1D91"/>
    <w:pPr>
      <w:spacing w:after="0" w:line="240" w:lineRule="auto"/>
      <w:jc w:val="center"/>
    </w:pPr>
    <w:rPr>
      <w:rFonts w:ascii="Times New Roman"/>
      <w:b/>
      <w:bCs/>
      <w:sz w:val="24"/>
      <w:szCs w:val="20"/>
      <w:lang w:val="fr-FR" w:eastAsia="fr-FR"/>
    </w:rPr>
  </w:style>
  <w:style w:type="character" w:customStyle="1" w:styleId="TitluCaracter">
    <w:name w:val="Titlu Caracter"/>
    <w:basedOn w:val="Fontdeparagrafimplicit"/>
    <w:link w:val="Titlu"/>
    <w:rsid w:val="00EC1D91"/>
    <w:rPr>
      <w:rFonts w:ascii="Times New Roman"/>
      <w:b/>
      <w:bCs/>
      <w:sz w:val="24"/>
      <w:szCs w:val="20"/>
      <w:lang w:val="fr-FR" w:eastAsia="fr-FR"/>
    </w:rPr>
  </w:style>
  <w:style w:type="paragraph" w:customStyle="1" w:styleId="SubTitle1">
    <w:name w:val="SubTitle 1"/>
    <w:basedOn w:val="Normal"/>
    <w:next w:val="SubTitle2"/>
    <w:rsid w:val="00EC1D91"/>
    <w:pPr>
      <w:spacing w:after="240" w:line="240" w:lineRule="auto"/>
      <w:jc w:val="center"/>
    </w:pPr>
    <w:rPr>
      <w:rFonts w:ascii="Times New Roman"/>
      <w:b/>
      <w:sz w:val="40"/>
      <w:szCs w:val="20"/>
      <w:lang w:eastAsia="fr-FR"/>
    </w:rPr>
  </w:style>
  <w:style w:type="paragraph" w:customStyle="1" w:styleId="Blockquote">
    <w:name w:val="Blockquote"/>
    <w:basedOn w:val="Normal"/>
    <w:rsid w:val="00EC1D91"/>
    <w:pPr>
      <w:widowControl w:val="0"/>
      <w:spacing w:before="100" w:after="100" w:line="240" w:lineRule="auto"/>
      <w:ind w:left="360" w:right="360"/>
    </w:pPr>
    <w:rPr>
      <w:rFonts w:ascii="Times New Roman"/>
      <w:snapToGrid w:val="0"/>
      <w:sz w:val="24"/>
      <w:szCs w:val="20"/>
      <w:lang w:val="en-US" w:eastAsia="en-US"/>
    </w:rPr>
  </w:style>
  <w:style w:type="paragraph" w:styleId="Cuprins1">
    <w:name w:val="toc 1"/>
    <w:basedOn w:val="Normal"/>
    <w:next w:val="Normal"/>
    <w:autoRedefine/>
    <w:uiPriority w:val="39"/>
    <w:rsid w:val="00EC1D91"/>
    <w:pPr>
      <w:tabs>
        <w:tab w:val="left" w:pos="3372"/>
        <w:tab w:val="left" w:pos="4332"/>
        <w:tab w:val="right" w:leader="dot" w:pos="9060"/>
      </w:tabs>
      <w:spacing w:after="0" w:line="240" w:lineRule="auto"/>
    </w:pPr>
    <w:rPr>
      <w:rFonts w:ascii="Times New Roman"/>
      <w:b/>
      <w:bCs/>
      <w:noProof/>
      <w:sz w:val="24"/>
      <w:szCs w:val="24"/>
      <w:lang w:val="fr-FR" w:eastAsia="en-US"/>
    </w:rPr>
  </w:style>
  <w:style w:type="paragraph" w:styleId="Corptext3">
    <w:name w:val="Body Text 3"/>
    <w:basedOn w:val="Normal"/>
    <w:link w:val="Corptext3Caracter"/>
    <w:rsid w:val="00EC1D91"/>
    <w:pPr>
      <w:overflowPunct w:val="0"/>
      <w:autoSpaceDE w:val="0"/>
      <w:autoSpaceDN w:val="0"/>
      <w:adjustRightInd w:val="0"/>
      <w:spacing w:after="0" w:line="240" w:lineRule="auto"/>
      <w:jc w:val="center"/>
      <w:textAlignment w:val="baseline"/>
    </w:pPr>
    <w:rPr>
      <w:rFonts w:ascii="Times New Roman"/>
      <w:b/>
      <w:bCs/>
      <w:sz w:val="28"/>
      <w:szCs w:val="20"/>
      <w:lang w:val="fr-FR" w:eastAsia="fr-FR"/>
    </w:rPr>
  </w:style>
  <w:style w:type="character" w:customStyle="1" w:styleId="Corptext3Caracter">
    <w:name w:val="Corp text 3 Caracter"/>
    <w:basedOn w:val="Fontdeparagrafimplicit"/>
    <w:link w:val="Corptext3"/>
    <w:rsid w:val="00EC1D91"/>
    <w:rPr>
      <w:rFonts w:ascii="Times New Roman"/>
      <w:b/>
      <w:bCs/>
      <w:sz w:val="28"/>
      <w:szCs w:val="20"/>
      <w:lang w:val="fr-FR" w:eastAsia="fr-FR"/>
    </w:rPr>
  </w:style>
  <w:style w:type="paragraph" w:customStyle="1" w:styleId="Text1">
    <w:name w:val="Text 1"/>
    <w:basedOn w:val="Normal"/>
    <w:rsid w:val="00EC1D91"/>
    <w:pPr>
      <w:spacing w:after="240" w:line="240" w:lineRule="auto"/>
      <w:ind w:left="482"/>
      <w:jc w:val="both"/>
    </w:pPr>
    <w:rPr>
      <w:rFonts w:ascii="Times New Roman"/>
      <w:sz w:val="24"/>
      <w:szCs w:val="20"/>
      <w:lang w:eastAsia="fr-FR"/>
    </w:rPr>
  </w:style>
  <w:style w:type="paragraph" w:styleId="Corptext">
    <w:name w:val="Body Text"/>
    <w:basedOn w:val="Normal"/>
    <w:link w:val="CorptextCaracter"/>
    <w:rsid w:val="00EC1D91"/>
    <w:pPr>
      <w:spacing w:after="0" w:line="240" w:lineRule="auto"/>
      <w:jc w:val="center"/>
    </w:pPr>
    <w:rPr>
      <w:rFonts w:ascii="Times New Roman"/>
      <w:b/>
      <w:bCs/>
      <w:sz w:val="24"/>
      <w:szCs w:val="20"/>
      <w:lang w:val="x-none" w:eastAsia="en-US"/>
    </w:rPr>
  </w:style>
  <w:style w:type="character" w:customStyle="1" w:styleId="CorptextCaracter">
    <w:name w:val="Corp text Caracter"/>
    <w:basedOn w:val="Fontdeparagrafimplicit"/>
    <w:link w:val="Corptext"/>
    <w:rsid w:val="00EC1D91"/>
    <w:rPr>
      <w:rFonts w:ascii="Times New Roman"/>
      <w:b/>
      <w:bCs/>
      <w:sz w:val="24"/>
      <w:szCs w:val="20"/>
      <w:lang w:val="x-none" w:eastAsia="en-US"/>
    </w:rPr>
  </w:style>
  <w:style w:type="paragraph" w:styleId="Indentcorptext">
    <w:name w:val="Body Text Indent"/>
    <w:basedOn w:val="Normal"/>
    <w:link w:val="IndentcorptextCaracter"/>
    <w:rsid w:val="00EC1D91"/>
    <w:pPr>
      <w:spacing w:after="0" w:line="240" w:lineRule="auto"/>
      <w:ind w:left="720" w:hanging="360"/>
      <w:jc w:val="both"/>
    </w:pPr>
    <w:rPr>
      <w:rFonts w:ascii="Times New Roman"/>
      <w:sz w:val="24"/>
      <w:szCs w:val="20"/>
      <w:lang w:eastAsia="x-none"/>
    </w:rPr>
  </w:style>
  <w:style w:type="character" w:customStyle="1" w:styleId="IndentcorptextCaracter">
    <w:name w:val="Indent corp text Caracter"/>
    <w:basedOn w:val="Fontdeparagrafimplicit"/>
    <w:link w:val="Indentcorptext"/>
    <w:rsid w:val="00EC1D91"/>
    <w:rPr>
      <w:rFonts w:ascii="Times New Roman"/>
      <w:sz w:val="24"/>
      <w:szCs w:val="20"/>
      <w:lang w:eastAsia="x-none"/>
    </w:rPr>
  </w:style>
  <w:style w:type="paragraph" w:customStyle="1" w:styleId="xl47">
    <w:name w:val="xl47"/>
    <w:basedOn w:val="Normal"/>
    <w:rsid w:val="00EC1D91"/>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sz w:val="24"/>
      <w:szCs w:val="20"/>
      <w:lang w:val="fr-FR" w:eastAsia="fr-FR"/>
    </w:rPr>
  </w:style>
  <w:style w:type="paragraph" w:customStyle="1" w:styleId="xl55">
    <w:name w:val="xl55"/>
    <w:basedOn w:val="Normal"/>
    <w:rsid w:val="00EC1D91"/>
    <w:pPr>
      <w:spacing w:before="100" w:beforeAutospacing="1" w:after="100" w:afterAutospacing="1" w:line="240" w:lineRule="auto"/>
    </w:pPr>
    <w:rPr>
      <w:rFonts w:ascii="Times New Roman" w:eastAsia="Arial Unicode MS"/>
      <w:b/>
      <w:bCs/>
      <w:sz w:val="24"/>
      <w:szCs w:val="20"/>
    </w:rPr>
  </w:style>
  <w:style w:type="paragraph" w:customStyle="1" w:styleId="xl65">
    <w:name w:val="xl65"/>
    <w:basedOn w:val="Normal"/>
    <w:rsid w:val="00EC1D91"/>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sz w:val="16"/>
      <w:szCs w:val="16"/>
    </w:rPr>
  </w:style>
  <w:style w:type="paragraph" w:customStyle="1" w:styleId="BodyText21">
    <w:name w:val="Body Text 21"/>
    <w:basedOn w:val="Normal"/>
    <w:rsid w:val="00EC1D91"/>
    <w:pPr>
      <w:widowControl w:val="0"/>
      <w:tabs>
        <w:tab w:val="left" w:pos="405"/>
      </w:tabs>
      <w:autoSpaceDE w:val="0"/>
      <w:autoSpaceDN w:val="0"/>
      <w:adjustRightInd w:val="0"/>
      <w:spacing w:after="0" w:line="240" w:lineRule="auto"/>
      <w:ind w:left="45"/>
      <w:jc w:val="both"/>
    </w:pPr>
    <w:rPr>
      <w:rFonts w:ascii="Times New Roman"/>
      <w:sz w:val="20"/>
      <w:szCs w:val="20"/>
    </w:rPr>
  </w:style>
  <w:style w:type="paragraph" w:styleId="Indentcorptext3">
    <w:name w:val="Body Text Indent 3"/>
    <w:basedOn w:val="Normal"/>
    <w:link w:val="Indentcorptext3Caracter"/>
    <w:rsid w:val="00EC1D91"/>
    <w:pPr>
      <w:widowControl w:val="0"/>
      <w:tabs>
        <w:tab w:val="left" w:pos="360"/>
        <w:tab w:val="left" w:pos="720"/>
      </w:tabs>
      <w:autoSpaceDE w:val="0"/>
      <w:autoSpaceDN w:val="0"/>
      <w:adjustRightInd w:val="0"/>
      <w:spacing w:after="0" w:line="240" w:lineRule="auto"/>
      <w:ind w:left="360"/>
      <w:jc w:val="both"/>
    </w:pPr>
    <w:rPr>
      <w:rFonts w:ascii="Times New Roman"/>
      <w:noProof/>
      <w:color w:val="FF00FF"/>
      <w:sz w:val="28"/>
      <w:szCs w:val="28"/>
      <w:lang w:val="x-none"/>
    </w:rPr>
  </w:style>
  <w:style w:type="character" w:customStyle="1" w:styleId="Indentcorptext3Caracter">
    <w:name w:val="Indent corp text 3 Caracter"/>
    <w:basedOn w:val="Fontdeparagrafimplicit"/>
    <w:link w:val="Indentcorptext3"/>
    <w:rsid w:val="00EC1D91"/>
    <w:rPr>
      <w:rFonts w:ascii="Times New Roman"/>
      <w:noProof/>
      <w:color w:val="FF00FF"/>
      <w:sz w:val="28"/>
      <w:szCs w:val="28"/>
      <w:lang w:val="x-none"/>
    </w:rPr>
  </w:style>
  <w:style w:type="paragraph" w:customStyle="1" w:styleId="xl35">
    <w:name w:val="xl35"/>
    <w:basedOn w:val="Normal"/>
    <w:rsid w:val="00EC1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sz w:val="16"/>
      <w:szCs w:val="16"/>
    </w:rPr>
  </w:style>
  <w:style w:type="paragraph" w:styleId="Legend">
    <w:name w:val="caption"/>
    <w:basedOn w:val="Normal"/>
    <w:next w:val="Normal"/>
    <w:qFormat/>
    <w:rsid w:val="00EC1D91"/>
    <w:pPr>
      <w:spacing w:after="0" w:line="240" w:lineRule="auto"/>
    </w:pPr>
    <w:rPr>
      <w:rFonts w:ascii="Times New Roman"/>
      <w:i/>
      <w:iCs/>
      <w:sz w:val="20"/>
      <w:szCs w:val="24"/>
      <w:lang w:val="fr-FR" w:eastAsia="en-US"/>
    </w:rPr>
  </w:style>
  <w:style w:type="paragraph" w:customStyle="1" w:styleId="Style1">
    <w:name w:val="Style1"/>
    <w:basedOn w:val="Normal"/>
    <w:rsid w:val="00EC1D91"/>
    <w:pPr>
      <w:spacing w:after="0" w:line="240" w:lineRule="auto"/>
      <w:jc w:val="center"/>
    </w:pPr>
    <w:rPr>
      <w:rFonts w:ascii="Times New Roman"/>
      <w:b/>
      <w:bCs/>
      <w:sz w:val="24"/>
      <w:szCs w:val="24"/>
    </w:rPr>
  </w:style>
  <w:style w:type="paragraph" w:styleId="Cuprins3">
    <w:name w:val="toc 3"/>
    <w:basedOn w:val="Normal"/>
    <w:next w:val="Normal"/>
    <w:autoRedefine/>
    <w:uiPriority w:val="39"/>
    <w:rsid w:val="00EC1D91"/>
    <w:pPr>
      <w:spacing w:after="0" w:line="240" w:lineRule="auto"/>
      <w:ind w:left="480"/>
    </w:pPr>
    <w:rPr>
      <w:rFonts w:ascii="Times New Roman"/>
      <w:i/>
      <w:iCs/>
      <w:sz w:val="24"/>
      <w:szCs w:val="24"/>
      <w:lang w:eastAsia="en-US"/>
    </w:rPr>
  </w:style>
  <w:style w:type="paragraph" w:customStyle="1" w:styleId="Stil1">
    <w:name w:val="Stil1"/>
    <w:basedOn w:val="Normal"/>
    <w:rsid w:val="00EC1D91"/>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b/>
      <w:color w:val="000080"/>
      <w:lang w:eastAsia="en-US"/>
    </w:rPr>
  </w:style>
  <w:style w:type="paragraph" w:customStyle="1" w:styleId="Guidelines3">
    <w:name w:val="Guidelines 3"/>
    <w:basedOn w:val="Text2"/>
    <w:rsid w:val="00EC1D91"/>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EC1D91"/>
    <w:pPr>
      <w:tabs>
        <w:tab w:val="left" w:pos="2161"/>
      </w:tabs>
      <w:spacing w:after="240" w:line="240" w:lineRule="auto"/>
      <w:ind w:left="1202"/>
      <w:jc w:val="both"/>
    </w:pPr>
    <w:rPr>
      <w:rFonts w:ascii="Times New Roman"/>
      <w:sz w:val="24"/>
      <w:szCs w:val="20"/>
      <w:lang w:eastAsia="fr-FR"/>
    </w:rPr>
  </w:style>
  <w:style w:type="paragraph" w:customStyle="1" w:styleId="xl61">
    <w:name w:val="xl61"/>
    <w:basedOn w:val="Normal"/>
    <w:rsid w:val="00EC1D91"/>
    <w:pPr>
      <w:pBdr>
        <w:left w:val="single" w:sz="8" w:space="0" w:color="auto"/>
      </w:pBdr>
      <w:spacing w:before="100" w:beforeAutospacing="1" w:after="100" w:afterAutospacing="1" w:line="240" w:lineRule="auto"/>
      <w:jc w:val="both"/>
    </w:pPr>
    <w:rPr>
      <w:rFonts w:ascii="Arial" w:hAnsi="Arial" w:cs="Arial"/>
      <w:sz w:val="24"/>
      <w:szCs w:val="20"/>
      <w:lang w:val="fr-FR" w:eastAsia="fr-FR"/>
    </w:rPr>
  </w:style>
  <w:style w:type="paragraph" w:customStyle="1" w:styleId="titlefront">
    <w:name w:val="title_front"/>
    <w:basedOn w:val="Normal"/>
    <w:rsid w:val="00EC1D91"/>
    <w:pPr>
      <w:spacing w:before="240" w:after="0" w:line="240" w:lineRule="auto"/>
      <w:ind w:left="1701"/>
      <w:jc w:val="right"/>
    </w:pPr>
    <w:rPr>
      <w:rFonts w:ascii="Optima" w:hAnsi="Optima"/>
      <w:b/>
      <w:bCs/>
      <w:sz w:val="28"/>
      <w:szCs w:val="20"/>
      <w:lang w:val="en-GB" w:eastAsia="en-US"/>
    </w:rPr>
  </w:style>
  <w:style w:type="paragraph" w:customStyle="1" w:styleId="xl40">
    <w:name w:val="xl40"/>
    <w:basedOn w:val="Normal"/>
    <w:rsid w:val="00EC1D91"/>
    <w:pPr>
      <w:pBdr>
        <w:left w:val="single" w:sz="8" w:space="0" w:color="auto"/>
      </w:pBdr>
      <w:spacing w:before="100" w:beforeAutospacing="1" w:after="100" w:afterAutospacing="1" w:line="240" w:lineRule="auto"/>
    </w:pPr>
    <w:rPr>
      <w:rFonts w:ascii="Times New Roman" w:eastAsia="Arial Unicode MS"/>
      <w:sz w:val="16"/>
      <w:szCs w:val="16"/>
    </w:rPr>
  </w:style>
  <w:style w:type="character" w:styleId="Hyperlink">
    <w:name w:val="Hyperlink"/>
    <w:uiPriority w:val="99"/>
    <w:rsid w:val="00EC1D91"/>
    <w:rPr>
      <w:color w:val="0000FF"/>
      <w:u w:val="single"/>
    </w:rPr>
  </w:style>
  <w:style w:type="character" w:customStyle="1" w:styleId="CaracterCaracter">
    <w:name w:val="Caracter Caracter"/>
    <w:rsid w:val="00EC1D91"/>
    <w:rPr>
      <w:b/>
      <w:bCs/>
      <w:i/>
      <w:iCs/>
      <w:sz w:val="24"/>
      <w:lang w:val="ro-RO" w:eastAsia="en-US" w:bidi="ar-SA"/>
    </w:rPr>
  </w:style>
  <w:style w:type="character" w:styleId="Numrdepagin">
    <w:name w:val="page number"/>
    <w:basedOn w:val="Fontdeparagrafimplicit"/>
    <w:rsid w:val="00EC1D91"/>
  </w:style>
  <w:style w:type="paragraph" w:styleId="Indentcorptext2">
    <w:name w:val="Body Text Indent 2"/>
    <w:basedOn w:val="Normal"/>
    <w:link w:val="Indentcorptext2Caracter"/>
    <w:rsid w:val="00EC1D91"/>
    <w:pPr>
      <w:spacing w:after="0" w:line="240" w:lineRule="auto"/>
      <w:ind w:left="348"/>
      <w:jc w:val="both"/>
    </w:pPr>
    <w:rPr>
      <w:rFonts w:ascii="Times New Roman"/>
      <w:color w:val="FF0000"/>
      <w:sz w:val="20"/>
      <w:szCs w:val="24"/>
      <w:lang w:val="x-none" w:eastAsia="x-none"/>
    </w:rPr>
  </w:style>
  <w:style w:type="character" w:customStyle="1" w:styleId="Indentcorptext2Caracter">
    <w:name w:val="Indent corp text 2 Caracter"/>
    <w:basedOn w:val="Fontdeparagrafimplicit"/>
    <w:link w:val="Indentcorptext2"/>
    <w:rsid w:val="00EC1D91"/>
    <w:rPr>
      <w:rFonts w:ascii="Times New Roman"/>
      <w:color w:val="FF0000"/>
      <w:sz w:val="20"/>
      <w:szCs w:val="24"/>
      <w:lang w:val="x-none" w:eastAsia="x-none"/>
    </w:rPr>
  </w:style>
  <w:style w:type="paragraph" w:styleId="Cuprins2">
    <w:name w:val="toc 2"/>
    <w:basedOn w:val="Normal"/>
    <w:next w:val="Normal"/>
    <w:autoRedefine/>
    <w:uiPriority w:val="39"/>
    <w:rsid w:val="00EC1D91"/>
    <w:pPr>
      <w:spacing w:after="0" w:line="240" w:lineRule="auto"/>
      <w:ind w:left="240"/>
    </w:pPr>
    <w:rPr>
      <w:rFonts w:ascii="Times New Roman"/>
      <w:sz w:val="24"/>
      <w:szCs w:val="24"/>
      <w:lang w:val="en-US" w:eastAsia="en-US"/>
    </w:rPr>
  </w:style>
  <w:style w:type="paragraph" w:customStyle="1" w:styleId="xl34">
    <w:name w:val="xl34"/>
    <w:basedOn w:val="Normal"/>
    <w:rsid w:val="00EC1D91"/>
    <w:pPr>
      <w:pBdr>
        <w:left w:val="single" w:sz="4" w:space="0" w:color="auto"/>
        <w:bottom w:val="single" w:sz="4" w:space="0" w:color="auto"/>
        <w:right w:val="single" w:sz="4" w:space="0" w:color="auto"/>
      </w:pBdr>
      <w:spacing w:before="100" w:beforeAutospacing="1" w:after="100" w:afterAutospacing="1" w:line="240" w:lineRule="auto"/>
    </w:pPr>
    <w:rPr>
      <w:rFonts w:ascii="Arial" w:hAnsi="Arial" w:cs="Arial"/>
      <w:b/>
      <w:bCs/>
      <w:sz w:val="24"/>
      <w:szCs w:val="24"/>
      <w:lang w:val="fr-FR" w:eastAsia="fr-FR"/>
    </w:rPr>
  </w:style>
  <w:style w:type="character" w:styleId="HyperlinkParcurs">
    <w:name w:val="FollowedHyperlink"/>
    <w:uiPriority w:val="99"/>
    <w:rsid w:val="00EC1D91"/>
    <w:rPr>
      <w:color w:val="800080"/>
      <w:u w:val="single"/>
    </w:rPr>
  </w:style>
  <w:style w:type="character" w:customStyle="1" w:styleId="titre1">
    <w:name w:val="titre1"/>
    <w:basedOn w:val="Fontdeparagrafimplicit"/>
    <w:rsid w:val="00EC1D91"/>
  </w:style>
  <w:style w:type="paragraph" w:customStyle="1" w:styleId="Address">
    <w:name w:val="Address"/>
    <w:basedOn w:val="Normal"/>
    <w:rsid w:val="00EC1D91"/>
    <w:pPr>
      <w:spacing w:after="0" w:line="240" w:lineRule="auto"/>
    </w:pPr>
    <w:rPr>
      <w:rFonts w:ascii="Times New Roman"/>
      <w:sz w:val="24"/>
      <w:szCs w:val="20"/>
      <w:lang w:val="en-GB" w:eastAsia="fr-FR"/>
    </w:rPr>
  </w:style>
  <w:style w:type="table" w:styleId="Tabelgril">
    <w:name w:val="Table Grid"/>
    <w:basedOn w:val="TabelNormal"/>
    <w:rsid w:val="00EC1D91"/>
    <w:pPr>
      <w:spacing w:after="0" w:line="240" w:lineRule="auto"/>
    </w:pPr>
    <w:rPr>
      <w:rFonts w:ascii="Times New Roman" w:eastAsia="SimSu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571">
    <w:name w:val="EmailStyle571"/>
    <w:semiHidden/>
    <w:rsid w:val="00EC1D91"/>
    <w:rPr>
      <w:rFonts w:ascii="Arial" w:hAnsi="Arial" w:cs="Arial"/>
      <w:color w:val="auto"/>
      <w:sz w:val="20"/>
      <w:szCs w:val="20"/>
    </w:rPr>
  </w:style>
  <w:style w:type="paragraph" w:customStyle="1" w:styleId="CaracterCharCharCharCharCaracter">
    <w:name w:val="Caracter Char Char Char Char Caracter"/>
    <w:basedOn w:val="Normal"/>
    <w:rsid w:val="00EC1D91"/>
    <w:pPr>
      <w:spacing w:after="0" w:line="240" w:lineRule="auto"/>
    </w:pPr>
    <w:rPr>
      <w:rFonts w:ascii="Times New Roman"/>
      <w:sz w:val="24"/>
      <w:szCs w:val="24"/>
      <w:lang w:val="pl-PL" w:eastAsia="pl-PL"/>
    </w:rPr>
  </w:style>
  <w:style w:type="paragraph" w:customStyle="1" w:styleId="Titreobjet">
    <w:name w:val="Titre objet"/>
    <w:basedOn w:val="Normal"/>
    <w:next w:val="Normal"/>
    <w:rsid w:val="00EC1D91"/>
    <w:pPr>
      <w:spacing w:before="360" w:after="360" w:line="240" w:lineRule="auto"/>
      <w:ind w:left="1080"/>
      <w:jc w:val="center"/>
    </w:pPr>
    <w:rPr>
      <w:rFonts w:ascii="Times New Roman"/>
      <w:b/>
      <w:noProof/>
      <w:spacing w:val="-5"/>
      <w:sz w:val="24"/>
      <w:szCs w:val="20"/>
      <w:lang w:val="en-GB" w:eastAsia="en-US"/>
    </w:rPr>
  </w:style>
  <w:style w:type="paragraph" w:customStyle="1" w:styleId="CharCharCaracterCharCharChar">
    <w:name w:val="Char Char Caracter Char Char Char"/>
    <w:basedOn w:val="Normal"/>
    <w:rsid w:val="00EC1D91"/>
    <w:pPr>
      <w:spacing w:after="0" w:line="240" w:lineRule="auto"/>
    </w:pPr>
    <w:rPr>
      <w:rFonts w:ascii="Times New Roman"/>
      <w:sz w:val="24"/>
      <w:szCs w:val="24"/>
      <w:lang w:val="pl-PL" w:eastAsia="pl-PL"/>
    </w:rPr>
  </w:style>
  <w:style w:type="character" w:customStyle="1" w:styleId="tpt1">
    <w:name w:val="tpt1"/>
    <w:basedOn w:val="Fontdeparagrafimplicit"/>
    <w:rsid w:val="00EC1D91"/>
  </w:style>
  <w:style w:type="character" w:customStyle="1" w:styleId="pt1">
    <w:name w:val="pt1"/>
    <w:rsid w:val="00EC1D91"/>
    <w:rPr>
      <w:b/>
      <w:bCs/>
      <w:color w:val="8F0000"/>
    </w:rPr>
  </w:style>
  <w:style w:type="paragraph" w:customStyle="1" w:styleId="CharCharCharChar">
    <w:name w:val="Char Char Char Char"/>
    <w:basedOn w:val="Normal"/>
    <w:rsid w:val="00EC1D91"/>
    <w:pPr>
      <w:spacing w:after="0" w:line="240" w:lineRule="auto"/>
    </w:pPr>
    <w:rPr>
      <w:rFonts w:ascii="Times New Roman"/>
      <w:sz w:val="24"/>
      <w:szCs w:val="24"/>
      <w:lang w:val="pl-PL" w:eastAsia="pl-PL"/>
    </w:rPr>
  </w:style>
  <w:style w:type="paragraph" w:customStyle="1" w:styleId="StilStil1Stnga">
    <w:name w:val="Stil Stil1 + Stânga"/>
    <w:basedOn w:val="Normal"/>
    <w:rsid w:val="00EC1D91"/>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b/>
      <w:bCs/>
      <w:color w:val="000080"/>
      <w:szCs w:val="20"/>
      <w:lang w:eastAsia="en-US"/>
    </w:rPr>
  </w:style>
  <w:style w:type="paragraph" w:customStyle="1" w:styleId="NormalWeb2">
    <w:name w:val="Normal (Web)2"/>
    <w:basedOn w:val="Normal"/>
    <w:link w:val="NormalWeb2Char"/>
    <w:rsid w:val="00EC1D91"/>
    <w:pPr>
      <w:spacing w:before="105" w:after="105" w:line="240" w:lineRule="auto"/>
      <w:ind w:left="105" w:right="105"/>
    </w:pPr>
    <w:rPr>
      <w:rFonts w:ascii="Times New Roman"/>
      <w:color w:val="000000"/>
      <w:sz w:val="24"/>
      <w:szCs w:val="24"/>
      <w:lang w:val="en-GB" w:eastAsia="x-none"/>
    </w:rPr>
  </w:style>
  <w:style w:type="paragraph" w:styleId="Plandocument">
    <w:name w:val="Document Map"/>
    <w:basedOn w:val="Normal"/>
    <w:link w:val="PlandocumentCaracter"/>
    <w:semiHidden/>
    <w:rsid w:val="00EC1D91"/>
    <w:pPr>
      <w:shd w:val="clear" w:color="auto" w:fill="000080"/>
      <w:spacing w:after="0" w:line="240" w:lineRule="auto"/>
    </w:pPr>
    <w:rPr>
      <w:rFonts w:ascii="Tahoma" w:hAnsi="Tahoma"/>
      <w:sz w:val="24"/>
      <w:szCs w:val="24"/>
      <w:lang w:eastAsia="x-none"/>
    </w:rPr>
  </w:style>
  <w:style w:type="character" w:customStyle="1" w:styleId="PlandocumentCaracter">
    <w:name w:val="Plan document Caracter"/>
    <w:basedOn w:val="Fontdeparagrafimplicit"/>
    <w:link w:val="Plandocument"/>
    <w:semiHidden/>
    <w:rsid w:val="00EC1D91"/>
    <w:rPr>
      <w:rFonts w:ascii="Tahoma" w:hAnsi="Tahoma"/>
      <w:sz w:val="24"/>
      <w:szCs w:val="24"/>
      <w:shd w:val="clear" w:color="auto" w:fill="000080"/>
      <w:lang w:eastAsia="x-none"/>
    </w:rPr>
  </w:style>
  <w:style w:type="paragraph" w:customStyle="1" w:styleId="FR1">
    <w:name w:val="FR1"/>
    <w:rsid w:val="00EC1D91"/>
    <w:pPr>
      <w:widowControl w:val="0"/>
      <w:spacing w:after="0" w:line="240" w:lineRule="auto"/>
    </w:pPr>
    <w:rPr>
      <w:rFonts w:ascii="Arial" w:hAnsi="Arial"/>
      <w:b/>
      <w:sz w:val="36"/>
      <w:szCs w:val="20"/>
      <w:lang w:val="en-US" w:eastAsia="en-US"/>
    </w:rPr>
  </w:style>
  <w:style w:type="paragraph" w:customStyle="1" w:styleId="DefaultText">
    <w:name w:val="Default Text"/>
    <w:basedOn w:val="Normal"/>
    <w:rsid w:val="00EC1D91"/>
    <w:pPr>
      <w:widowControl w:val="0"/>
      <w:spacing w:after="0" w:line="240" w:lineRule="auto"/>
    </w:pPr>
    <w:rPr>
      <w:rFonts w:ascii="Times New Roman"/>
      <w:sz w:val="24"/>
      <w:szCs w:val="20"/>
      <w:lang w:val="en-US"/>
    </w:rPr>
  </w:style>
  <w:style w:type="paragraph" w:customStyle="1" w:styleId="CaracterCaracter1">
    <w:name w:val="Caracter Caracter1"/>
    <w:basedOn w:val="Normal"/>
    <w:rsid w:val="00EC1D91"/>
    <w:pPr>
      <w:spacing w:after="0" w:line="240" w:lineRule="auto"/>
    </w:pPr>
    <w:rPr>
      <w:rFonts w:ascii="Times New Roman"/>
      <w:sz w:val="24"/>
      <w:szCs w:val="24"/>
      <w:lang w:val="pl-PL" w:eastAsia="pl-PL"/>
    </w:rPr>
  </w:style>
  <w:style w:type="paragraph" w:customStyle="1" w:styleId="CaracterCharCharCharCharCaracter1">
    <w:name w:val="Caracter Char Char Char Char Caracter1"/>
    <w:basedOn w:val="Normal"/>
    <w:rsid w:val="00EC1D91"/>
    <w:pPr>
      <w:spacing w:after="0" w:line="240" w:lineRule="auto"/>
    </w:pPr>
    <w:rPr>
      <w:rFonts w:ascii="Times New Roman"/>
      <w:sz w:val="24"/>
      <w:szCs w:val="24"/>
      <w:lang w:val="pl-PL" w:eastAsia="pl-PL"/>
    </w:rPr>
  </w:style>
  <w:style w:type="paragraph" w:customStyle="1" w:styleId="ZchnZchnCharCharCharCaracterCaracter">
    <w:name w:val="Zchn Zchn Char Char Char Caracter Caracter"/>
    <w:basedOn w:val="Normal"/>
    <w:rsid w:val="00EC1D91"/>
    <w:pPr>
      <w:widowControl w:val="0"/>
      <w:adjustRightInd w:val="0"/>
      <w:spacing w:after="0" w:line="240" w:lineRule="auto"/>
      <w:jc w:val="both"/>
      <w:textAlignment w:val="baseline"/>
    </w:pPr>
    <w:rPr>
      <w:rFonts w:ascii="Times New Roman"/>
      <w:sz w:val="24"/>
      <w:szCs w:val="24"/>
      <w:lang w:val="pl-PL" w:eastAsia="pl-PL"/>
    </w:rPr>
  </w:style>
  <w:style w:type="paragraph" w:customStyle="1" w:styleId="ListParagraph1">
    <w:name w:val="List Paragraph1"/>
    <w:aliases w:val="Normal bullet 2"/>
    <w:basedOn w:val="Normal"/>
    <w:link w:val="ListParagraphChar"/>
    <w:uiPriority w:val="34"/>
    <w:qFormat/>
    <w:rsid w:val="00EC1D91"/>
    <w:pPr>
      <w:spacing w:after="0" w:line="240" w:lineRule="auto"/>
      <w:ind w:left="720"/>
      <w:contextualSpacing/>
    </w:pPr>
    <w:rPr>
      <w:rFonts w:ascii="Times New Roman"/>
      <w:sz w:val="24"/>
      <w:szCs w:val="24"/>
      <w:lang w:val="x-none" w:eastAsia="x-none"/>
    </w:rPr>
  </w:style>
  <w:style w:type="paragraph" w:customStyle="1" w:styleId="CaracterCaracter5">
    <w:name w:val="Caracter Caracter5"/>
    <w:basedOn w:val="Normal"/>
    <w:rsid w:val="00EC1D91"/>
    <w:pPr>
      <w:widowControl w:val="0"/>
      <w:adjustRightInd w:val="0"/>
      <w:spacing w:after="0" w:line="240" w:lineRule="auto"/>
      <w:jc w:val="both"/>
      <w:textAlignment w:val="baseline"/>
    </w:pPr>
    <w:rPr>
      <w:rFonts w:ascii="Times New Roman"/>
      <w:sz w:val="24"/>
      <w:szCs w:val="24"/>
      <w:lang w:val="pl-PL" w:eastAsia="pl-PL"/>
    </w:rPr>
  </w:style>
  <w:style w:type="paragraph" w:styleId="Frspaiere">
    <w:name w:val="No Spacing"/>
    <w:link w:val="FrspaiereCaracter"/>
    <w:uiPriority w:val="1"/>
    <w:qFormat/>
    <w:rsid w:val="00EC1D91"/>
    <w:pPr>
      <w:spacing w:after="0" w:line="240" w:lineRule="auto"/>
    </w:pPr>
    <w:rPr>
      <w:rFonts w:ascii="Calibri" w:hAnsi="Calibri"/>
    </w:rPr>
  </w:style>
  <w:style w:type="numbering" w:customStyle="1" w:styleId="NoList11">
    <w:name w:val="No List11"/>
    <w:next w:val="FrListare"/>
    <w:uiPriority w:val="99"/>
    <w:semiHidden/>
    <w:unhideWhenUsed/>
    <w:rsid w:val="00EC1D91"/>
  </w:style>
  <w:style w:type="paragraph" w:styleId="Titlucuprins">
    <w:name w:val="TOC Heading"/>
    <w:basedOn w:val="Titlu1"/>
    <w:next w:val="Normal"/>
    <w:uiPriority w:val="39"/>
    <w:qFormat/>
    <w:rsid w:val="00EC1D91"/>
    <w:pPr>
      <w:keepLines/>
      <w:spacing w:before="480" w:line="276" w:lineRule="auto"/>
      <w:outlineLvl w:val="9"/>
    </w:pPr>
    <w:rPr>
      <w:rFonts w:ascii="Cambria" w:hAnsi="Cambria"/>
      <w:color w:val="365F91"/>
      <w:sz w:val="28"/>
      <w:szCs w:val="28"/>
      <w:lang w:val="en-US" w:eastAsia="ja-JP"/>
    </w:rPr>
  </w:style>
  <w:style w:type="character" w:customStyle="1" w:styleId="NormalWeb2Char">
    <w:name w:val="Normal (Web)2 Char"/>
    <w:link w:val="NormalWeb2"/>
    <w:rsid w:val="00EC1D91"/>
    <w:rPr>
      <w:rFonts w:ascii="Times New Roman"/>
      <w:color w:val="000000"/>
      <w:sz w:val="24"/>
      <w:szCs w:val="24"/>
      <w:lang w:val="en-GB" w:eastAsia="x-none"/>
    </w:rPr>
  </w:style>
  <w:style w:type="character" w:styleId="Referireintens">
    <w:name w:val="Intense Reference"/>
    <w:uiPriority w:val="32"/>
    <w:qFormat/>
    <w:rsid w:val="00EC1D91"/>
    <w:rPr>
      <w:b/>
      <w:bCs/>
      <w:smallCaps/>
      <w:color w:val="C0504D"/>
      <w:spacing w:val="5"/>
      <w:u w:val="single"/>
    </w:rPr>
  </w:style>
  <w:style w:type="numbering" w:customStyle="1" w:styleId="NoList111">
    <w:name w:val="No List111"/>
    <w:next w:val="FrListare"/>
    <w:uiPriority w:val="99"/>
    <w:semiHidden/>
    <w:unhideWhenUsed/>
    <w:rsid w:val="00EC1D91"/>
  </w:style>
  <w:style w:type="paragraph" w:styleId="Textsimplu">
    <w:name w:val="Plain Text"/>
    <w:basedOn w:val="Normal"/>
    <w:link w:val="TextsimpluCaracter"/>
    <w:uiPriority w:val="99"/>
    <w:unhideWhenUsed/>
    <w:rsid w:val="00EC1D91"/>
    <w:pPr>
      <w:spacing w:after="0" w:line="240" w:lineRule="auto"/>
    </w:pPr>
    <w:rPr>
      <w:rFonts w:ascii="Consolas" w:eastAsia="Calibri" w:hAnsi="Consolas"/>
      <w:sz w:val="21"/>
      <w:szCs w:val="21"/>
      <w:lang w:val="x-none" w:eastAsia="x-none"/>
    </w:rPr>
  </w:style>
  <w:style w:type="character" w:customStyle="1" w:styleId="TextsimpluCaracter">
    <w:name w:val="Text simplu Caracter"/>
    <w:basedOn w:val="Fontdeparagrafimplicit"/>
    <w:link w:val="Textsimplu"/>
    <w:uiPriority w:val="99"/>
    <w:rsid w:val="00EC1D91"/>
    <w:rPr>
      <w:rFonts w:ascii="Consolas" w:eastAsia="Calibri" w:hAnsi="Consolas"/>
      <w:sz w:val="21"/>
      <w:szCs w:val="21"/>
      <w:lang w:val="x-none" w:eastAsia="x-none"/>
    </w:rPr>
  </w:style>
  <w:style w:type="paragraph" w:customStyle="1" w:styleId="CharCharCharCharCharCharChar">
    <w:name w:val="Char Char Char Char Char Char Char"/>
    <w:basedOn w:val="Normal"/>
    <w:rsid w:val="00EC1D91"/>
    <w:pPr>
      <w:spacing w:after="0" w:line="240" w:lineRule="auto"/>
    </w:pPr>
    <w:rPr>
      <w:rFonts w:asci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EC1D91"/>
    <w:pPr>
      <w:widowControl w:val="0"/>
      <w:adjustRightInd w:val="0"/>
      <w:spacing w:after="0" w:line="240" w:lineRule="auto"/>
      <w:jc w:val="both"/>
      <w:textAlignment w:val="baseline"/>
    </w:pPr>
    <w:rPr>
      <w:rFonts w:ascii="Times New Roman"/>
      <w:sz w:val="24"/>
      <w:szCs w:val="24"/>
      <w:lang w:val="pl-PL" w:eastAsia="pl-PL"/>
    </w:rPr>
  </w:style>
  <w:style w:type="paragraph" w:customStyle="1" w:styleId="CaracterCaracterCharChar">
    <w:name w:val="Caracter Caracter Char Char"/>
    <w:basedOn w:val="Normal"/>
    <w:rsid w:val="00EC1D91"/>
    <w:pPr>
      <w:spacing w:after="0" w:line="240" w:lineRule="auto"/>
    </w:pPr>
    <w:rPr>
      <w:rFonts w:ascii="Times New Roman"/>
      <w:sz w:val="24"/>
      <w:szCs w:val="24"/>
      <w:lang w:val="pl-PL" w:eastAsia="pl-PL"/>
    </w:rPr>
  </w:style>
  <w:style w:type="paragraph" w:styleId="Revizuire">
    <w:name w:val="Revision"/>
    <w:hidden/>
    <w:uiPriority w:val="99"/>
    <w:semiHidden/>
    <w:rsid w:val="00EC1D91"/>
    <w:pPr>
      <w:spacing w:after="0" w:line="240" w:lineRule="auto"/>
    </w:pPr>
    <w:rPr>
      <w:rFonts w:ascii="Times New Roman"/>
      <w:sz w:val="24"/>
      <w:szCs w:val="24"/>
      <w:lang w:val="en-US" w:eastAsia="en-US"/>
    </w:rPr>
  </w:style>
  <w:style w:type="table" w:customStyle="1" w:styleId="TableGrid1">
    <w:name w:val="Table Grid1"/>
    <w:basedOn w:val="TabelNormal"/>
    <w:next w:val="Tabelgril"/>
    <w:uiPriority w:val="59"/>
    <w:rsid w:val="00EC1D91"/>
    <w:pPr>
      <w:spacing w:after="0" w:line="240" w:lineRule="auto"/>
    </w:pPr>
    <w:rPr>
      <w:rFonts w:ascii="Calibri" w:eastAsia="Calibri"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Arial">
    <w:name w:val="Header +Arial"/>
    <w:basedOn w:val="Antet"/>
    <w:rsid w:val="00EC1D91"/>
    <w:pPr>
      <w:tabs>
        <w:tab w:val="clear" w:pos="4513"/>
        <w:tab w:val="clear" w:pos="9026"/>
        <w:tab w:val="center" w:pos="4536"/>
        <w:tab w:val="right" w:pos="9072"/>
      </w:tabs>
    </w:pPr>
    <w:rPr>
      <w:rFonts w:ascii="Times New Roman"/>
      <w:b/>
      <w:sz w:val="24"/>
      <w:szCs w:val="24"/>
      <w:lang w:eastAsia="fr-FR"/>
    </w:rPr>
  </w:style>
  <w:style w:type="paragraph" w:customStyle="1" w:styleId="msolistparagraph0">
    <w:name w:val="msolistparagraph"/>
    <w:basedOn w:val="Normal"/>
    <w:rsid w:val="00EC1D91"/>
    <w:pPr>
      <w:spacing w:after="0" w:line="240" w:lineRule="auto"/>
      <w:ind w:left="720"/>
    </w:pPr>
    <w:rPr>
      <w:rFonts w:ascii="Calibri" w:hAnsi="Calibri"/>
    </w:rPr>
  </w:style>
  <w:style w:type="table" w:customStyle="1" w:styleId="TableGrid11">
    <w:name w:val="Table Grid11"/>
    <w:basedOn w:val="TabelNormal"/>
    <w:next w:val="Tabelgril"/>
    <w:uiPriority w:val="59"/>
    <w:rsid w:val="00EC1D91"/>
    <w:pPr>
      <w:spacing w:after="0"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uprins4">
    <w:name w:val="toc 4"/>
    <w:basedOn w:val="Normal"/>
    <w:next w:val="Normal"/>
    <w:autoRedefine/>
    <w:uiPriority w:val="39"/>
    <w:unhideWhenUsed/>
    <w:rsid w:val="00EC1D91"/>
    <w:pPr>
      <w:spacing w:after="100" w:line="276" w:lineRule="auto"/>
      <w:ind w:left="660"/>
    </w:pPr>
    <w:rPr>
      <w:rFonts w:ascii="Calibri" w:hAnsi="Calibri"/>
      <w:lang w:val="en-US" w:eastAsia="en-US"/>
    </w:rPr>
  </w:style>
  <w:style w:type="paragraph" w:styleId="Cuprins5">
    <w:name w:val="toc 5"/>
    <w:basedOn w:val="Normal"/>
    <w:next w:val="Normal"/>
    <w:autoRedefine/>
    <w:uiPriority w:val="39"/>
    <w:unhideWhenUsed/>
    <w:rsid w:val="00EC1D91"/>
    <w:pPr>
      <w:spacing w:after="100" w:line="276" w:lineRule="auto"/>
      <w:ind w:left="880"/>
    </w:pPr>
    <w:rPr>
      <w:rFonts w:ascii="Calibri" w:hAnsi="Calibri"/>
      <w:lang w:val="en-US" w:eastAsia="en-US"/>
    </w:rPr>
  </w:style>
  <w:style w:type="paragraph" w:styleId="Cuprins6">
    <w:name w:val="toc 6"/>
    <w:basedOn w:val="Normal"/>
    <w:next w:val="Normal"/>
    <w:autoRedefine/>
    <w:uiPriority w:val="39"/>
    <w:unhideWhenUsed/>
    <w:rsid w:val="00EC1D91"/>
    <w:pPr>
      <w:spacing w:after="100" w:line="276" w:lineRule="auto"/>
      <w:ind w:left="1100"/>
    </w:pPr>
    <w:rPr>
      <w:rFonts w:ascii="Calibri" w:hAnsi="Calibri"/>
      <w:lang w:val="en-US" w:eastAsia="en-US"/>
    </w:rPr>
  </w:style>
  <w:style w:type="paragraph" w:styleId="Cuprins7">
    <w:name w:val="toc 7"/>
    <w:basedOn w:val="Normal"/>
    <w:next w:val="Normal"/>
    <w:autoRedefine/>
    <w:uiPriority w:val="39"/>
    <w:unhideWhenUsed/>
    <w:rsid w:val="00EC1D91"/>
    <w:pPr>
      <w:spacing w:after="100" w:line="276" w:lineRule="auto"/>
      <w:ind w:left="1320"/>
    </w:pPr>
    <w:rPr>
      <w:rFonts w:ascii="Calibri" w:hAnsi="Calibri"/>
      <w:lang w:val="en-US" w:eastAsia="en-US"/>
    </w:rPr>
  </w:style>
  <w:style w:type="paragraph" w:styleId="Cuprins8">
    <w:name w:val="toc 8"/>
    <w:basedOn w:val="Normal"/>
    <w:next w:val="Normal"/>
    <w:autoRedefine/>
    <w:uiPriority w:val="39"/>
    <w:unhideWhenUsed/>
    <w:rsid w:val="00EC1D91"/>
    <w:pPr>
      <w:spacing w:after="100" w:line="276" w:lineRule="auto"/>
      <w:ind w:left="1540"/>
    </w:pPr>
    <w:rPr>
      <w:rFonts w:ascii="Calibri" w:hAnsi="Calibri"/>
      <w:lang w:val="en-US" w:eastAsia="en-US"/>
    </w:rPr>
  </w:style>
  <w:style w:type="paragraph" w:styleId="Cuprins9">
    <w:name w:val="toc 9"/>
    <w:basedOn w:val="Normal"/>
    <w:next w:val="Normal"/>
    <w:autoRedefine/>
    <w:uiPriority w:val="39"/>
    <w:unhideWhenUsed/>
    <w:rsid w:val="00EC1D91"/>
    <w:pPr>
      <w:spacing w:after="100" w:line="276" w:lineRule="auto"/>
      <w:ind w:left="1760"/>
    </w:pPr>
    <w:rPr>
      <w:rFonts w:ascii="Calibri" w:hAnsi="Calibri"/>
      <w:lang w:val="en-US" w:eastAsia="en-US"/>
    </w:rPr>
  </w:style>
  <w:style w:type="paragraph" w:styleId="NormalWeb">
    <w:name w:val="Normal (Web)"/>
    <w:basedOn w:val="Normal"/>
    <w:uiPriority w:val="99"/>
    <w:unhideWhenUsed/>
    <w:rsid w:val="00EC1D91"/>
    <w:pPr>
      <w:spacing w:before="100" w:beforeAutospacing="1" w:after="100" w:afterAutospacing="1" w:line="240" w:lineRule="auto"/>
    </w:pPr>
    <w:rPr>
      <w:rFonts w:ascii="Times New Roman"/>
      <w:sz w:val="24"/>
      <w:szCs w:val="24"/>
      <w:lang w:val="en-US" w:eastAsia="en-US"/>
    </w:rPr>
  </w:style>
  <w:style w:type="character" w:styleId="Robust">
    <w:name w:val="Strong"/>
    <w:uiPriority w:val="22"/>
    <w:qFormat/>
    <w:rsid w:val="00EC1D91"/>
    <w:rPr>
      <w:b/>
      <w:bCs/>
    </w:rPr>
  </w:style>
  <w:style w:type="numbering" w:customStyle="1" w:styleId="NoList2">
    <w:name w:val="No List2"/>
    <w:next w:val="FrListare"/>
    <w:uiPriority w:val="99"/>
    <w:semiHidden/>
    <w:unhideWhenUsed/>
    <w:rsid w:val="00EC1D91"/>
  </w:style>
  <w:style w:type="character" w:customStyle="1" w:styleId="BalloonTextChar1">
    <w:name w:val="Balloon Text Char1"/>
    <w:uiPriority w:val="99"/>
    <w:semiHidden/>
    <w:rsid w:val="00EC1D91"/>
    <w:rPr>
      <w:rFonts w:ascii="Tahoma" w:eastAsia="Times New Roman" w:hAnsi="Tahoma" w:cs="Tahoma"/>
      <w:sz w:val="16"/>
      <w:szCs w:val="16"/>
    </w:rPr>
  </w:style>
  <w:style w:type="character" w:customStyle="1" w:styleId="BodyTextIndentChar1">
    <w:name w:val="Body Text Indent Char1"/>
    <w:uiPriority w:val="99"/>
    <w:semiHidden/>
    <w:rsid w:val="00EC1D91"/>
    <w:rPr>
      <w:rFonts w:ascii="Times New Roman" w:eastAsia="Times New Roman" w:hAnsi="Times New Roman"/>
      <w:sz w:val="24"/>
      <w:szCs w:val="24"/>
    </w:rPr>
  </w:style>
  <w:style w:type="character" w:customStyle="1" w:styleId="BodyTextIndent3Char1">
    <w:name w:val="Body Text Indent 3 Char1"/>
    <w:uiPriority w:val="99"/>
    <w:semiHidden/>
    <w:rsid w:val="00EC1D91"/>
    <w:rPr>
      <w:rFonts w:ascii="Times New Roman" w:eastAsia="Times New Roman" w:hAnsi="Times New Roman"/>
      <w:sz w:val="16"/>
      <w:szCs w:val="16"/>
    </w:rPr>
  </w:style>
  <w:style w:type="character" w:customStyle="1" w:styleId="CommentTextChar1">
    <w:name w:val="Comment Text Char1"/>
    <w:uiPriority w:val="99"/>
    <w:semiHidden/>
    <w:rsid w:val="00EC1D91"/>
    <w:rPr>
      <w:rFonts w:ascii="Times New Roman" w:eastAsia="Times New Roman" w:hAnsi="Times New Roman"/>
    </w:rPr>
  </w:style>
  <w:style w:type="character" w:customStyle="1" w:styleId="BodyTextIndent2Char1">
    <w:name w:val="Body Text Indent 2 Char1"/>
    <w:uiPriority w:val="99"/>
    <w:semiHidden/>
    <w:rsid w:val="00EC1D91"/>
    <w:rPr>
      <w:rFonts w:ascii="Times New Roman" w:eastAsia="Times New Roman" w:hAnsi="Times New Roman"/>
      <w:sz w:val="24"/>
      <w:szCs w:val="24"/>
    </w:rPr>
  </w:style>
  <w:style w:type="character" w:customStyle="1" w:styleId="CommentSubjectChar1">
    <w:name w:val="Comment Subject Char1"/>
    <w:uiPriority w:val="99"/>
    <w:semiHidden/>
    <w:rsid w:val="00EC1D91"/>
    <w:rPr>
      <w:rFonts w:ascii="Times New Roman" w:eastAsia="Times New Roman" w:hAnsi="Times New Roman"/>
      <w:b/>
      <w:bCs/>
    </w:rPr>
  </w:style>
  <w:style w:type="paragraph" w:customStyle="1" w:styleId="CharCharCharCharCharCharChar1">
    <w:name w:val="Char Char Char Char Char Char Char1"/>
    <w:basedOn w:val="Normal"/>
    <w:rsid w:val="00EC1D91"/>
    <w:pPr>
      <w:spacing w:after="0" w:line="240" w:lineRule="auto"/>
    </w:pPr>
    <w:rPr>
      <w:rFonts w:asci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1">
    <w:name w:val="Char Char1 Caracter Caracter Char Char Caracter Caracter1 Char Char Caracter Caracter Char Char Caracter Caracter Char Char Caracter Caracter Char Char1 Caracter Caracter Char Char2 Caracter Caracter1"/>
    <w:basedOn w:val="Normal"/>
    <w:rsid w:val="00EC1D91"/>
    <w:pPr>
      <w:widowControl w:val="0"/>
      <w:adjustRightInd w:val="0"/>
      <w:spacing w:after="0" w:line="240" w:lineRule="auto"/>
      <w:jc w:val="both"/>
      <w:textAlignment w:val="baseline"/>
    </w:pPr>
    <w:rPr>
      <w:rFonts w:ascii="Times New Roman"/>
      <w:sz w:val="24"/>
      <w:szCs w:val="24"/>
      <w:lang w:val="pl-PL" w:eastAsia="pl-PL"/>
    </w:rPr>
  </w:style>
  <w:style w:type="paragraph" w:customStyle="1" w:styleId="CaracterCaracter5CharCharCaracterCaracter">
    <w:name w:val="Caracter Caracter5 Char Char Caracter Caracter"/>
    <w:basedOn w:val="Normal"/>
    <w:rsid w:val="00EC1D91"/>
    <w:pPr>
      <w:widowControl w:val="0"/>
      <w:adjustRightInd w:val="0"/>
      <w:spacing w:after="0" w:line="240" w:lineRule="auto"/>
      <w:jc w:val="both"/>
      <w:textAlignment w:val="baseline"/>
    </w:pPr>
    <w:rPr>
      <w:rFonts w:ascii="Times New Roman"/>
      <w:sz w:val="24"/>
      <w:szCs w:val="24"/>
      <w:lang w:val="pl-PL" w:eastAsia="pl-PL"/>
    </w:rPr>
  </w:style>
  <w:style w:type="character" w:customStyle="1" w:styleId="tal1">
    <w:name w:val="tal1"/>
    <w:rsid w:val="00EC1D91"/>
  </w:style>
  <w:style w:type="paragraph" w:customStyle="1" w:styleId="ZchnZchnCharCharChar">
    <w:name w:val="Zchn Zchn Char Char Char"/>
    <w:basedOn w:val="Normal"/>
    <w:rsid w:val="00EC1D91"/>
    <w:pPr>
      <w:widowControl w:val="0"/>
      <w:adjustRightInd w:val="0"/>
      <w:spacing w:after="0" w:line="240" w:lineRule="auto"/>
      <w:jc w:val="both"/>
      <w:textAlignment w:val="baseline"/>
    </w:pPr>
    <w:rPr>
      <w:rFonts w:ascii="Times New Roman"/>
      <w:sz w:val="24"/>
      <w:szCs w:val="24"/>
      <w:lang w:val="pl-PL" w:eastAsia="pl-PL"/>
    </w:rPr>
  </w:style>
  <w:style w:type="character" w:customStyle="1" w:styleId="tsp1">
    <w:name w:val="tsp1"/>
    <w:rsid w:val="00EC1D91"/>
  </w:style>
  <w:style w:type="table" w:customStyle="1" w:styleId="TableGrid2">
    <w:name w:val="Table Grid2"/>
    <w:basedOn w:val="TabelNormal"/>
    <w:next w:val="Tabelgril"/>
    <w:uiPriority w:val="59"/>
    <w:rsid w:val="00EC1D91"/>
    <w:pPr>
      <w:spacing w:after="0" w:line="240" w:lineRule="auto"/>
    </w:pPr>
    <w:rPr>
      <w:rFonts w:asci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EC1D91"/>
    <w:pPr>
      <w:widowControl w:val="0"/>
      <w:adjustRightInd w:val="0"/>
      <w:spacing w:after="0" w:line="240" w:lineRule="auto"/>
      <w:jc w:val="both"/>
      <w:textAlignment w:val="baseline"/>
    </w:pPr>
    <w:rPr>
      <w:rFonts w:ascii="Times New Roman"/>
      <w:sz w:val="24"/>
      <w:szCs w:val="24"/>
      <w:lang w:val="pl-PL" w:eastAsia="pl-PL"/>
    </w:rPr>
  </w:style>
  <w:style w:type="paragraph" w:customStyle="1" w:styleId="xl101">
    <w:name w:val="xl101"/>
    <w:basedOn w:val="Normal"/>
    <w:rsid w:val="00EC1D91"/>
    <w:pPr>
      <w:spacing w:before="100" w:beforeAutospacing="1" w:after="100" w:afterAutospacing="1" w:line="240" w:lineRule="auto"/>
      <w:jc w:val="center"/>
      <w:textAlignment w:val="center"/>
    </w:pPr>
    <w:rPr>
      <w:rFonts w:ascii="Arial" w:hAnsi="Arial" w:cs="Arial"/>
      <w:b/>
      <w:bCs/>
      <w:color w:val="000000"/>
      <w:sz w:val="16"/>
      <w:szCs w:val="16"/>
      <w:lang w:val="en-US" w:eastAsia="en-US"/>
    </w:rPr>
  </w:style>
  <w:style w:type="paragraph" w:customStyle="1" w:styleId="xl102">
    <w:name w:val="xl102"/>
    <w:basedOn w:val="Normal"/>
    <w:rsid w:val="00EC1D9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val="en-US" w:eastAsia="en-US"/>
    </w:rPr>
  </w:style>
  <w:style w:type="paragraph" w:customStyle="1" w:styleId="xl103">
    <w:name w:val="xl103"/>
    <w:basedOn w:val="Normal"/>
    <w:rsid w:val="00EC1D91"/>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hAnsi="Arial" w:cs="Arial"/>
      <w:sz w:val="24"/>
      <w:szCs w:val="24"/>
      <w:lang w:val="en-US" w:eastAsia="en-US"/>
    </w:rPr>
  </w:style>
  <w:style w:type="paragraph" w:customStyle="1" w:styleId="xl104">
    <w:name w:val="xl104"/>
    <w:basedOn w:val="Normal"/>
    <w:rsid w:val="00EC1D91"/>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05">
    <w:name w:val="xl105"/>
    <w:basedOn w:val="Normal"/>
    <w:rsid w:val="00EC1D91"/>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06">
    <w:name w:val="xl106"/>
    <w:basedOn w:val="Normal"/>
    <w:rsid w:val="00EC1D91"/>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i/>
      <w:iCs/>
      <w:color w:val="000000"/>
      <w:sz w:val="24"/>
      <w:szCs w:val="24"/>
      <w:lang w:val="en-US" w:eastAsia="en-US"/>
    </w:rPr>
  </w:style>
  <w:style w:type="paragraph" w:customStyle="1" w:styleId="xl107">
    <w:name w:val="xl107"/>
    <w:basedOn w:val="Normal"/>
    <w:rsid w:val="00EC1D91"/>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08">
    <w:name w:val="xl108"/>
    <w:basedOn w:val="Normal"/>
    <w:rsid w:val="00EC1D91"/>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i/>
      <w:iCs/>
      <w:color w:val="000000"/>
      <w:sz w:val="24"/>
      <w:szCs w:val="24"/>
      <w:lang w:val="en-US" w:eastAsia="en-US"/>
    </w:rPr>
  </w:style>
  <w:style w:type="paragraph" w:customStyle="1" w:styleId="xl109">
    <w:name w:val="xl109"/>
    <w:basedOn w:val="Normal"/>
    <w:rsid w:val="00EC1D91"/>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b/>
      <w:bCs/>
      <w:i/>
      <w:iCs/>
      <w:color w:val="000000"/>
      <w:sz w:val="24"/>
      <w:szCs w:val="24"/>
      <w:lang w:val="en-US" w:eastAsia="en-US"/>
    </w:rPr>
  </w:style>
  <w:style w:type="paragraph" w:customStyle="1" w:styleId="xl110">
    <w:name w:val="xl110"/>
    <w:basedOn w:val="Normal"/>
    <w:rsid w:val="00EC1D9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11">
    <w:name w:val="xl111"/>
    <w:basedOn w:val="Normal"/>
    <w:rsid w:val="00EC1D91"/>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b/>
      <w:bCs/>
      <w:i/>
      <w:iCs/>
      <w:color w:val="000000"/>
      <w:sz w:val="24"/>
      <w:szCs w:val="24"/>
      <w:lang w:val="en-US" w:eastAsia="en-US"/>
    </w:rPr>
  </w:style>
  <w:style w:type="paragraph" w:customStyle="1" w:styleId="xl112">
    <w:name w:val="xl112"/>
    <w:basedOn w:val="Normal"/>
    <w:rsid w:val="00EC1D9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13">
    <w:name w:val="xl113"/>
    <w:basedOn w:val="Normal"/>
    <w:rsid w:val="00EC1D91"/>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b/>
      <w:bCs/>
      <w:i/>
      <w:iCs/>
      <w:color w:val="000000"/>
      <w:sz w:val="24"/>
      <w:szCs w:val="24"/>
      <w:lang w:val="en-US" w:eastAsia="en-US"/>
    </w:rPr>
  </w:style>
  <w:style w:type="paragraph" w:customStyle="1" w:styleId="xl114">
    <w:name w:val="xl114"/>
    <w:basedOn w:val="Normal"/>
    <w:rsid w:val="00EC1D9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15">
    <w:name w:val="xl115"/>
    <w:basedOn w:val="Normal"/>
    <w:rsid w:val="00EC1D91"/>
    <w:pPr>
      <w:shd w:val="clear" w:color="000000" w:fill="FFFFFF"/>
      <w:spacing w:before="100" w:beforeAutospacing="1" w:after="100" w:afterAutospacing="1" w:line="240" w:lineRule="auto"/>
      <w:textAlignment w:val="center"/>
    </w:pPr>
    <w:rPr>
      <w:rFonts w:ascii="Arial" w:hAnsi="Arial" w:cs="Arial"/>
      <w:b/>
      <w:bCs/>
      <w:i/>
      <w:iCs/>
      <w:sz w:val="24"/>
      <w:szCs w:val="24"/>
      <w:lang w:val="en-US" w:eastAsia="en-US"/>
    </w:rPr>
  </w:style>
  <w:style w:type="paragraph" w:customStyle="1" w:styleId="xl116">
    <w:name w:val="xl116"/>
    <w:basedOn w:val="Normal"/>
    <w:rsid w:val="00EC1D91"/>
    <w:pPr>
      <w:spacing w:before="100" w:beforeAutospacing="1" w:after="100" w:afterAutospacing="1" w:line="240" w:lineRule="auto"/>
      <w:textAlignment w:val="center"/>
    </w:pPr>
    <w:rPr>
      <w:rFonts w:ascii="Times New Roman"/>
      <w:sz w:val="24"/>
      <w:szCs w:val="24"/>
      <w:lang w:val="en-US" w:eastAsia="en-US"/>
    </w:rPr>
  </w:style>
  <w:style w:type="paragraph" w:customStyle="1" w:styleId="xl117">
    <w:name w:val="xl117"/>
    <w:basedOn w:val="Normal"/>
    <w:rsid w:val="00EC1D91"/>
    <w:pPr>
      <w:pBdr>
        <w:top w:val="single" w:sz="8" w:space="0" w:color="auto"/>
        <w:bottom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118">
    <w:name w:val="xl118"/>
    <w:basedOn w:val="Normal"/>
    <w:rsid w:val="00EC1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19">
    <w:name w:val="xl119"/>
    <w:basedOn w:val="Normal"/>
    <w:rsid w:val="00EC1D9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20">
    <w:name w:val="xl120"/>
    <w:basedOn w:val="Normal"/>
    <w:rsid w:val="00EC1D91"/>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21">
    <w:name w:val="xl121"/>
    <w:basedOn w:val="Normal"/>
    <w:rsid w:val="00EC1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i/>
      <w:iCs/>
      <w:color w:val="000000"/>
      <w:sz w:val="24"/>
      <w:szCs w:val="24"/>
      <w:lang w:val="en-US" w:eastAsia="en-US"/>
    </w:rPr>
  </w:style>
  <w:style w:type="paragraph" w:customStyle="1" w:styleId="xl122">
    <w:name w:val="xl122"/>
    <w:basedOn w:val="Normal"/>
    <w:rsid w:val="00EC1D9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i/>
      <w:iCs/>
      <w:color w:val="000000"/>
      <w:sz w:val="24"/>
      <w:szCs w:val="24"/>
      <w:lang w:val="en-US" w:eastAsia="en-US"/>
    </w:rPr>
  </w:style>
  <w:style w:type="paragraph" w:customStyle="1" w:styleId="xl123">
    <w:name w:val="xl123"/>
    <w:basedOn w:val="Normal"/>
    <w:rsid w:val="00EC1D91"/>
    <w:pPr>
      <w:pBdr>
        <w:top w:val="dotted" w:sz="4" w:space="0" w:color="auto"/>
        <w:left w:val="dotted" w:sz="4" w:space="0" w:color="auto"/>
        <w:bottom w:val="dotted"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24">
    <w:name w:val="xl124"/>
    <w:basedOn w:val="Normal"/>
    <w:rsid w:val="00EC1D91"/>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25">
    <w:name w:val="xl125"/>
    <w:basedOn w:val="Normal"/>
    <w:rsid w:val="00EC1D91"/>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126">
    <w:name w:val="xl126"/>
    <w:basedOn w:val="Normal"/>
    <w:rsid w:val="00EC1D91"/>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127">
    <w:name w:val="xl127"/>
    <w:basedOn w:val="Normal"/>
    <w:rsid w:val="00EC1D91"/>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28">
    <w:name w:val="xl128"/>
    <w:basedOn w:val="Normal"/>
    <w:rsid w:val="00EC1D91"/>
    <w:pPr>
      <w:pBdr>
        <w:top w:val="dotted" w:sz="4" w:space="0" w:color="auto"/>
        <w:left w:val="single"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29">
    <w:name w:val="xl129"/>
    <w:basedOn w:val="Normal"/>
    <w:rsid w:val="00EC1D91"/>
    <w:pPr>
      <w:pBdr>
        <w:top w:val="single" w:sz="8" w:space="0" w:color="auto"/>
        <w:bottom w:val="single" w:sz="8" w:space="0" w:color="auto"/>
      </w:pBdr>
      <w:spacing w:before="100" w:beforeAutospacing="1" w:after="100" w:afterAutospacing="1" w:line="240" w:lineRule="auto"/>
      <w:textAlignment w:val="center"/>
    </w:pPr>
    <w:rPr>
      <w:rFonts w:ascii="Times New Roman"/>
      <w:sz w:val="24"/>
      <w:szCs w:val="24"/>
      <w:lang w:val="en-US" w:eastAsia="en-US"/>
    </w:rPr>
  </w:style>
  <w:style w:type="paragraph" w:customStyle="1" w:styleId="xl130">
    <w:name w:val="xl130"/>
    <w:basedOn w:val="Normal"/>
    <w:rsid w:val="00EC1D91"/>
    <w:pPr>
      <w:shd w:val="clear" w:color="000000" w:fill="FFFFFF"/>
      <w:spacing w:before="100" w:beforeAutospacing="1" w:after="100" w:afterAutospacing="1" w:line="240" w:lineRule="auto"/>
      <w:jc w:val="center"/>
      <w:textAlignment w:val="center"/>
    </w:pPr>
    <w:rPr>
      <w:rFonts w:ascii="Arial" w:hAnsi="Arial" w:cs="Arial"/>
      <w:b/>
      <w:bCs/>
      <w:color w:val="000000"/>
      <w:sz w:val="16"/>
      <w:szCs w:val="16"/>
      <w:lang w:val="en-US" w:eastAsia="en-US"/>
    </w:rPr>
  </w:style>
  <w:style w:type="paragraph" w:customStyle="1" w:styleId="xl131">
    <w:name w:val="xl131"/>
    <w:basedOn w:val="Normal"/>
    <w:rsid w:val="00EC1D91"/>
    <w:pPr>
      <w:pBdr>
        <w:top w:val="single" w:sz="8" w:space="0" w:color="auto"/>
        <w:bottom w:val="single" w:sz="8" w:space="0" w:color="auto"/>
      </w:pBdr>
      <w:shd w:val="clear" w:color="000000" w:fill="FFFFFF"/>
      <w:spacing w:before="100" w:beforeAutospacing="1" w:after="100" w:afterAutospacing="1" w:line="240" w:lineRule="auto"/>
    </w:pPr>
    <w:rPr>
      <w:rFonts w:ascii="Times New Roman"/>
      <w:sz w:val="24"/>
      <w:szCs w:val="24"/>
      <w:lang w:val="en-US" w:eastAsia="en-US"/>
    </w:rPr>
  </w:style>
  <w:style w:type="paragraph" w:customStyle="1" w:styleId="xl132">
    <w:name w:val="xl132"/>
    <w:basedOn w:val="Normal"/>
    <w:rsid w:val="00EC1D91"/>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sz w:val="24"/>
      <w:szCs w:val="24"/>
      <w:lang w:val="en-US" w:eastAsia="en-US"/>
    </w:rPr>
  </w:style>
  <w:style w:type="paragraph" w:customStyle="1" w:styleId="xl133">
    <w:name w:val="xl133"/>
    <w:basedOn w:val="Normal"/>
    <w:rsid w:val="00EC1D91"/>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sz w:val="24"/>
      <w:szCs w:val="24"/>
      <w:lang w:val="en-US" w:eastAsia="en-US"/>
    </w:rPr>
  </w:style>
  <w:style w:type="paragraph" w:customStyle="1" w:styleId="xl134">
    <w:name w:val="xl134"/>
    <w:basedOn w:val="Normal"/>
    <w:rsid w:val="00EC1D91"/>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sz w:val="24"/>
      <w:szCs w:val="24"/>
      <w:lang w:val="en-US" w:eastAsia="en-US"/>
    </w:rPr>
  </w:style>
  <w:style w:type="paragraph" w:customStyle="1" w:styleId="xl135">
    <w:name w:val="xl135"/>
    <w:basedOn w:val="Normal"/>
    <w:rsid w:val="00EC1D91"/>
    <w:pPr>
      <w:pBdr>
        <w:top w:val="single" w:sz="4" w:space="0" w:color="auto"/>
        <w:left w:val="single" w:sz="8" w:space="0" w:color="auto"/>
        <w:right w:val="single" w:sz="4" w:space="0" w:color="auto"/>
      </w:pBdr>
      <w:shd w:val="clear" w:color="000000" w:fill="000000"/>
      <w:spacing w:before="100" w:beforeAutospacing="1" w:after="100" w:afterAutospacing="1" w:line="240" w:lineRule="auto"/>
      <w:jc w:val="center"/>
      <w:textAlignment w:val="center"/>
    </w:pPr>
    <w:rPr>
      <w:rFonts w:ascii="Arial" w:hAnsi="Arial" w:cs="Arial"/>
      <w:i/>
      <w:iCs/>
      <w:color w:val="FFFFFF"/>
      <w:sz w:val="18"/>
      <w:szCs w:val="18"/>
      <w:lang w:val="en-US" w:eastAsia="en-US"/>
    </w:rPr>
  </w:style>
  <w:style w:type="paragraph" w:customStyle="1" w:styleId="xl136">
    <w:name w:val="xl136"/>
    <w:basedOn w:val="Normal"/>
    <w:rsid w:val="00EC1D91"/>
    <w:pPr>
      <w:pBdr>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hAnsi="Arial" w:cs="Arial"/>
      <w:i/>
      <w:iCs/>
      <w:color w:val="FFFFFF"/>
      <w:sz w:val="18"/>
      <w:szCs w:val="18"/>
      <w:lang w:val="en-US" w:eastAsia="en-US"/>
    </w:rPr>
  </w:style>
  <w:style w:type="paragraph" w:customStyle="1" w:styleId="xl137">
    <w:name w:val="xl137"/>
    <w:basedOn w:val="Normal"/>
    <w:rsid w:val="00EC1D91"/>
    <w:pPr>
      <w:pBdr>
        <w:right w:val="single" w:sz="4" w:space="0" w:color="auto"/>
      </w:pBdr>
      <w:shd w:val="clear" w:color="000000" w:fill="000000"/>
      <w:spacing w:before="100" w:beforeAutospacing="1" w:after="100" w:afterAutospacing="1" w:line="240" w:lineRule="auto"/>
      <w:jc w:val="center"/>
      <w:textAlignment w:val="center"/>
    </w:pPr>
    <w:rPr>
      <w:rFonts w:ascii="Arial" w:hAnsi="Arial" w:cs="Arial"/>
      <w:i/>
      <w:iCs/>
      <w:color w:val="FFFFFF"/>
      <w:sz w:val="18"/>
      <w:szCs w:val="18"/>
      <w:lang w:val="en-US" w:eastAsia="en-US"/>
    </w:rPr>
  </w:style>
  <w:style w:type="paragraph" w:customStyle="1" w:styleId="xl138">
    <w:name w:val="xl138"/>
    <w:basedOn w:val="Normal"/>
    <w:rsid w:val="00EC1D91"/>
    <w:pPr>
      <w:spacing w:before="100" w:beforeAutospacing="1" w:after="100" w:afterAutospacing="1" w:line="240" w:lineRule="auto"/>
    </w:pPr>
    <w:rPr>
      <w:rFonts w:ascii="Times New Roman"/>
      <w:sz w:val="18"/>
      <w:szCs w:val="18"/>
      <w:lang w:val="en-US" w:eastAsia="en-US"/>
    </w:rPr>
  </w:style>
  <w:style w:type="paragraph" w:customStyle="1" w:styleId="xl139">
    <w:name w:val="xl139"/>
    <w:basedOn w:val="Normal"/>
    <w:rsid w:val="00EC1D91"/>
    <w:pPr>
      <w:pBdr>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b/>
      <w:bCs/>
      <w:i/>
      <w:iCs/>
      <w:color w:val="000000"/>
      <w:sz w:val="24"/>
      <w:szCs w:val="24"/>
      <w:lang w:val="en-US" w:eastAsia="en-US"/>
    </w:rPr>
  </w:style>
  <w:style w:type="paragraph" w:customStyle="1" w:styleId="xl140">
    <w:name w:val="xl140"/>
    <w:basedOn w:val="Normal"/>
    <w:rsid w:val="00EC1D91"/>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41">
    <w:name w:val="xl141"/>
    <w:basedOn w:val="Normal"/>
    <w:rsid w:val="00EC1D91"/>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42">
    <w:name w:val="xl142"/>
    <w:basedOn w:val="Normal"/>
    <w:rsid w:val="00EC1D91"/>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hAnsi="Arial" w:cs="Arial"/>
      <w:b/>
      <w:bCs/>
      <w:i/>
      <w:iCs/>
      <w:sz w:val="24"/>
      <w:szCs w:val="24"/>
      <w:lang w:val="en-US" w:eastAsia="en-US"/>
    </w:rPr>
  </w:style>
  <w:style w:type="paragraph" w:customStyle="1" w:styleId="xl143">
    <w:name w:val="xl143"/>
    <w:basedOn w:val="Normal"/>
    <w:rsid w:val="00EC1D91"/>
    <w:pPr>
      <w:pBdr>
        <w:top w:val="single" w:sz="8" w:space="0" w:color="auto"/>
        <w:bottom w:val="single" w:sz="8" w:space="0" w:color="auto"/>
        <w:right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144">
    <w:name w:val="xl144"/>
    <w:basedOn w:val="Normal"/>
    <w:rsid w:val="00EC1D91"/>
    <w:pPr>
      <w:pBdr>
        <w:top w:val="single" w:sz="8" w:space="0" w:color="auto"/>
        <w:left w:val="single" w:sz="8" w:space="0" w:color="auto"/>
        <w:bottom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145">
    <w:name w:val="xl145"/>
    <w:basedOn w:val="Normal"/>
    <w:rsid w:val="00EC1D91"/>
    <w:pPr>
      <w:pBdr>
        <w:top w:val="single" w:sz="8" w:space="0" w:color="auto"/>
        <w:bottom w:val="single" w:sz="8" w:space="0" w:color="auto"/>
      </w:pBdr>
      <w:spacing w:before="100" w:beforeAutospacing="1" w:after="100" w:afterAutospacing="1" w:line="240" w:lineRule="auto"/>
      <w:textAlignment w:val="center"/>
    </w:pPr>
    <w:rPr>
      <w:rFonts w:ascii="Times New Roman"/>
      <w:sz w:val="24"/>
      <w:szCs w:val="24"/>
      <w:lang w:val="en-US" w:eastAsia="en-US"/>
    </w:rPr>
  </w:style>
  <w:style w:type="paragraph" w:customStyle="1" w:styleId="xl146">
    <w:name w:val="xl146"/>
    <w:basedOn w:val="Normal"/>
    <w:rsid w:val="00EC1D91"/>
    <w:pPr>
      <w:pBdr>
        <w:bottom w:val="single" w:sz="8" w:space="0" w:color="auto"/>
      </w:pBdr>
      <w:shd w:val="clear" w:color="000000" w:fill="FFFFFF"/>
      <w:spacing w:before="100" w:beforeAutospacing="1" w:after="100" w:afterAutospacing="1" w:line="240" w:lineRule="auto"/>
      <w:jc w:val="center"/>
      <w:textAlignment w:val="center"/>
    </w:pPr>
    <w:rPr>
      <w:rFonts w:ascii="Arial" w:hAnsi="Arial" w:cs="Arial"/>
      <w:b/>
      <w:bCs/>
      <w:i/>
      <w:iCs/>
      <w:color w:val="000000"/>
      <w:sz w:val="24"/>
      <w:szCs w:val="24"/>
      <w:lang w:val="en-US" w:eastAsia="en-US"/>
    </w:rPr>
  </w:style>
  <w:style w:type="paragraph" w:customStyle="1" w:styleId="xl147">
    <w:name w:val="xl147"/>
    <w:basedOn w:val="Normal"/>
    <w:rsid w:val="00EC1D91"/>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48">
    <w:name w:val="xl148"/>
    <w:basedOn w:val="Normal"/>
    <w:rsid w:val="00EC1D91"/>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49">
    <w:name w:val="xl149"/>
    <w:basedOn w:val="Normal"/>
    <w:rsid w:val="00EC1D91"/>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50">
    <w:name w:val="xl150"/>
    <w:basedOn w:val="Normal"/>
    <w:rsid w:val="00EC1D91"/>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sz w:val="24"/>
      <w:szCs w:val="24"/>
      <w:lang w:val="en-US" w:eastAsia="en-US"/>
    </w:rPr>
  </w:style>
  <w:style w:type="paragraph" w:customStyle="1" w:styleId="xl151">
    <w:name w:val="xl151"/>
    <w:basedOn w:val="Normal"/>
    <w:rsid w:val="00EC1D91"/>
    <w:pPr>
      <w:pBdr>
        <w:top w:val="single" w:sz="8" w:space="0" w:color="auto"/>
        <w:left w:val="single" w:sz="8" w:space="0" w:color="auto"/>
        <w:bottom w:val="single" w:sz="8" w:space="0" w:color="auto"/>
      </w:pBdr>
      <w:shd w:val="clear" w:color="000000" w:fill="FFFFFF"/>
      <w:spacing w:before="100" w:beforeAutospacing="1" w:after="100" w:afterAutospacing="1" w:line="240" w:lineRule="auto"/>
    </w:pPr>
    <w:rPr>
      <w:rFonts w:ascii="Times New Roman"/>
      <w:sz w:val="24"/>
      <w:szCs w:val="24"/>
      <w:lang w:val="en-US" w:eastAsia="en-US"/>
    </w:rPr>
  </w:style>
  <w:style w:type="paragraph" w:customStyle="1" w:styleId="xl152">
    <w:name w:val="xl152"/>
    <w:basedOn w:val="Normal"/>
    <w:rsid w:val="00EC1D91"/>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sz w:val="24"/>
      <w:szCs w:val="24"/>
      <w:lang w:val="en-US" w:eastAsia="en-US"/>
    </w:rPr>
  </w:style>
  <w:style w:type="paragraph" w:customStyle="1" w:styleId="xl153">
    <w:name w:val="xl153"/>
    <w:basedOn w:val="Normal"/>
    <w:rsid w:val="00EC1D91"/>
    <w:pPr>
      <w:pBdr>
        <w:top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sz w:val="24"/>
      <w:szCs w:val="24"/>
      <w:lang w:val="en-US" w:eastAsia="en-US"/>
    </w:rPr>
  </w:style>
  <w:style w:type="paragraph" w:customStyle="1" w:styleId="xl154">
    <w:name w:val="xl154"/>
    <w:basedOn w:val="Normal"/>
    <w:rsid w:val="00EC1D91"/>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hAnsi="Arial" w:cs="Arial"/>
      <w:b/>
      <w:bCs/>
      <w:color w:val="000000"/>
      <w:sz w:val="24"/>
      <w:szCs w:val="24"/>
      <w:lang w:val="en-US" w:eastAsia="en-US"/>
    </w:rPr>
  </w:style>
  <w:style w:type="paragraph" w:customStyle="1" w:styleId="xl155">
    <w:name w:val="xl155"/>
    <w:basedOn w:val="Normal"/>
    <w:rsid w:val="00EC1D91"/>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56">
    <w:name w:val="xl156"/>
    <w:basedOn w:val="Normal"/>
    <w:rsid w:val="00EC1D91"/>
    <w:pPr>
      <w:pBdr>
        <w:top w:val="single" w:sz="8" w:space="0" w:color="auto"/>
        <w:bottom w:val="single" w:sz="4" w:space="0" w:color="auto"/>
      </w:pBdr>
      <w:spacing w:before="100" w:beforeAutospacing="1" w:after="100" w:afterAutospacing="1" w:line="240" w:lineRule="auto"/>
      <w:jc w:val="center"/>
      <w:textAlignment w:val="center"/>
    </w:pPr>
    <w:rPr>
      <w:rFonts w:ascii="Times New Roman"/>
      <w:b/>
      <w:bCs/>
      <w:color w:val="000000"/>
      <w:sz w:val="24"/>
      <w:szCs w:val="24"/>
      <w:lang w:val="en-US" w:eastAsia="en-US"/>
    </w:rPr>
  </w:style>
  <w:style w:type="paragraph" w:customStyle="1" w:styleId="xl157">
    <w:name w:val="xl157"/>
    <w:basedOn w:val="Normal"/>
    <w:rsid w:val="00EC1D9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58">
    <w:name w:val="xl158"/>
    <w:basedOn w:val="Normal"/>
    <w:rsid w:val="00EC1D91"/>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59">
    <w:name w:val="xl159"/>
    <w:basedOn w:val="Normal"/>
    <w:rsid w:val="00EC1D9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b/>
      <w:bCs/>
      <w:color w:val="000000"/>
      <w:sz w:val="24"/>
      <w:szCs w:val="24"/>
      <w:lang w:val="en-US" w:eastAsia="en-US"/>
    </w:rPr>
  </w:style>
  <w:style w:type="paragraph" w:customStyle="1" w:styleId="xl160">
    <w:name w:val="xl160"/>
    <w:basedOn w:val="Normal"/>
    <w:rsid w:val="00EC1D91"/>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61">
    <w:name w:val="xl161"/>
    <w:basedOn w:val="Normal"/>
    <w:rsid w:val="00EC1D91"/>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62">
    <w:name w:val="xl162"/>
    <w:basedOn w:val="Normal"/>
    <w:rsid w:val="00EC1D91"/>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63">
    <w:name w:val="xl163"/>
    <w:basedOn w:val="Normal"/>
    <w:rsid w:val="00EC1D91"/>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64">
    <w:name w:val="xl164"/>
    <w:basedOn w:val="Normal"/>
    <w:rsid w:val="00EC1D91"/>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65">
    <w:name w:val="xl165"/>
    <w:basedOn w:val="Normal"/>
    <w:rsid w:val="00EC1D91"/>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66">
    <w:name w:val="xl166"/>
    <w:basedOn w:val="Normal"/>
    <w:rsid w:val="00EC1D91"/>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67">
    <w:name w:val="xl167"/>
    <w:basedOn w:val="Normal"/>
    <w:rsid w:val="00EC1D91"/>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hAnsi="Arial" w:cs="Arial"/>
      <w:b/>
      <w:bCs/>
      <w:color w:val="000000"/>
      <w:sz w:val="24"/>
      <w:szCs w:val="24"/>
      <w:lang w:val="en-US" w:eastAsia="en-US"/>
    </w:rPr>
  </w:style>
  <w:style w:type="paragraph" w:customStyle="1" w:styleId="xl168">
    <w:name w:val="xl168"/>
    <w:basedOn w:val="Normal"/>
    <w:rsid w:val="00EC1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val="en-US" w:eastAsia="en-US"/>
    </w:rPr>
  </w:style>
  <w:style w:type="paragraph" w:customStyle="1" w:styleId="xl169">
    <w:name w:val="xl169"/>
    <w:basedOn w:val="Normal"/>
    <w:rsid w:val="00EC1D9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i/>
      <w:iCs/>
      <w:color w:val="000000"/>
      <w:sz w:val="24"/>
      <w:szCs w:val="24"/>
      <w:lang w:val="en-US" w:eastAsia="en-US"/>
    </w:rPr>
  </w:style>
  <w:style w:type="paragraph" w:customStyle="1" w:styleId="xl170">
    <w:name w:val="xl170"/>
    <w:basedOn w:val="Normal"/>
    <w:rsid w:val="00EC1D91"/>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i/>
      <w:iCs/>
      <w:color w:val="000000"/>
      <w:sz w:val="24"/>
      <w:szCs w:val="24"/>
      <w:lang w:val="en-US" w:eastAsia="en-US"/>
    </w:rPr>
  </w:style>
  <w:style w:type="paragraph" w:customStyle="1" w:styleId="xl171">
    <w:name w:val="xl171"/>
    <w:basedOn w:val="Normal"/>
    <w:rsid w:val="00EC1D91"/>
    <w:pPr>
      <w:pBdr>
        <w:top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72">
    <w:name w:val="xl172"/>
    <w:basedOn w:val="Normal"/>
    <w:rsid w:val="00EC1D91"/>
    <w:pPr>
      <w:pBdr>
        <w:right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173">
    <w:name w:val="xl173"/>
    <w:basedOn w:val="Normal"/>
    <w:rsid w:val="00EC1D91"/>
    <w:pPr>
      <w:pBdr>
        <w:bottom w:val="single" w:sz="8" w:space="0" w:color="auto"/>
        <w:right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174">
    <w:name w:val="xl174"/>
    <w:basedOn w:val="Normal"/>
    <w:rsid w:val="00EC1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val="en-US" w:eastAsia="en-US"/>
    </w:rPr>
  </w:style>
  <w:style w:type="paragraph" w:customStyle="1" w:styleId="xl175">
    <w:name w:val="xl175"/>
    <w:basedOn w:val="Normal"/>
    <w:rsid w:val="00EC1D91"/>
    <w:pPr>
      <w:pBdr>
        <w:top w:val="single" w:sz="8" w:space="0" w:color="auto"/>
        <w:lef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76">
    <w:name w:val="xl176"/>
    <w:basedOn w:val="Normal"/>
    <w:rsid w:val="00EC1D91"/>
    <w:pPr>
      <w:pBdr>
        <w:lef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77">
    <w:name w:val="xl177"/>
    <w:basedOn w:val="Normal"/>
    <w:rsid w:val="00EC1D91"/>
    <w:pPr>
      <w:pBdr>
        <w:left w:val="single" w:sz="8" w:space="0" w:color="auto"/>
        <w:bottom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78">
    <w:name w:val="xl178"/>
    <w:basedOn w:val="Normal"/>
    <w:rsid w:val="00EC1D91"/>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79">
    <w:name w:val="xl179"/>
    <w:basedOn w:val="Normal"/>
    <w:rsid w:val="00EC1D91"/>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80">
    <w:name w:val="xl180"/>
    <w:basedOn w:val="Normal"/>
    <w:rsid w:val="00EC1D9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81">
    <w:name w:val="xl181"/>
    <w:basedOn w:val="Normal"/>
    <w:rsid w:val="00EC1D9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82">
    <w:name w:val="xl182"/>
    <w:basedOn w:val="Normal"/>
    <w:rsid w:val="00EC1D91"/>
    <w:pPr>
      <w:pBdr>
        <w:top w:val="single" w:sz="8" w:space="0" w:color="auto"/>
      </w:pBdr>
      <w:spacing w:before="100" w:beforeAutospacing="1" w:after="100" w:afterAutospacing="1" w:line="240" w:lineRule="auto"/>
      <w:jc w:val="center"/>
      <w:textAlignment w:val="center"/>
    </w:pPr>
    <w:rPr>
      <w:rFonts w:ascii="Times New Roman"/>
      <w:b/>
      <w:bCs/>
      <w:color w:val="000000"/>
      <w:sz w:val="24"/>
      <w:szCs w:val="24"/>
      <w:lang w:val="en-US" w:eastAsia="en-US"/>
    </w:rPr>
  </w:style>
  <w:style w:type="paragraph" w:customStyle="1" w:styleId="xl183">
    <w:name w:val="xl183"/>
    <w:basedOn w:val="Normal"/>
    <w:rsid w:val="00EC1D91"/>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b/>
      <w:bCs/>
      <w:color w:val="000000"/>
      <w:sz w:val="24"/>
      <w:szCs w:val="24"/>
      <w:lang w:val="en-US" w:eastAsia="en-US"/>
    </w:rPr>
  </w:style>
  <w:style w:type="paragraph" w:customStyle="1" w:styleId="xl184">
    <w:name w:val="xl184"/>
    <w:basedOn w:val="Normal"/>
    <w:rsid w:val="00EC1D9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85">
    <w:name w:val="xl185"/>
    <w:basedOn w:val="Normal"/>
    <w:rsid w:val="00EC1D91"/>
    <w:pPr>
      <w:pBdr>
        <w:top w:val="single" w:sz="8" w:space="0" w:color="auto"/>
        <w:left w:val="single" w:sz="8" w:space="0" w:color="auto"/>
      </w:pBdr>
      <w:spacing w:before="100" w:beforeAutospacing="1" w:after="100" w:afterAutospacing="1" w:line="240" w:lineRule="auto"/>
      <w:jc w:val="center"/>
      <w:textAlignment w:val="center"/>
    </w:pPr>
    <w:rPr>
      <w:rFonts w:ascii="Times New Roman"/>
      <w:b/>
      <w:bCs/>
      <w:color w:val="000000"/>
      <w:sz w:val="24"/>
      <w:szCs w:val="24"/>
      <w:lang w:val="en-US" w:eastAsia="en-US"/>
    </w:rPr>
  </w:style>
  <w:style w:type="paragraph" w:customStyle="1" w:styleId="xl186">
    <w:name w:val="xl186"/>
    <w:basedOn w:val="Normal"/>
    <w:rsid w:val="00EC1D91"/>
    <w:pPr>
      <w:pBdr>
        <w:top w:val="single" w:sz="8" w:space="0" w:color="auto"/>
        <w:right w:val="single" w:sz="8" w:space="0" w:color="auto"/>
      </w:pBdr>
      <w:spacing w:before="100" w:beforeAutospacing="1" w:after="100" w:afterAutospacing="1" w:line="240" w:lineRule="auto"/>
      <w:jc w:val="center"/>
      <w:textAlignment w:val="center"/>
    </w:pPr>
    <w:rPr>
      <w:rFonts w:ascii="Times New Roman"/>
      <w:b/>
      <w:bCs/>
      <w:color w:val="000000"/>
      <w:sz w:val="24"/>
      <w:szCs w:val="24"/>
      <w:lang w:val="en-US" w:eastAsia="en-US"/>
    </w:rPr>
  </w:style>
  <w:style w:type="paragraph" w:customStyle="1" w:styleId="xl187">
    <w:name w:val="xl187"/>
    <w:basedOn w:val="Normal"/>
    <w:rsid w:val="00EC1D91"/>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88">
    <w:name w:val="xl188"/>
    <w:basedOn w:val="Normal"/>
    <w:rsid w:val="00EC1D9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89">
    <w:name w:val="xl189"/>
    <w:basedOn w:val="Normal"/>
    <w:rsid w:val="00EC1D91"/>
    <w:pPr>
      <w:pBdr>
        <w:top w:val="single" w:sz="4" w:space="0" w:color="auto"/>
        <w:bottom w:val="single"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190">
    <w:name w:val="xl190"/>
    <w:basedOn w:val="Normal"/>
    <w:rsid w:val="00EC1D91"/>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91">
    <w:name w:val="xl191"/>
    <w:basedOn w:val="Normal"/>
    <w:rsid w:val="00EC1D91"/>
    <w:pPr>
      <w:pBdr>
        <w:left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92">
    <w:name w:val="xl192"/>
    <w:basedOn w:val="Normal"/>
    <w:rsid w:val="00EC1D91"/>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93">
    <w:name w:val="xl193"/>
    <w:basedOn w:val="Normal"/>
    <w:rsid w:val="00EC1D91"/>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94">
    <w:name w:val="xl194"/>
    <w:basedOn w:val="Normal"/>
    <w:rsid w:val="00EC1D91"/>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195">
    <w:name w:val="xl195"/>
    <w:basedOn w:val="Normal"/>
    <w:rsid w:val="00EC1D9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196">
    <w:name w:val="xl196"/>
    <w:basedOn w:val="Normal"/>
    <w:rsid w:val="00EC1D9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197">
    <w:name w:val="xl197"/>
    <w:basedOn w:val="Normal"/>
    <w:rsid w:val="00EC1D91"/>
    <w:pPr>
      <w:pBdr>
        <w:top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198">
    <w:name w:val="xl198"/>
    <w:basedOn w:val="Normal"/>
    <w:rsid w:val="00EC1D91"/>
    <w:pPr>
      <w:pBdr>
        <w:bottom w:val="single"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199">
    <w:name w:val="xl199"/>
    <w:basedOn w:val="Normal"/>
    <w:rsid w:val="00EC1D91"/>
    <w:pPr>
      <w:pBdr>
        <w:bottom w:val="single" w:sz="4" w:space="0" w:color="auto"/>
        <w:right w:val="single" w:sz="8"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200">
    <w:name w:val="xl200"/>
    <w:basedOn w:val="Normal"/>
    <w:rsid w:val="00EC1D91"/>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sz w:val="24"/>
      <w:szCs w:val="24"/>
      <w:lang w:val="en-US" w:eastAsia="en-US"/>
    </w:rPr>
  </w:style>
  <w:style w:type="paragraph" w:customStyle="1" w:styleId="xl201">
    <w:name w:val="xl201"/>
    <w:basedOn w:val="Normal"/>
    <w:rsid w:val="00EC1D91"/>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02">
    <w:name w:val="xl202"/>
    <w:basedOn w:val="Normal"/>
    <w:rsid w:val="00EC1D91"/>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03">
    <w:name w:val="xl203"/>
    <w:basedOn w:val="Normal"/>
    <w:rsid w:val="00EC1D91"/>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04">
    <w:name w:val="xl204"/>
    <w:basedOn w:val="Normal"/>
    <w:rsid w:val="00EC1D9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sz w:val="24"/>
      <w:szCs w:val="24"/>
      <w:lang w:val="en-US" w:eastAsia="en-US"/>
    </w:rPr>
  </w:style>
  <w:style w:type="paragraph" w:customStyle="1" w:styleId="xl205">
    <w:name w:val="xl205"/>
    <w:basedOn w:val="Normal"/>
    <w:rsid w:val="00EC1D91"/>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sz w:val="24"/>
      <w:szCs w:val="24"/>
      <w:lang w:val="en-US" w:eastAsia="en-US"/>
    </w:rPr>
  </w:style>
  <w:style w:type="paragraph" w:customStyle="1" w:styleId="xl206">
    <w:name w:val="xl206"/>
    <w:basedOn w:val="Normal"/>
    <w:rsid w:val="00EC1D91"/>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07">
    <w:name w:val="xl207"/>
    <w:basedOn w:val="Normal"/>
    <w:rsid w:val="00EC1D9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08">
    <w:name w:val="xl208"/>
    <w:basedOn w:val="Normal"/>
    <w:rsid w:val="00EC1D91"/>
    <w:pPr>
      <w:pBdr>
        <w:top w:val="single" w:sz="8" w:space="0" w:color="auto"/>
        <w:lef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09">
    <w:name w:val="xl209"/>
    <w:basedOn w:val="Normal"/>
    <w:rsid w:val="00EC1D91"/>
    <w:pPr>
      <w:pBdr>
        <w:top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0">
    <w:name w:val="xl210"/>
    <w:basedOn w:val="Normal"/>
    <w:rsid w:val="00EC1D91"/>
    <w:pPr>
      <w:pBdr>
        <w:top w:val="single" w:sz="8"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1">
    <w:name w:val="xl211"/>
    <w:basedOn w:val="Normal"/>
    <w:rsid w:val="00EC1D91"/>
    <w:pPr>
      <w:pBdr>
        <w:left w:val="single" w:sz="4" w:space="0" w:color="auto"/>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2">
    <w:name w:val="xl212"/>
    <w:basedOn w:val="Normal"/>
    <w:rsid w:val="00EC1D91"/>
    <w:pPr>
      <w:pBdr>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3">
    <w:name w:val="xl213"/>
    <w:basedOn w:val="Normal"/>
    <w:rsid w:val="00EC1D91"/>
    <w:pPr>
      <w:pBdr>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4">
    <w:name w:val="xl214"/>
    <w:basedOn w:val="Normal"/>
    <w:rsid w:val="00EC1D91"/>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hAnsi="Arial" w:cs="Arial"/>
      <w:b/>
      <w:bCs/>
      <w:i/>
      <w:iCs/>
      <w:color w:val="000000"/>
      <w:sz w:val="24"/>
      <w:szCs w:val="24"/>
      <w:lang w:val="en-US" w:eastAsia="en-US"/>
    </w:rPr>
  </w:style>
  <w:style w:type="paragraph" w:customStyle="1" w:styleId="xl215">
    <w:name w:val="xl215"/>
    <w:basedOn w:val="Normal"/>
    <w:rsid w:val="00EC1D91"/>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16">
    <w:name w:val="xl216"/>
    <w:basedOn w:val="Normal"/>
    <w:rsid w:val="00EC1D91"/>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17">
    <w:name w:val="xl217"/>
    <w:basedOn w:val="Normal"/>
    <w:rsid w:val="00EC1D91"/>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8">
    <w:name w:val="xl218"/>
    <w:basedOn w:val="Normal"/>
    <w:rsid w:val="00EC1D91"/>
    <w:pPr>
      <w:pBdr>
        <w:left w:val="single" w:sz="8"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19">
    <w:name w:val="xl219"/>
    <w:basedOn w:val="Normal"/>
    <w:rsid w:val="00EC1D91"/>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20">
    <w:name w:val="xl220"/>
    <w:basedOn w:val="Normal"/>
    <w:rsid w:val="00EC1D91"/>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21">
    <w:name w:val="xl221"/>
    <w:basedOn w:val="Normal"/>
    <w:rsid w:val="00EC1D91"/>
    <w:pPr>
      <w:pBdr>
        <w:left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22">
    <w:name w:val="xl222"/>
    <w:basedOn w:val="Normal"/>
    <w:rsid w:val="00EC1D91"/>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23">
    <w:name w:val="xl223"/>
    <w:basedOn w:val="Normal"/>
    <w:rsid w:val="00EC1D9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24">
    <w:name w:val="xl224"/>
    <w:basedOn w:val="Normal"/>
    <w:rsid w:val="00EC1D9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25">
    <w:name w:val="xl225"/>
    <w:basedOn w:val="Normal"/>
    <w:rsid w:val="00EC1D9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paragraph" w:customStyle="1" w:styleId="xl226">
    <w:name w:val="xl226"/>
    <w:basedOn w:val="Normal"/>
    <w:rsid w:val="00EC1D91"/>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b/>
      <w:bCs/>
      <w:color w:val="000000"/>
      <w:sz w:val="24"/>
      <w:szCs w:val="24"/>
      <w:lang w:val="en-US" w:eastAsia="en-US"/>
    </w:rPr>
  </w:style>
  <w:style w:type="paragraph" w:customStyle="1" w:styleId="xl227">
    <w:name w:val="xl227"/>
    <w:basedOn w:val="Normal"/>
    <w:rsid w:val="00EC1D9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b/>
      <w:bCs/>
      <w:color w:val="000000"/>
      <w:sz w:val="24"/>
      <w:szCs w:val="24"/>
      <w:lang w:val="en-US" w:eastAsia="en-US"/>
    </w:rPr>
  </w:style>
  <w:style w:type="paragraph" w:customStyle="1" w:styleId="xl228">
    <w:name w:val="xl228"/>
    <w:basedOn w:val="Normal"/>
    <w:rsid w:val="00EC1D91"/>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hAnsi="Arial" w:cs="Arial"/>
      <w:b/>
      <w:bCs/>
      <w:color w:val="000000"/>
      <w:sz w:val="24"/>
      <w:szCs w:val="24"/>
      <w:lang w:val="en-US" w:eastAsia="en-US"/>
    </w:rPr>
  </w:style>
  <w:style w:type="paragraph" w:customStyle="1" w:styleId="xl229">
    <w:name w:val="xl229"/>
    <w:basedOn w:val="Normal"/>
    <w:rsid w:val="00EC1D91"/>
    <w:pPr>
      <w:pBdr>
        <w:left w:val="single" w:sz="4" w:space="0" w:color="auto"/>
        <w:right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230">
    <w:name w:val="xl230"/>
    <w:basedOn w:val="Normal"/>
    <w:rsid w:val="00EC1D91"/>
    <w:pPr>
      <w:pBdr>
        <w:left w:val="single" w:sz="4" w:space="0" w:color="auto"/>
        <w:bottom w:val="single" w:sz="8" w:space="0" w:color="auto"/>
        <w:right w:val="single" w:sz="8" w:space="0" w:color="auto"/>
      </w:pBdr>
      <w:spacing w:before="100" w:beforeAutospacing="1" w:after="100" w:afterAutospacing="1" w:line="240" w:lineRule="auto"/>
    </w:pPr>
    <w:rPr>
      <w:rFonts w:ascii="Times New Roman"/>
      <w:sz w:val="24"/>
      <w:szCs w:val="24"/>
      <w:lang w:val="en-US" w:eastAsia="en-US"/>
    </w:rPr>
  </w:style>
  <w:style w:type="paragraph" w:customStyle="1" w:styleId="xl231">
    <w:name w:val="xl231"/>
    <w:basedOn w:val="Normal"/>
    <w:rsid w:val="00EC1D91"/>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2">
    <w:name w:val="xl232"/>
    <w:basedOn w:val="Normal"/>
    <w:rsid w:val="00EC1D91"/>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3">
    <w:name w:val="xl233"/>
    <w:basedOn w:val="Normal"/>
    <w:rsid w:val="00EC1D91"/>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4">
    <w:name w:val="xl234"/>
    <w:basedOn w:val="Normal"/>
    <w:rsid w:val="00EC1D91"/>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5">
    <w:name w:val="xl235"/>
    <w:basedOn w:val="Normal"/>
    <w:rsid w:val="00EC1D9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6">
    <w:name w:val="xl236"/>
    <w:basedOn w:val="Normal"/>
    <w:rsid w:val="00EC1D91"/>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7">
    <w:name w:val="xl237"/>
    <w:basedOn w:val="Normal"/>
    <w:rsid w:val="00EC1D91"/>
    <w:pPr>
      <w:pBdr>
        <w:top w:val="single" w:sz="8" w:space="0" w:color="auto"/>
        <w:left w:val="single" w:sz="8"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8">
    <w:name w:val="xl238"/>
    <w:basedOn w:val="Normal"/>
    <w:rsid w:val="00EC1D91"/>
    <w:pPr>
      <w:pBdr>
        <w:left w:val="single" w:sz="8" w:space="0" w:color="auto"/>
        <w:bottom w:val="single" w:sz="4" w:space="0" w:color="auto"/>
      </w:pBdr>
      <w:spacing w:before="100" w:beforeAutospacing="1" w:after="100" w:afterAutospacing="1" w:line="240" w:lineRule="auto"/>
      <w:jc w:val="center"/>
      <w:textAlignment w:val="center"/>
    </w:pPr>
    <w:rPr>
      <w:rFonts w:ascii="Arial" w:hAnsi="Arial" w:cs="Arial"/>
      <w:b/>
      <w:bCs/>
      <w:color w:val="000000"/>
      <w:sz w:val="24"/>
      <w:szCs w:val="24"/>
      <w:lang w:val="en-US" w:eastAsia="en-US"/>
    </w:rPr>
  </w:style>
  <w:style w:type="paragraph" w:customStyle="1" w:styleId="xl239">
    <w:name w:val="xl239"/>
    <w:basedOn w:val="Normal"/>
    <w:rsid w:val="00EC1D91"/>
    <w:pPr>
      <w:pBdr>
        <w:left w:val="single" w:sz="8"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4"/>
      <w:szCs w:val="24"/>
      <w:lang w:val="en-US" w:eastAsia="en-US"/>
    </w:rPr>
  </w:style>
  <w:style w:type="character" w:customStyle="1" w:styleId="FrspaiereCaracter">
    <w:name w:val="Fără spațiere Caracter"/>
    <w:link w:val="Frspaiere"/>
    <w:uiPriority w:val="1"/>
    <w:rsid w:val="00EC1D91"/>
    <w:rPr>
      <w:rFonts w:ascii="Calibri" w:hAnsi="Calibri"/>
    </w:rPr>
  </w:style>
  <w:style w:type="character" w:customStyle="1" w:styleId="ListParagraphChar">
    <w:name w:val="List Paragraph Char"/>
    <w:aliases w:val="Normal bullet 2 Char"/>
    <w:link w:val="ListParagraph1"/>
    <w:uiPriority w:val="34"/>
    <w:locked/>
    <w:rsid w:val="00EC1D91"/>
    <w:rPr>
      <w:rFonts w:ascii="Times New Roman"/>
      <w:sz w:val="24"/>
      <w:szCs w:val="24"/>
      <w:lang w:val="x-none" w:eastAsia="x-none"/>
    </w:rPr>
  </w:style>
  <w:style w:type="table" w:customStyle="1" w:styleId="TableGrid3">
    <w:name w:val="Table Grid3"/>
    <w:basedOn w:val="TabelNormal"/>
    <w:next w:val="Tabelgril"/>
    <w:uiPriority w:val="59"/>
    <w:rsid w:val="00EC1D91"/>
    <w:pPr>
      <w:spacing w:after="0" w:line="240"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centuat">
    <w:name w:val="Emphasis"/>
    <w:qFormat/>
    <w:rsid w:val="00EC1D91"/>
    <w:rPr>
      <w:i/>
      <w:iCs/>
    </w:rPr>
  </w:style>
  <w:style w:type="paragraph" w:customStyle="1" w:styleId="Default">
    <w:name w:val="Default"/>
    <w:rsid w:val="00EC1D91"/>
    <w:pPr>
      <w:autoSpaceDE w:val="0"/>
      <w:autoSpaceDN w:val="0"/>
      <w:adjustRightInd w:val="0"/>
      <w:spacing w:after="0" w:line="240" w:lineRule="auto"/>
    </w:pPr>
    <w:rPr>
      <w:rFonts w:ascii="Times New Roman"/>
      <w:color w:val="000000"/>
      <w:sz w:val="24"/>
      <w:szCs w:val="24"/>
      <w:lang w:val="en-US" w:eastAsia="en-US"/>
    </w:rPr>
  </w:style>
  <w:style w:type="paragraph" w:customStyle="1" w:styleId="CharChar2CaracterCaracterCharCharCaracterCaracterCharCharCaracterCaracterCharCharCaracterCaracter">
    <w:name w:val="Char Char2 Caracter Caracter Char Char Caracter Caracter Char Char Caracter Caracter Char Char Caracter Caracter"/>
    <w:basedOn w:val="Normal"/>
    <w:rsid w:val="00EC1D91"/>
    <w:pPr>
      <w:widowControl w:val="0"/>
      <w:adjustRightInd w:val="0"/>
      <w:spacing w:after="0" w:line="240" w:lineRule="auto"/>
      <w:jc w:val="both"/>
      <w:textAlignment w:val="baseline"/>
    </w:pPr>
    <w:rPr>
      <w:rFonts w:ascii="Times New Roman"/>
      <w:sz w:val="24"/>
      <w:szCs w:val="24"/>
      <w:lang w:val="pl-PL" w:eastAsia="pl-PL"/>
    </w:rPr>
  </w:style>
  <w:style w:type="character" w:customStyle="1" w:styleId="hps">
    <w:name w:val="hps"/>
    <w:basedOn w:val="Fontdeparagrafimplicit"/>
    <w:rsid w:val="00EC1D91"/>
  </w:style>
  <w:style w:type="character" w:customStyle="1" w:styleId="ListLabel2">
    <w:name w:val="ListLabel 2"/>
    <w:rsid w:val="00EC1D91"/>
    <w:rPr>
      <w:rFonts w:cs="Wingdings"/>
    </w:rPr>
  </w:style>
  <w:style w:type="paragraph" w:styleId="Listparagraf">
    <w:name w:val="List Paragraph"/>
    <w:basedOn w:val="Normal"/>
    <w:uiPriority w:val="34"/>
    <w:qFormat/>
    <w:rsid w:val="00EC1D91"/>
    <w:pPr>
      <w:spacing w:after="0" w:line="240" w:lineRule="auto"/>
      <w:ind w:left="720"/>
    </w:pPr>
    <w:rPr>
      <w:rFonts w:ascii="Times New Roman"/>
      <w:sz w:val="24"/>
      <w:szCs w:val="24"/>
      <w:lang w:val="en-US" w:eastAsia="en-US"/>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EC1D91"/>
    <w:pPr>
      <w:spacing w:after="0" w:line="240" w:lineRule="auto"/>
    </w:pPr>
    <w:rPr>
      <w:rFonts w:ascii="Times New Roman"/>
      <w:sz w:val="24"/>
      <w:szCs w:val="24"/>
      <w:lang w:val="pl-PL" w:eastAsia="pl-PL"/>
    </w:rPr>
  </w:style>
  <w:style w:type="character" w:customStyle="1" w:styleId="do1">
    <w:name w:val="do1"/>
    <w:rsid w:val="00EC1D91"/>
    <w:rPr>
      <w:b/>
      <w:bCs/>
      <w:sz w:val="26"/>
      <w:szCs w:val="26"/>
    </w:rPr>
  </w:style>
  <w:style w:type="character" w:customStyle="1" w:styleId="ax1">
    <w:name w:val="ax1"/>
    <w:rsid w:val="00EC1D91"/>
    <w:rPr>
      <w:b/>
      <w:b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9.jpeg"/><Relationship Id="rId3" Type="http://schemas.openxmlformats.org/officeDocument/2006/relationships/image" Target="media/image4.jpe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jpeg"/><Relationship Id="rId5" Type="http://schemas.openxmlformats.org/officeDocument/2006/relationships/image" Target="media/image6.png"/><Relationship Id="rId10" Type="http://schemas.openxmlformats.org/officeDocument/2006/relationships/image" Target="media/image11.png"/><Relationship Id="rId4" Type="http://schemas.openxmlformats.org/officeDocument/2006/relationships/image" Target="media/image5.jpeg"/><Relationship Id="rId9" Type="http://schemas.openxmlformats.org/officeDocument/2006/relationships/image" Target="media/image10.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1419</TotalTime>
  <Pages>18</Pages>
  <Words>4201</Words>
  <Characters>23947</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Lupu</dc:creator>
  <cp:keywords/>
  <dc:description/>
  <cp:lastModifiedBy>USER_02</cp:lastModifiedBy>
  <cp:revision>51</cp:revision>
  <dcterms:created xsi:type="dcterms:W3CDTF">2017-05-10T09:48:00Z</dcterms:created>
  <dcterms:modified xsi:type="dcterms:W3CDTF">2017-10-05T15:29:00Z</dcterms:modified>
</cp:coreProperties>
</file>